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551E" w:rsidRDefault="005A2693" w:rsidP="005A2693">
      <w:pPr>
        <w:ind w:right="492"/>
        <w:rPr>
          <w:lang w:val="uk-UA"/>
        </w:rPr>
      </w:pPr>
      <w:r>
        <w:rPr>
          <w:lang w:val="uk-UA"/>
        </w:rPr>
        <w:t xml:space="preserve">                                                                                                                             </w:t>
      </w:r>
      <w:r w:rsidR="0033551E">
        <w:rPr>
          <w:lang w:val="uk-UA"/>
        </w:rPr>
        <w:t>ЗАТВЕРДЖЕНО</w:t>
      </w:r>
    </w:p>
    <w:p w:rsidR="0033551E" w:rsidRPr="00EA04FF" w:rsidRDefault="0033551E">
      <w:pPr>
        <w:ind w:left="7080" w:right="492"/>
        <w:jc w:val="right"/>
        <w:rPr>
          <w:i/>
          <w:lang w:val="uk-UA"/>
        </w:rPr>
      </w:pPr>
      <w:r>
        <w:rPr>
          <w:lang w:val="uk-UA"/>
        </w:rPr>
        <w:t>рішення міської ради</w:t>
      </w:r>
    </w:p>
    <w:p w:rsidR="00636E42" w:rsidRPr="001F37D6" w:rsidRDefault="0033551E" w:rsidP="00636E42">
      <w:pPr>
        <w:ind w:right="492"/>
        <w:jc w:val="right"/>
        <w:rPr>
          <w:lang w:val="uk-UA"/>
        </w:rPr>
      </w:pP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sidR="00636E42" w:rsidRPr="001F37D6">
        <w:rPr>
          <w:lang w:val="uk-UA"/>
        </w:rPr>
        <w:t>___________№ _____</w:t>
      </w:r>
    </w:p>
    <w:p w:rsidR="0033551E" w:rsidRDefault="0033551E">
      <w:pPr>
        <w:ind w:right="492"/>
        <w:jc w:val="right"/>
        <w:rPr>
          <w:i/>
          <w:lang w:val="uk-UA"/>
        </w:rPr>
      </w:pPr>
    </w:p>
    <w:p w:rsidR="0033551E" w:rsidRDefault="0033551E">
      <w:pPr>
        <w:ind w:right="492"/>
        <w:jc w:val="right"/>
        <w:rPr>
          <w:i/>
          <w:lang w:val="uk-UA"/>
        </w:rPr>
      </w:pPr>
    </w:p>
    <w:p w:rsidR="0033551E" w:rsidRDefault="0033551E">
      <w:pPr>
        <w:ind w:right="492"/>
        <w:jc w:val="right"/>
        <w:rPr>
          <w:i/>
          <w:lang w:val="uk-UA"/>
        </w:rPr>
      </w:pPr>
    </w:p>
    <w:p w:rsidR="0033551E" w:rsidRDefault="0033551E">
      <w:pPr>
        <w:rPr>
          <w:i/>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Pr="00840D4C" w:rsidRDefault="0033551E">
      <w:pPr>
        <w:jc w:val="center"/>
        <w:rPr>
          <w:b/>
          <w:bCs/>
          <w:iCs/>
          <w:sz w:val="72"/>
          <w:szCs w:val="72"/>
          <w:lang w:val="uk-UA"/>
        </w:rPr>
      </w:pPr>
      <w:r w:rsidRPr="00840D4C">
        <w:rPr>
          <w:b/>
          <w:bCs/>
          <w:iCs/>
          <w:sz w:val="72"/>
          <w:szCs w:val="72"/>
          <w:lang w:val="uk-UA"/>
        </w:rPr>
        <w:t>Програма</w:t>
      </w:r>
    </w:p>
    <w:p w:rsidR="0033551E" w:rsidRPr="00840D4C" w:rsidRDefault="0033551E">
      <w:pPr>
        <w:jc w:val="center"/>
        <w:rPr>
          <w:b/>
          <w:bCs/>
          <w:iCs/>
          <w:sz w:val="72"/>
          <w:szCs w:val="72"/>
          <w:lang w:val="uk-UA"/>
        </w:rPr>
      </w:pPr>
      <w:r w:rsidRPr="00840D4C">
        <w:rPr>
          <w:b/>
          <w:bCs/>
          <w:iCs/>
          <w:sz w:val="72"/>
          <w:szCs w:val="72"/>
          <w:lang w:val="uk-UA"/>
        </w:rPr>
        <w:t>економічного і соціального</w:t>
      </w:r>
    </w:p>
    <w:p w:rsidR="0033551E" w:rsidRPr="00840D4C" w:rsidRDefault="0033551E">
      <w:pPr>
        <w:jc w:val="center"/>
        <w:rPr>
          <w:b/>
          <w:bCs/>
          <w:iCs/>
          <w:sz w:val="72"/>
          <w:szCs w:val="72"/>
          <w:lang w:val="uk-UA"/>
        </w:rPr>
      </w:pPr>
      <w:r w:rsidRPr="00840D4C">
        <w:rPr>
          <w:b/>
          <w:bCs/>
          <w:iCs/>
          <w:sz w:val="72"/>
          <w:szCs w:val="72"/>
          <w:lang w:val="uk-UA"/>
        </w:rPr>
        <w:t xml:space="preserve">розвитку </w:t>
      </w:r>
      <w:r w:rsidR="0093007E" w:rsidRPr="00840D4C">
        <w:rPr>
          <w:b/>
          <w:bCs/>
          <w:iCs/>
          <w:sz w:val="72"/>
          <w:szCs w:val="72"/>
          <w:lang w:val="uk-UA"/>
        </w:rPr>
        <w:t>Ковельської міської територіальної громади</w:t>
      </w:r>
    </w:p>
    <w:p w:rsidR="0033551E" w:rsidRPr="00840D4C" w:rsidRDefault="00CD1182">
      <w:pPr>
        <w:jc w:val="center"/>
        <w:rPr>
          <w:b/>
          <w:sz w:val="72"/>
          <w:szCs w:val="72"/>
          <w:lang w:val="uk-UA"/>
        </w:rPr>
      </w:pPr>
      <w:r w:rsidRPr="00840D4C">
        <w:rPr>
          <w:b/>
          <w:bCs/>
          <w:iCs/>
          <w:sz w:val="72"/>
          <w:szCs w:val="72"/>
          <w:lang w:val="uk-UA"/>
        </w:rPr>
        <w:t>на 202</w:t>
      </w:r>
      <w:r w:rsidR="005A2693" w:rsidRPr="00840D4C">
        <w:rPr>
          <w:b/>
          <w:bCs/>
          <w:iCs/>
          <w:sz w:val="72"/>
          <w:szCs w:val="72"/>
          <w:lang w:val="uk-UA"/>
        </w:rPr>
        <w:t>1</w:t>
      </w:r>
      <w:r w:rsidR="0033551E" w:rsidRPr="00840D4C">
        <w:rPr>
          <w:b/>
          <w:bCs/>
          <w:iCs/>
          <w:sz w:val="72"/>
          <w:szCs w:val="72"/>
          <w:lang w:val="uk-UA"/>
        </w:rPr>
        <w:t xml:space="preserve"> рік</w:t>
      </w:r>
    </w:p>
    <w:p w:rsidR="0033551E" w:rsidRDefault="0033551E">
      <w:pPr>
        <w:rPr>
          <w:sz w:val="72"/>
          <w:szCs w:val="72"/>
          <w:lang w:val="uk-UA"/>
        </w:rPr>
      </w:pPr>
    </w:p>
    <w:p w:rsidR="0033551E" w:rsidRDefault="0033551E">
      <w:pPr>
        <w:rPr>
          <w:i/>
          <w:sz w:val="72"/>
          <w:szCs w:val="72"/>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rPr>
          <w:i/>
          <w:shd w:val="clear" w:color="auto" w:fill="C0C0C0"/>
          <w:lang w:val="uk-UA"/>
        </w:rPr>
      </w:pPr>
    </w:p>
    <w:p w:rsidR="0033551E" w:rsidRDefault="0033551E">
      <w:pPr>
        <w:jc w:val="center"/>
        <w:rPr>
          <w:lang w:val="uk-UA"/>
        </w:rPr>
      </w:pPr>
    </w:p>
    <w:p w:rsidR="0033551E" w:rsidRDefault="0033551E">
      <w:pPr>
        <w:jc w:val="center"/>
        <w:rPr>
          <w:lang w:val="uk-UA"/>
        </w:rPr>
      </w:pPr>
    </w:p>
    <w:p w:rsidR="0033551E" w:rsidRDefault="0033551E">
      <w:pPr>
        <w:jc w:val="center"/>
        <w:rPr>
          <w:lang w:val="uk-UA"/>
        </w:rPr>
      </w:pPr>
      <w:r>
        <w:rPr>
          <w:lang w:val="uk-UA"/>
        </w:rPr>
        <w:t xml:space="preserve">м. Ковель </w:t>
      </w:r>
    </w:p>
    <w:p w:rsidR="0033551E" w:rsidRDefault="00CD1182">
      <w:pPr>
        <w:jc w:val="center"/>
        <w:rPr>
          <w:lang w:val="uk-UA"/>
        </w:rPr>
      </w:pPr>
      <w:r>
        <w:rPr>
          <w:lang w:val="uk-UA"/>
        </w:rPr>
        <w:t>20</w:t>
      </w:r>
      <w:r w:rsidR="005A2693">
        <w:rPr>
          <w:lang w:val="uk-UA"/>
        </w:rPr>
        <w:t>20</w:t>
      </w:r>
    </w:p>
    <w:p w:rsidR="0033551E" w:rsidRPr="00FD381D" w:rsidRDefault="0033551E">
      <w:pPr>
        <w:pageBreakBefore/>
        <w:jc w:val="center"/>
        <w:rPr>
          <w:lang w:val="uk-UA"/>
        </w:rPr>
      </w:pPr>
      <w:r w:rsidRPr="00FD381D">
        <w:rPr>
          <w:lang w:val="uk-UA"/>
        </w:rPr>
        <w:lastRenderedPageBreak/>
        <w:t>ЗМІСТ</w:t>
      </w:r>
    </w:p>
    <w:p w:rsidR="0033551E" w:rsidRPr="00FD381D" w:rsidRDefault="0033551E">
      <w:pPr>
        <w:rPr>
          <w:lang w:val="uk-UA"/>
        </w:rPr>
      </w:pPr>
    </w:p>
    <w:p w:rsidR="0033551E" w:rsidRPr="00FD381D" w:rsidRDefault="00BA3901">
      <w:pPr>
        <w:pStyle w:val="19"/>
      </w:pPr>
      <w:r w:rsidRPr="00BA3901">
        <w:fldChar w:fldCharType="begin"/>
      </w:r>
      <w:r w:rsidR="0033551E" w:rsidRPr="00FD381D">
        <w:instrText xml:space="preserve"> TOC \o "1-2" \h \z \u </w:instrText>
      </w:r>
      <w:r w:rsidRPr="00BA3901">
        <w:fldChar w:fldCharType="separate"/>
      </w:r>
      <w:hyperlink w:anchor="__RefHeading___Toc438564510" w:history="1">
        <w:r w:rsidR="0033551E" w:rsidRPr="00FD381D">
          <w:t>ВСТУП</w:t>
        </w:r>
        <w:r w:rsidR="0033551E" w:rsidRPr="00FD381D">
          <w:tab/>
          <w:t>3</w:t>
        </w:r>
      </w:hyperlink>
    </w:p>
    <w:p w:rsidR="0033551E" w:rsidRPr="0065584D" w:rsidRDefault="00BA3901">
      <w:pPr>
        <w:pStyle w:val="19"/>
        <w:rPr>
          <w:lang w:val="en-US"/>
        </w:rPr>
      </w:pPr>
      <w:hyperlink w:anchor="__RefHeading___Toc438564511" w:history="1">
        <w:r w:rsidR="0033551E" w:rsidRPr="00FD381D">
          <w:t>РОЗДІЛ І. ОЦІНКА ТЕНДЕНЦІЙ ЕКОНОМІЧНОГО І СОЦІАЛЬНОГО РОЗВИТКУ МІСТА ЗА</w:t>
        </w:r>
      </w:hyperlink>
    </w:p>
    <w:p w:rsidR="0033551E" w:rsidRPr="00FD381D" w:rsidRDefault="00BA3901">
      <w:pPr>
        <w:pStyle w:val="19"/>
      </w:pPr>
      <w:hyperlink w:anchor="__RefHeading___Toc438564512" w:history="1">
        <w:r w:rsidR="005A2693">
          <w:t>9 МІСЯЦІВ 2020</w:t>
        </w:r>
        <w:r w:rsidR="0033551E" w:rsidRPr="00FD381D">
          <w:t xml:space="preserve"> РОКУ</w:t>
        </w:r>
        <w:r w:rsidR="0033551E" w:rsidRPr="00FD381D">
          <w:tab/>
          <w:t>3</w:t>
        </w:r>
      </w:hyperlink>
    </w:p>
    <w:p w:rsidR="0033551E" w:rsidRPr="00843F89" w:rsidRDefault="00BA3901">
      <w:pPr>
        <w:pStyle w:val="19"/>
      </w:pPr>
      <w:hyperlink w:anchor="__RefHeading___Toc438564513" w:history="1">
        <w:r w:rsidR="0033551E" w:rsidRPr="00FD381D">
          <w:t>РОЗДІЛ ІІ. МЕТА ТА ПРІОРИТЕТИ ЕКОНОМІЧНОГО І С</w:t>
        </w:r>
        <w:r w:rsidR="00CD1182">
          <w:t xml:space="preserve">ОЦІАЛЬНОГО РОЗВИТКУ </w:t>
        </w:r>
        <w:r w:rsidR="00A213E2">
          <w:t>МІСЬКОЇ ТЕРИТОРІАЛЬНОЇ ГРОМАДИ</w:t>
        </w:r>
        <w:r w:rsidR="00CD1182">
          <w:t xml:space="preserve"> У 202</w:t>
        </w:r>
        <w:r w:rsidR="005A2693">
          <w:t>1</w:t>
        </w:r>
        <w:r w:rsidR="00CD1182">
          <w:t xml:space="preserve"> </w:t>
        </w:r>
        <w:r w:rsidR="0033551E" w:rsidRPr="00FD381D">
          <w:t>РОЦІ</w:t>
        </w:r>
        <w:r w:rsidR="0033551E" w:rsidRPr="00FD381D">
          <w:tab/>
        </w:r>
      </w:hyperlink>
      <w:r w:rsidR="00843F89">
        <w:t>6</w:t>
      </w:r>
    </w:p>
    <w:p w:rsidR="0033551E" w:rsidRPr="00843F89" w:rsidRDefault="00BA3901">
      <w:pPr>
        <w:pStyle w:val="19"/>
      </w:pPr>
      <w:hyperlink w:anchor="__RefHeading___Toc438564514" w:history="1">
        <w:r w:rsidR="0033551E" w:rsidRPr="00FD381D">
          <w:t>РОЗДІЛ ІІІ. СОЦІАЛЬНА СФЕРА</w:t>
        </w:r>
        <w:r w:rsidR="0033551E" w:rsidRPr="00FD381D">
          <w:tab/>
        </w:r>
      </w:hyperlink>
      <w:r w:rsidR="00843F89">
        <w:t>7</w:t>
      </w:r>
    </w:p>
    <w:p w:rsidR="0033551E" w:rsidRPr="00843F89" w:rsidRDefault="00BA3901">
      <w:pPr>
        <w:pStyle w:val="20"/>
      </w:pPr>
      <w:hyperlink w:anchor="__RefHeading___Toc438564515" w:history="1">
        <w:r w:rsidR="0033551E" w:rsidRPr="00FD381D">
          <w:t>3.1. Грошові доходи населення та заробітна плата</w:t>
        </w:r>
        <w:r w:rsidR="0033551E" w:rsidRPr="00FD381D">
          <w:tab/>
        </w:r>
      </w:hyperlink>
      <w:r w:rsidR="00843F89">
        <w:t>7</w:t>
      </w:r>
    </w:p>
    <w:p w:rsidR="0033551E" w:rsidRPr="00FD381D" w:rsidRDefault="00BA3901">
      <w:pPr>
        <w:pStyle w:val="20"/>
      </w:pPr>
      <w:hyperlink w:anchor="__RefHeading___Toc438564516" w:history="1">
        <w:r w:rsidR="0033551E" w:rsidRPr="00FD381D">
          <w:t>3.2. Ринок праці та зайнятість населення</w:t>
        </w:r>
        <w:r w:rsidR="0033551E" w:rsidRPr="00FD381D">
          <w:tab/>
        </w:r>
      </w:hyperlink>
      <w:r w:rsidR="00843F89">
        <w:t>8</w:t>
      </w:r>
    </w:p>
    <w:p w:rsidR="0033551E" w:rsidRPr="006143AA" w:rsidRDefault="00BA3901">
      <w:pPr>
        <w:pStyle w:val="20"/>
        <w:rPr>
          <w:lang w:val="en-US"/>
        </w:rPr>
      </w:pPr>
      <w:hyperlink w:anchor="__RefHeading___Toc438564517" w:history="1">
        <w:r w:rsidR="0033551E" w:rsidRPr="00FD381D">
          <w:t>3.3. Соціальний захист</w:t>
        </w:r>
        <w:r w:rsidR="0033551E" w:rsidRPr="00FD381D">
          <w:tab/>
        </w:r>
      </w:hyperlink>
      <w:r w:rsidR="00843F89">
        <w:t>9</w:t>
      </w:r>
    </w:p>
    <w:p w:rsidR="0033551E" w:rsidRPr="00205093" w:rsidRDefault="00BA3901">
      <w:pPr>
        <w:pStyle w:val="20"/>
      </w:pPr>
      <w:hyperlink w:anchor="__RefHeading___Toc438564518" w:history="1">
        <w:r w:rsidR="0033551E" w:rsidRPr="00FD381D">
          <w:t>3.4. Пенсійне забезпечення та розвиток за</w:t>
        </w:r>
        <w:r w:rsidR="006756C4">
          <w:t xml:space="preserve">гальнообов’язкового </w:t>
        </w:r>
        <w:r w:rsidR="0033551E" w:rsidRPr="00FD381D">
          <w:t>державного соціального страхування</w:t>
        </w:r>
        <w:r w:rsidR="0033551E" w:rsidRPr="00FD381D">
          <w:tab/>
        </w:r>
      </w:hyperlink>
      <w:r w:rsidR="00843F89">
        <w:t>10</w:t>
      </w:r>
    </w:p>
    <w:p w:rsidR="0033551E" w:rsidRPr="00FD381D" w:rsidRDefault="00BA3901">
      <w:pPr>
        <w:pStyle w:val="20"/>
      </w:pPr>
      <w:hyperlink w:anchor="__RefHeading___Toc438564519" w:history="1">
        <w:r w:rsidR="0033551E" w:rsidRPr="00FD381D">
          <w:t>3.5. Охорона здоров'я</w:t>
        </w:r>
        <w:r w:rsidR="0033551E" w:rsidRPr="00FD381D">
          <w:tab/>
        </w:r>
        <w:r w:rsidR="00843F89">
          <w:t>10</w:t>
        </w:r>
      </w:hyperlink>
    </w:p>
    <w:p w:rsidR="0033551E" w:rsidRPr="00205093" w:rsidRDefault="00BA3901">
      <w:pPr>
        <w:pStyle w:val="20"/>
      </w:pPr>
      <w:hyperlink w:anchor="__RefHeading___Toc438564520" w:history="1">
        <w:r w:rsidR="0033551E" w:rsidRPr="00FD381D">
          <w:t>3.6. Освіта</w:t>
        </w:r>
        <w:r w:rsidR="0033551E" w:rsidRPr="00FD381D">
          <w:tab/>
          <w:t>1</w:t>
        </w:r>
      </w:hyperlink>
      <w:r w:rsidR="00843F89">
        <w:t>1</w:t>
      </w:r>
    </w:p>
    <w:p w:rsidR="0033551E" w:rsidRDefault="00BA3901">
      <w:pPr>
        <w:pStyle w:val="20"/>
      </w:pPr>
      <w:hyperlink w:anchor="__RefHeading___Toc438564521" w:history="1">
        <w:r w:rsidR="0033551E" w:rsidRPr="00FD381D">
          <w:t>3.7. Підтримка сімей, дітей та молоді.</w:t>
        </w:r>
        <w:r w:rsidR="0033551E" w:rsidRPr="00FD381D">
          <w:tab/>
          <w:t>1</w:t>
        </w:r>
      </w:hyperlink>
      <w:r w:rsidR="00843F89">
        <w:t>3</w:t>
      </w:r>
    </w:p>
    <w:p w:rsidR="005173A0" w:rsidRPr="005173A0" w:rsidRDefault="00C822CA" w:rsidP="00250AAB">
      <w:pPr>
        <w:tabs>
          <w:tab w:val="left" w:pos="142"/>
          <w:tab w:val="left" w:pos="9923"/>
        </w:tabs>
        <w:ind w:left="-142" w:right="-75" w:firstLine="142"/>
        <w:rPr>
          <w:lang w:val="uk-UA"/>
        </w:rPr>
      </w:pPr>
      <w:r>
        <w:rPr>
          <w:lang w:val="uk-UA"/>
        </w:rPr>
        <w:t xml:space="preserve">    </w:t>
      </w:r>
      <w:r w:rsidR="00250AAB">
        <w:rPr>
          <w:lang w:val="uk-UA"/>
        </w:rPr>
        <w:t xml:space="preserve">3.8. </w:t>
      </w:r>
      <w:r w:rsidR="00CD0CA0">
        <w:rPr>
          <w:lang w:val="uk-UA"/>
        </w:rPr>
        <w:t xml:space="preserve">Фізична культура та </w:t>
      </w:r>
      <w:r w:rsidR="005173A0" w:rsidRPr="005173A0">
        <w:rPr>
          <w:lang w:val="uk-UA"/>
        </w:rPr>
        <w:t>спорт</w:t>
      </w:r>
      <w:r w:rsidR="00843F89">
        <w:rPr>
          <w:lang w:val="uk-UA"/>
        </w:rPr>
        <w:t>……………………………………………………………………….</w:t>
      </w:r>
      <w:r w:rsidR="00250AAB">
        <w:rPr>
          <w:lang w:val="uk-UA"/>
        </w:rPr>
        <w:t>1</w:t>
      </w:r>
      <w:r w:rsidR="00843F89">
        <w:rPr>
          <w:lang w:val="uk-UA"/>
        </w:rPr>
        <w:t>4</w:t>
      </w:r>
    </w:p>
    <w:p w:rsidR="0033551E" w:rsidRPr="00250AAB" w:rsidRDefault="00BA3901">
      <w:pPr>
        <w:pStyle w:val="20"/>
      </w:pPr>
      <w:hyperlink w:anchor="__RefHeading___Toc438564522" w:history="1">
        <w:r w:rsidR="0033551E" w:rsidRPr="00FD381D">
          <w:t>3.</w:t>
        </w:r>
        <w:r w:rsidR="00250AAB">
          <w:t>9</w:t>
        </w:r>
        <w:r w:rsidR="0033551E" w:rsidRPr="00FD381D">
          <w:t>. Розвиток культури</w:t>
        </w:r>
        <w:r w:rsidR="0033551E" w:rsidRPr="00FD381D">
          <w:tab/>
          <w:t>1</w:t>
        </w:r>
      </w:hyperlink>
      <w:r w:rsidR="00843F89">
        <w:t>4</w:t>
      </w:r>
    </w:p>
    <w:p w:rsidR="0033551E" w:rsidRPr="00FD381D" w:rsidRDefault="00BA3901">
      <w:pPr>
        <w:pStyle w:val="20"/>
      </w:pPr>
      <w:hyperlink w:anchor="__RefHeading___Toc438564523" w:history="1">
        <w:r w:rsidR="00250AAB">
          <w:t>3.10</w:t>
        </w:r>
        <w:r w:rsidR="0033551E" w:rsidRPr="00FD381D">
          <w:t>. Туристична, рекреаційна сфери та охорона культурної спадщини</w:t>
        </w:r>
        <w:r w:rsidR="0033551E" w:rsidRPr="00FD381D">
          <w:tab/>
          <w:t>1</w:t>
        </w:r>
      </w:hyperlink>
      <w:r w:rsidR="00843F89">
        <w:t>5</w:t>
      </w:r>
    </w:p>
    <w:p w:rsidR="0033551E" w:rsidRPr="001A79DF" w:rsidRDefault="00BA3901">
      <w:pPr>
        <w:pStyle w:val="19"/>
        <w:rPr>
          <w:lang w:val="en-US"/>
        </w:rPr>
      </w:pPr>
      <w:hyperlink w:anchor="__RefHeading___Toc438564524" w:history="1">
        <w:r w:rsidR="0033551E" w:rsidRPr="00FD381D">
          <w:t>РОЗДІЛ ІV. ПІДВИЩЕННЯ РІВНЯ КОНКУРЕНТОСПРОМОЖНОСТІ ЕКОНОМІКИ </w:t>
        </w:r>
        <w:r w:rsidR="00F35285">
          <w:t>МІСЬКОЇ ТЕРИТОРІАЛЬНОЇ ГРОМАДИ</w:t>
        </w:r>
        <w:r w:rsidR="0033551E" w:rsidRPr="00FD381D">
          <w:tab/>
          <w:t>1</w:t>
        </w:r>
      </w:hyperlink>
      <w:r w:rsidR="00843F89">
        <w:t>6</w:t>
      </w:r>
    </w:p>
    <w:p w:rsidR="0033551E" w:rsidRPr="001A79DF" w:rsidRDefault="00BA3901">
      <w:pPr>
        <w:pStyle w:val="20"/>
        <w:rPr>
          <w:lang w:val="en-US"/>
        </w:rPr>
      </w:pPr>
      <w:hyperlink w:anchor="__RefHeading___Toc438564525" w:history="1">
        <w:r w:rsidR="0033551E" w:rsidRPr="00FD381D">
          <w:t>4.1. Розвиток інвестиційної діяльності</w:t>
        </w:r>
        <w:r w:rsidR="0033551E" w:rsidRPr="00FD381D">
          <w:tab/>
          <w:t>1</w:t>
        </w:r>
      </w:hyperlink>
      <w:r w:rsidR="00843F89">
        <w:t>6</w:t>
      </w:r>
    </w:p>
    <w:p w:rsidR="0033551E" w:rsidRPr="00FD381D" w:rsidRDefault="00BA3901">
      <w:pPr>
        <w:pStyle w:val="20"/>
      </w:pPr>
      <w:hyperlink w:anchor="__RefHeading___Toc438564526" w:history="1">
        <w:r w:rsidR="0033551E" w:rsidRPr="00FD381D">
          <w:t>4.2. Податково-бюджетна політика</w:t>
        </w:r>
        <w:r w:rsidR="0033551E" w:rsidRPr="00FD381D">
          <w:tab/>
          <w:t>1</w:t>
        </w:r>
      </w:hyperlink>
      <w:r w:rsidR="00843F89">
        <w:t>7</w:t>
      </w:r>
    </w:p>
    <w:p w:rsidR="0033551E" w:rsidRPr="00FD381D" w:rsidRDefault="00BA3901">
      <w:pPr>
        <w:pStyle w:val="20"/>
      </w:pPr>
      <w:hyperlink w:anchor="__RefHeading___Toc438564527" w:history="1">
        <w:r w:rsidR="0033551E" w:rsidRPr="00FD381D">
          <w:t>4.3. Реформування відносин власності</w:t>
        </w:r>
        <w:r w:rsidR="0033551E" w:rsidRPr="00FD381D">
          <w:tab/>
          <w:t>1</w:t>
        </w:r>
      </w:hyperlink>
      <w:r w:rsidR="00843F89">
        <w:t>8</w:t>
      </w:r>
    </w:p>
    <w:p w:rsidR="0033551E" w:rsidRPr="001A79DF" w:rsidRDefault="00BA3901">
      <w:pPr>
        <w:pStyle w:val="20"/>
        <w:rPr>
          <w:lang w:val="en-US"/>
        </w:rPr>
      </w:pPr>
      <w:hyperlink w:anchor="__RefHeading___Toc438564528" w:history="1">
        <w:r w:rsidR="0033551E" w:rsidRPr="00FD381D">
          <w:t>4.4. Регуляторна політика та розвиток підприємництва</w:t>
        </w:r>
        <w:r w:rsidR="0033551E" w:rsidRPr="00FD381D">
          <w:tab/>
        </w:r>
      </w:hyperlink>
      <w:r w:rsidR="00802388">
        <w:t>1</w:t>
      </w:r>
      <w:r w:rsidR="00843F89">
        <w:t>9</w:t>
      </w:r>
    </w:p>
    <w:p w:rsidR="0033551E" w:rsidRPr="001A79DF" w:rsidRDefault="00BA3901">
      <w:pPr>
        <w:pStyle w:val="19"/>
        <w:rPr>
          <w:lang w:val="en-US"/>
        </w:rPr>
      </w:pPr>
      <w:hyperlink w:anchor="__RefHeading___Toc438564529" w:history="1">
        <w:r w:rsidR="0033551E" w:rsidRPr="00FD381D">
          <w:t>РОЗДІЛ V. РЕАЛЬНИЙ СЕКТОР</w:t>
        </w:r>
        <w:r w:rsidR="0033551E" w:rsidRPr="00FD381D">
          <w:tab/>
        </w:r>
        <w:r w:rsidR="00843F89">
          <w:t>20</w:t>
        </w:r>
      </w:hyperlink>
    </w:p>
    <w:p w:rsidR="0033551E" w:rsidRPr="00BF4D05" w:rsidRDefault="00BA3901">
      <w:pPr>
        <w:pStyle w:val="20"/>
        <w:rPr>
          <w:lang w:val="en-US"/>
        </w:rPr>
      </w:pPr>
      <w:hyperlink w:anchor="__RefHeading___Toc438564530" w:history="1">
        <w:r w:rsidR="006D4136">
          <w:t>5.1. Енергозбе</w:t>
        </w:r>
        <w:r w:rsidR="00843F89">
          <w:t>реження……………………………………………………………………………….</w:t>
        </w:r>
        <w:r w:rsidR="006D4136">
          <w:t xml:space="preserve"> </w:t>
        </w:r>
      </w:hyperlink>
      <w:r w:rsidR="00843F89">
        <w:t>20</w:t>
      </w:r>
    </w:p>
    <w:p w:rsidR="0033551E" w:rsidRPr="00BF4D05" w:rsidRDefault="00BA3901">
      <w:pPr>
        <w:pStyle w:val="20"/>
        <w:rPr>
          <w:lang w:val="en-US"/>
        </w:rPr>
      </w:pPr>
      <w:hyperlink w:anchor="__RefHeading___Toc438564531" w:history="1">
        <w:r w:rsidR="0033551E" w:rsidRPr="00FD381D">
          <w:t>5.2. Розвиток промисловості</w:t>
        </w:r>
        <w:r w:rsidR="0033551E" w:rsidRPr="00FD381D">
          <w:tab/>
        </w:r>
        <w:r w:rsidR="00843F89">
          <w:t>2</w:t>
        </w:r>
        <w:r w:rsidR="006D4136">
          <w:t>1</w:t>
        </w:r>
      </w:hyperlink>
    </w:p>
    <w:p w:rsidR="0033551E" w:rsidRPr="00FD381D" w:rsidRDefault="00BA3901">
      <w:pPr>
        <w:pStyle w:val="20"/>
      </w:pPr>
      <w:hyperlink w:anchor="__RefHeading___Toc438564532" w:history="1">
        <w:r w:rsidR="006D4136">
          <w:t>5.3. Транспорт</w:t>
        </w:r>
        <w:r w:rsidR="006D4136">
          <w:tab/>
        </w:r>
      </w:hyperlink>
      <w:r w:rsidR="00843F89">
        <w:t>21</w:t>
      </w:r>
    </w:p>
    <w:p w:rsidR="0033551E" w:rsidRPr="00FD381D" w:rsidRDefault="00BA3901">
      <w:pPr>
        <w:pStyle w:val="20"/>
      </w:pPr>
      <w:hyperlink w:anchor="__RefHeading___Toc438564533" w:history="1">
        <w:r w:rsidR="0033551E" w:rsidRPr="00FD381D">
          <w:t>5.4. Розвиток будівництва та забезпечення житлом</w:t>
        </w:r>
        <w:r w:rsidR="0033551E" w:rsidRPr="00FD381D">
          <w:tab/>
        </w:r>
        <w:r w:rsidR="006D4136">
          <w:t>2</w:t>
        </w:r>
        <w:r w:rsidR="00843F89">
          <w:t>2</w:t>
        </w:r>
      </w:hyperlink>
    </w:p>
    <w:p w:rsidR="0033551E" w:rsidRPr="00FD381D" w:rsidRDefault="00BA3901">
      <w:pPr>
        <w:pStyle w:val="20"/>
      </w:pPr>
      <w:hyperlink w:anchor="__RefHeading___Toc438564534" w:history="1">
        <w:r w:rsidR="0033551E" w:rsidRPr="00FD381D">
          <w:t>5.5. Благоустрій міста, житлово-комунальне господарство</w:t>
        </w:r>
        <w:r w:rsidR="0033551E" w:rsidRPr="00FD381D">
          <w:tab/>
        </w:r>
      </w:hyperlink>
      <w:r w:rsidR="006D4136">
        <w:t>2</w:t>
      </w:r>
      <w:r w:rsidR="00843F89">
        <w:t>3</w:t>
      </w:r>
    </w:p>
    <w:p w:rsidR="0033551E" w:rsidRPr="00FD381D" w:rsidRDefault="00BA3901">
      <w:pPr>
        <w:pStyle w:val="20"/>
      </w:pPr>
      <w:hyperlink w:anchor="__RefHeading___Toc438564535" w:history="1">
        <w:r w:rsidR="0033551E" w:rsidRPr="00FD381D">
          <w:t>5.6. Споживчий ринок товарів та побутових послуг</w:t>
        </w:r>
        <w:r w:rsidR="0033551E" w:rsidRPr="00FD381D">
          <w:tab/>
          <w:t>2</w:t>
        </w:r>
      </w:hyperlink>
      <w:r w:rsidR="00843F89">
        <w:t>4</w:t>
      </w:r>
    </w:p>
    <w:p w:rsidR="0033551E" w:rsidRPr="00FD381D" w:rsidRDefault="00BA3901">
      <w:pPr>
        <w:pStyle w:val="19"/>
      </w:pPr>
      <w:hyperlink w:anchor="__RefHeading___Toc438564536" w:history="1">
        <w:r w:rsidR="0033551E" w:rsidRPr="00FD381D">
          <w:t>РОЗДІЛ VІ. ЗОВНІШНЬОЕКОНОМІЧНА ДІЯЛЬНІСТЬ</w:t>
        </w:r>
        <w:r w:rsidR="0033551E" w:rsidRPr="00FD381D">
          <w:tab/>
          <w:t>2</w:t>
        </w:r>
      </w:hyperlink>
      <w:r w:rsidR="00843F89">
        <w:t>5</w:t>
      </w:r>
    </w:p>
    <w:p w:rsidR="0033551E" w:rsidRPr="00FD381D" w:rsidRDefault="00BA3901">
      <w:pPr>
        <w:pStyle w:val="19"/>
      </w:pPr>
      <w:hyperlink w:anchor="__RefHeading___Toc438564537" w:history="1">
        <w:r w:rsidR="0033551E" w:rsidRPr="00FD381D">
          <w:t>РОЗДІЛ VІІ. ОХОРОНА НАВКОЛИШНЬОГО ПРИРОДНОГО СЕРЕДОВИЩА, ТЕХНОГЕННА ТА ПОЖЕЖНА БЕЗПЕКА</w:t>
        </w:r>
        <w:r w:rsidR="0033551E" w:rsidRPr="00FD381D">
          <w:tab/>
          <w:t>2</w:t>
        </w:r>
      </w:hyperlink>
      <w:r w:rsidR="00843F89">
        <w:t>5</w:t>
      </w:r>
    </w:p>
    <w:p w:rsidR="0033551E" w:rsidRPr="00FD381D" w:rsidRDefault="00BA3901">
      <w:pPr>
        <w:pStyle w:val="20"/>
      </w:pPr>
      <w:hyperlink w:anchor="__RefHeading___Toc438564538" w:history="1">
        <w:r w:rsidR="0033551E" w:rsidRPr="00FD381D">
          <w:t>7.1. Охорона навколишнього природного середовища</w:t>
        </w:r>
        <w:r w:rsidR="0033551E" w:rsidRPr="00FD381D">
          <w:tab/>
          <w:t>2</w:t>
        </w:r>
      </w:hyperlink>
      <w:r w:rsidR="00843F89">
        <w:t>5</w:t>
      </w:r>
    </w:p>
    <w:p w:rsidR="0033551E" w:rsidRPr="00FD381D" w:rsidRDefault="00BA3901">
      <w:pPr>
        <w:pStyle w:val="20"/>
      </w:pPr>
      <w:hyperlink w:anchor="__RefHeading___Toc438564539" w:history="1">
        <w:r w:rsidR="0033551E" w:rsidRPr="00FD381D">
          <w:t>7.2. Техногенна та пожежна безпека</w:t>
        </w:r>
        <w:r w:rsidR="0033551E" w:rsidRPr="00FD381D">
          <w:tab/>
          <w:t>2</w:t>
        </w:r>
      </w:hyperlink>
      <w:r w:rsidR="00843F89">
        <w:t>6</w:t>
      </w:r>
    </w:p>
    <w:p w:rsidR="0033551E" w:rsidRPr="00BF4D05" w:rsidRDefault="00BA3901">
      <w:pPr>
        <w:pStyle w:val="20"/>
        <w:rPr>
          <w:lang w:val="en-US"/>
        </w:rPr>
      </w:pPr>
      <w:hyperlink w:anchor="__RefHeading___Toc438564540" w:history="1">
        <w:r w:rsidR="0033551E" w:rsidRPr="00FD381D">
          <w:t>7.3. Діяльність правоохоронних органів та оборонно-мобілізаційна робота</w:t>
        </w:r>
        <w:r w:rsidR="0033551E" w:rsidRPr="00FD381D">
          <w:tab/>
          <w:t>2</w:t>
        </w:r>
      </w:hyperlink>
      <w:r w:rsidR="00843F89">
        <w:t>7</w:t>
      </w:r>
    </w:p>
    <w:p w:rsidR="0033551E" w:rsidRPr="00BF4D05" w:rsidRDefault="00BA3901">
      <w:pPr>
        <w:pStyle w:val="19"/>
        <w:rPr>
          <w:lang w:val="en-US"/>
        </w:rPr>
      </w:pPr>
      <w:hyperlink w:anchor="__RefHeading___Toc438564541" w:history="1">
        <w:r w:rsidR="0033551E" w:rsidRPr="00FD381D">
          <w:t>РОЗДІЛ VІІІ. ДЕРЖАВНІ ЗАКУПІВЛІ</w:t>
        </w:r>
        <w:r w:rsidR="0033551E" w:rsidRPr="00FD381D">
          <w:tab/>
        </w:r>
      </w:hyperlink>
      <w:r w:rsidR="009142A1">
        <w:t>2</w:t>
      </w:r>
      <w:r w:rsidR="00843F89">
        <w:t>8</w:t>
      </w:r>
    </w:p>
    <w:p w:rsidR="0033551E" w:rsidRPr="00BF4D05" w:rsidRDefault="00BA3901">
      <w:pPr>
        <w:pStyle w:val="19"/>
        <w:rPr>
          <w:lang w:val="en-US"/>
        </w:rPr>
      </w:pPr>
      <w:hyperlink w:anchor="__RefHeading___Toc438564542" w:history="1">
        <w:r w:rsidR="0033551E" w:rsidRPr="00FD381D">
          <w:t>РОЗДІЛ ІХ. ВИСВІТЛЕННЯ ДІЯЛЬНОСТІ ОРГАНІВ МІСЦЕВОГО САМОВРЯДУВАННЯ</w:t>
        </w:r>
        <w:r w:rsidR="0033551E" w:rsidRPr="00FD381D">
          <w:tab/>
        </w:r>
      </w:hyperlink>
      <w:r w:rsidR="009142A1">
        <w:t>2</w:t>
      </w:r>
      <w:r w:rsidR="00843F89">
        <w:t>8</w:t>
      </w:r>
    </w:p>
    <w:p w:rsidR="0033551E" w:rsidRPr="00FD381D" w:rsidRDefault="00BA3901">
      <w:pPr>
        <w:rPr>
          <w:lang w:val="uk-UA"/>
        </w:rPr>
      </w:pPr>
      <w:r w:rsidRPr="00FD381D">
        <w:fldChar w:fldCharType="end"/>
      </w:r>
    </w:p>
    <w:tbl>
      <w:tblPr>
        <w:tblW w:w="0" w:type="auto"/>
        <w:tblLayout w:type="fixed"/>
        <w:tblLook w:val="0000"/>
      </w:tblPr>
      <w:tblGrid>
        <w:gridCol w:w="9872"/>
        <w:gridCol w:w="456"/>
      </w:tblGrid>
      <w:tr w:rsidR="0033551E" w:rsidRPr="00FD381D">
        <w:trPr>
          <w:trHeight w:val="272"/>
        </w:trPr>
        <w:tc>
          <w:tcPr>
            <w:tcW w:w="9872" w:type="dxa"/>
            <w:shd w:val="clear" w:color="auto" w:fill="auto"/>
          </w:tcPr>
          <w:p w:rsidR="0033551E" w:rsidRPr="00FD381D" w:rsidRDefault="0033551E">
            <w:pPr>
              <w:pStyle w:val="21"/>
              <w:widowControl w:val="0"/>
              <w:ind w:firstLine="0"/>
              <w:rPr>
                <w:sz w:val="24"/>
                <w:shd w:val="clear" w:color="auto" w:fill="FFFF00"/>
              </w:rPr>
            </w:pPr>
            <w:r w:rsidRPr="00FD381D">
              <w:rPr>
                <w:bCs/>
                <w:sz w:val="24"/>
              </w:rPr>
              <w:t>РОЗДІЛ</w:t>
            </w:r>
            <w:r w:rsidRPr="00FD381D">
              <w:rPr>
                <w:sz w:val="24"/>
              </w:rPr>
              <w:t xml:space="preserve"> Х. ДОДАТКИ</w:t>
            </w:r>
          </w:p>
        </w:tc>
        <w:tc>
          <w:tcPr>
            <w:tcW w:w="456" w:type="dxa"/>
            <w:shd w:val="clear" w:color="auto" w:fill="auto"/>
          </w:tcPr>
          <w:p w:rsidR="0033551E" w:rsidRPr="00FD381D" w:rsidRDefault="0033551E">
            <w:pPr>
              <w:snapToGrid w:val="0"/>
              <w:ind w:right="-23" w:hanging="3"/>
              <w:jc w:val="center"/>
              <w:rPr>
                <w:shd w:val="clear" w:color="auto" w:fill="FFFF00"/>
                <w:lang w:val="uk-UA"/>
              </w:rPr>
            </w:pPr>
          </w:p>
        </w:tc>
      </w:tr>
      <w:tr w:rsidR="0033551E" w:rsidRPr="001F70A9">
        <w:tc>
          <w:tcPr>
            <w:tcW w:w="9872" w:type="dxa"/>
            <w:shd w:val="clear" w:color="auto" w:fill="auto"/>
          </w:tcPr>
          <w:p w:rsidR="0033551E" w:rsidRPr="00FD381D" w:rsidRDefault="0033551E">
            <w:pPr>
              <w:pStyle w:val="21"/>
              <w:widowControl w:val="0"/>
              <w:ind w:left="280" w:firstLine="0"/>
              <w:rPr>
                <w:sz w:val="24"/>
              </w:rPr>
            </w:pPr>
            <w:r w:rsidRPr="00FD381D">
              <w:rPr>
                <w:sz w:val="24"/>
              </w:rPr>
              <w:t>1. Основні показники економічного і соціал</w:t>
            </w:r>
            <w:r w:rsidR="00CD1182">
              <w:rPr>
                <w:sz w:val="24"/>
              </w:rPr>
              <w:t xml:space="preserve">ьного розвитку </w:t>
            </w:r>
            <w:r w:rsidR="00C51C9A">
              <w:rPr>
                <w:sz w:val="24"/>
              </w:rPr>
              <w:t>Ковельської міської територіальної громади</w:t>
            </w:r>
            <w:r w:rsidR="00CD1182">
              <w:rPr>
                <w:sz w:val="24"/>
              </w:rPr>
              <w:t xml:space="preserve"> на 202</w:t>
            </w:r>
            <w:r w:rsidR="005A2693">
              <w:rPr>
                <w:sz w:val="24"/>
              </w:rPr>
              <w:t>1</w:t>
            </w:r>
            <w:r w:rsidRPr="00FD381D">
              <w:rPr>
                <w:sz w:val="24"/>
              </w:rPr>
              <w:t xml:space="preserve"> рік</w:t>
            </w:r>
            <w:r w:rsidRPr="00BE5510">
              <w:rPr>
                <w:sz w:val="24"/>
                <w:lang w:val="ru-RU"/>
              </w:rPr>
              <w:t>.</w:t>
            </w:r>
          </w:p>
          <w:p w:rsidR="0033551E" w:rsidRPr="00FD381D" w:rsidRDefault="0033551E">
            <w:pPr>
              <w:pStyle w:val="21"/>
              <w:widowControl w:val="0"/>
              <w:ind w:left="280" w:firstLine="0"/>
              <w:rPr>
                <w:sz w:val="24"/>
              </w:rPr>
            </w:pPr>
            <w:r w:rsidRPr="00FD381D">
              <w:rPr>
                <w:sz w:val="24"/>
              </w:rPr>
              <w:t>2. Перелік міських цільових програм, що реаліз</w:t>
            </w:r>
            <w:r w:rsidR="00CD1182">
              <w:rPr>
                <w:sz w:val="24"/>
              </w:rPr>
              <w:t xml:space="preserve">овуватимуться в </w:t>
            </w:r>
            <w:r w:rsidR="00C51C9A">
              <w:rPr>
                <w:sz w:val="24"/>
              </w:rPr>
              <w:t>Ковельській міській територіальній громаді</w:t>
            </w:r>
            <w:r w:rsidR="00CD1182">
              <w:rPr>
                <w:sz w:val="24"/>
              </w:rPr>
              <w:t xml:space="preserve"> у 202</w:t>
            </w:r>
            <w:r w:rsidR="005A2693">
              <w:rPr>
                <w:sz w:val="24"/>
              </w:rPr>
              <w:t>1</w:t>
            </w:r>
            <w:r w:rsidRPr="00FD381D">
              <w:rPr>
                <w:sz w:val="24"/>
              </w:rPr>
              <w:t xml:space="preserve"> році</w:t>
            </w:r>
            <w:r w:rsidRPr="00C51C9A">
              <w:rPr>
                <w:sz w:val="24"/>
              </w:rPr>
              <w:t>.</w:t>
            </w:r>
          </w:p>
          <w:p w:rsidR="0033551E" w:rsidRPr="00FD381D" w:rsidRDefault="0033551E" w:rsidP="00C51C9A">
            <w:pPr>
              <w:pStyle w:val="21"/>
              <w:widowControl w:val="0"/>
              <w:ind w:left="280" w:firstLine="0"/>
              <w:rPr>
                <w:sz w:val="24"/>
                <w:shd w:val="clear" w:color="auto" w:fill="FFFF00"/>
              </w:rPr>
            </w:pPr>
            <w:r w:rsidRPr="00FD381D">
              <w:rPr>
                <w:sz w:val="24"/>
              </w:rPr>
              <w:t>3. Перелік інвестиційних про</w:t>
            </w:r>
            <w:r w:rsidR="00C51C9A">
              <w:rPr>
                <w:sz w:val="24"/>
              </w:rPr>
              <w:t>є</w:t>
            </w:r>
            <w:r w:rsidRPr="00FD381D">
              <w:rPr>
                <w:sz w:val="24"/>
              </w:rPr>
              <w:t xml:space="preserve">ктів комунальної </w:t>
            </w:r>
            <w:r w:rsidR="00244DDE">
              <w:rPr>
                <w:sz w:val="24"/>
              </w:rPr>
              <w:t xml:space="preserve">власності, фінансування або </w:t>
            </w:r>
            <w:r w:rsidRPr="00FD381D">
              <w:rPr>
                <w:sz w:val="24"/>
              </w:rPr>
              <w:t>співфінансуван</w:t>
            </w:r>
            <w:r w:rsidR="00CD1182">
              <w:rPr>
                <w:sz w:val="24"/>
              </w:rPr>
              <w:t>ня яких здійснюватиметься у 202</w:t>
            </w:r>
            <w:r w:rsidR="005A2693">
              <w:rPr>
                <w:sz w:val="24"/>
              </w:rPr>
              <w:t>1</w:t>
            </w:r>
            <w:r w:rsidR="00833FA4">
              <w:rPr>
                <w:sz w:val="24"/>
              </w:rPr>
              <w:t xml:space="preserve"> </w:t>
            </w:r>
            <w:r w:rsidRPr="00FD381D">
              <w:rPr>
                <w:sz w:val="24"/>
              </w:rPr>
              <w:t>році за рахунок бюджетних коштів</w:t>
            </w:r>
            <w:r w:rsidRPr="00BE5510">
              <w:rPr>
                <w:sz w:val="24"/>
              </w:rPr>
              <w:t>.</w:t>
            </w:r>
          </w:p>
        </w:tc>
        <w:tc>
          <w:tcPr>
            <w:tcW w:w="456" w:type="dxa"/>
            <w:shd w:val="clear" w:color="auto" w:fill="auto"/>
          </w:tcPr>
          <w:p w:rsidR="0033551E" w:rsidRPr="00FD381D" w:rsidRDefault="0033551E">
            <w:pPr>
              <w:pStyle w:val="21"/>
              <w:widowControl w:val="0"/>
              <w:snapToGrid w:val="0"/>
              <w:ind w:firstLine="0"/>
              <w:jc w:val="center"/>
              <w:rPr>
                <w:sz w:val="24"/>
                <w:shd w:val="clear" w:color="auto" w:fill="FFFF00"/>
              </w:rPr>
            </w:pPr>
          </w:p>
        </w:tc>
      </w:tr>
    </w:tbl>
    <w:p w:rsidR="005E0976" w:rsidRPr="00840D4C" w:rsidRDefault="005E0976" w:rsidP="005E0976">
      <w:pPr>
        <w:pStyle w:val="1"/>
        <w:pageBreakBefore/>
        <w:numPr>
          <w:ilvl w:val="0"/>
          <w:numId w:val="8"/>
        </w:numPr>
        <w:ind w:left="0" w:firstLine="567"/>
        <w:jc w:val="center"/>
        <w:rPr>
          <w:b/>
        </w:rPr>
      </w:pPr>
      <w:bookmarkStart w:id="0" w:name="__RefHeading___Toc438564510"/>
      <w:bookmarkEnd w:id="0"/>
      <w:r w:rsidRPr="00840D4C">
        <w:rPr>
          <w:b/>
          <w:bCs/>
          <w:sz w:val="24"/>
        </w:rPr>
        <w:lastRenderedPageBreak/>
        <w:t>ВСТУП</w:t>
      </w:r>
    </w:p>
    <w:p w:rsidR="00BF54BA" w:rsidRPr="00B14940" w:rsidRDefault="00BF54BA" w:rsidP="00BF54BA">
      <w:pPr>
        <w:pStyle w:val="aa"/>
        <w:tabs>
          <w:tab w:val="left" w:pos="0"/>
        </w:tabs>
        <w:rPr>
          <w:sz w:val="24"/>
          <w:shd w:val="clear" w:color="auto" w:fill="FFFFFF"/>
        </w:rPr>
      </w:pPr>
      <w:r w:rsidRPr="00B14940">
        <w:rPr>
          <w:sz w:val="24"/>
        </w:rPr>
        <w:tab/>
      </w:r>
      <w:r w:rsidR="005E0976" w:rsidRPr="00B14940">
        <w:rPr>
          <w:sz w:val="24"/>
        </w:rPr>
        <w:t>Програма економічного і со</w:t>
      </w:r>
      <w:r w:rsidR="00CD1182" w:rsidRPr="00B14940">
        <w:rPr>
          <w:sz w:val="24"/>
        </w:rPr>
        <w:t>ціального розвитку міста на 202</w:t>
      </w:r>
      <w:r w:rsidR="00B14940" w:rsidRPr="00B14940">
        <w:rPr>
          <w:sz w:val="24"/>
        </w:rPr>
        <w:t>1</w:t>
      </w:r>
      <w:r w:rsidR="005E0976" w:rsidRPr="00B14940">
        <w:rPr>
          <w:sz w:val="24"/>
        </w:rPr>
        <w:t xml:space="preserve"> рік (далі – Програма) розроблена відділом економічного розвитку та торгівлі разом з іншими управліннями та відділами виконавчого комітету Ковельської міської ради, територіальними підрозділами органів виконавчої влади </w:t>
      </w:r>
      <w:r w:rsidR="005E0976" w:rsidRPr="00B14940">
        <w:rPr>
          <w:sz w:val="24"/>
          <w:shd w:val="clear" w:color="auto" w:fill="FFFFFF"/>
        </w:rPr>
        <w:t>з метою підвищення ефективності роботи господарського комплексу та забезпечення поліпшення якості життя населення</w:t>
      </w:r>
      <w:r w:rsidRPr="00B14940">
        <w:rPr>
          <w:sz w:val="24"/>
          <w:shd w:val="clear" w:color="auto" w:fill="FFFFFF"/>
        </w:rPr>
        <w:t>.</w:t>
      </w:r>
    </w:p>
    <w:p w:rsidR="00BE1EFE" w:rsidRPr="00452B49" w:rsidRDefault="00BF54BA" w:rsidP="00BF54BA">
      <w:pPr>
        <w:pStyle w:val="aa"/>
        <w:tabs>
          <w:tab w:val="left" w:pos="0"/>
        </w:tabs>
        <w:rPr>
          <w:sz w:val="24"/>
        </w:rPr>
      </w:pPr>
      <w:r w:rsidRPr="005A2693">
        <w:rPr>
          <w:color w:val="FF0000"/>
          <w:sz w:val="24"/>
          <w:shd w:val="clear" w:color="auto" w:fill="FFFFFF"/>
        </w:rPr>
        <w:tab/>
      </w:r>
      <w:r w:rsidR="005E0976" w:rsidRPr="00452B49">
        <w:rPr>
          <w:sz w:val="24"/>
        </w:rPr>
        <w:t>Законодавчим підґрунтям для розроблення Програми є пункт 22 статті 26 Закону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постанова Кабінету Міністрів</w:t>
      </w:r>
      <w:r w:rsidRPr="00452B49">
        <w:rPr>
          <w:sz w:val="24"/>
        </w:rPr>
        <w:t xml:space="preserve"> України в</w:t>
      </w:r>
      <w:r w:rsidR="00F04F95" w:rsidRPr="00452B49">
        <w:rPr>
          <w:sz w:val="24"/>
        </w:rPr>
        <w:t>ід 26.04.</w:t>
      </w:r>
      <w:r w:rsidRPr="00452B49">
        <w:rPr>
          <w:sz w:val="24"/>
        </w:rPr>
        <w:t>2003 р.</w:t>
      </w:r>
      <w:r w:rsidR="005E0976" w:rsidRPr="00452B49">
        <w:rPr>
          <w:sz w:val="24"/>
        </w:rPr>
        <w:t xml:space="preserve"> №</w:t>
      </w:r>
      <w:r w:rsidR="00F04F95" w:rsidRPr="00452B49">
        <w:rPr>
          <w:sz w:val="24"/>
        </w:rPr>
        <w:t xml:space="preserve"> </w:t>
      </w:r>
      <w:r w:rsidR="005E0976" w:rsidRPr="00452B49">
        <w:rPr>
          <w:sz w:val="24"/>
        </w:rPr>
        <w:t>621</w:t>
      </w:r>
      <w:r w:rsidR="00F04F95" w:rsidRPr="00452B49">
        <w:rPr>
          <w:sz w:val="24"/>
        </w:rPr>
        <w:t xml:space="preserve"> </w:t>
      </w:r>
      <w:r w:rsidR="005E0976" w:rsidRPr="00452B49">
        <w:rPr>
          <w:sz w:val="24"/>
        </w:rPr>
        <w:t xml:space="preserve">«Про розроблення прогнозних і програмних документів економічного і соціального розвитку </w:t>
      </w:r>
      <w:r w:rsidR="008F3B09" w:rsidRPr="00452B49">
        <w:rPr>
          <w:sz w:val="24"/>
        </w:rPr>
        <w:t>та складання проектів Бюджетної декларації та</w:t>
      </w:r>
      <w:r w:rsidR="005E0976" w:rsidRPr="00452B49">
        <w:rPr>
          <w:sz w:val="24"/>
        </w:rPr>
        <w:t xml:space="preserve"> державного бюджету», Бюджетний кодекс України.</w:t>
      </w:r>
      <w:r w:rsidR="00BE1EFE" w:rsidRPr="00452B49">
        <w:rPr>
          <w:sz w:val="24"/>
        </w:rPr>
        <w:t xml:space="preserve"> </w:t>
      </w:r>
    </w:p>
    <w:p w:rsidR="005E0976" w:rsidRPr="00452B49" w:rsidRDefault="005E0976" w:rsidP="005E0976">
      <w:pPr>
        <w:tabs>
          <w:tab w:val="left" w:pos="0"/>
        </w:tabs>
        <w:ind w:firstLine="567"/>
        <w:jc w:val="both"/>
        <w:rPr>
          <w:lang w:val="uk-UA"/>
        </w:rPr>
      </w:pPr>
      <w:r w:rsidRPr="00452B49">
        <w:rPr>
          <w:lang w:val="uk-UA"/>
        </w:rPr>
        <w:t>Програму розроблено відповідно до:</w:t>
      </w:r>
    </w:p>
    <w:p w:rsidR="005E0976" w:rsidRPr="00452B49" w:rsidRDefault="00F04F95" w:rsidP="00F04F95">
      <w:pPr>
        <w:tabs>
          <w:tab w:val="left" w:pos="0"/>
        </w:tabs>
        <w:jc w:val="both"/>
        <w:rPr>
          <w:lang w:val="uk-UA"/>
        </w:rPr>
      </w:pPr>
      <w:r w:rsidRPr="00452B49">
        <w:rPr>
          <w:lang w:val="uk-UA"/>
        </w:rPr>
        <w:t>-</w:t>
      </w:r>
      <w:r w:rsidRPr="00452B49">
        <w:rPr>
          <w:lang w:val="uk-UA"/>
        </w:rPr>
        <w:tab/>
      </w:r>
      <w:r w:rsidR="005E0976" w:rsidRPr="00452B49">
        <w:rPr>
          <w:lang w:val="uk-UA"/>
        </w:rPr>
        <w:t>Державної стратегії регіонального розвитку на 202</w:t>
      </w:r>
      <w:r w:rsidR="00452B49" w:rsidRPr="00452B49">
        <w:rPr>
          <w:lang w:val="uk-UA"/>
        </w:rPr>
        <w:t>1-2027</w:t>
      </w:r>
      <w:r w:rsidR="005E0976" w:rsidRPr="00452B49">
        <w:rPr>
          <w:lang w:val="uk-UA"/>
        </w:rPr>
        <w:t xml:space="preserve"> рок</w:t>
      </w:r>
      <w:r w:rsidR="00452B49" w:rsidRPr="00452B49">
        <w:rPr>
          <w:lang w:val="uk-UA"/>
        </w:rPr>
        <w:t>и</w:t>
      </w:r>
      <w:r w:rsidR="005E0976" w:rsidRPr="00452B49">
        <w:rPr>
          <w:lang w:val="uk-UA"/>
        </w:rPr>
        <w:t>, затвердженої постановою Кабінету</w:t>
      </w:r>
      <w:r w:rsidR="00005A3E" w:rsidRPr="00452B49">
        <w:rPr>
          <w:lang w:val="uk-UA"/>
        </w:rPr>
        <w:t xml:space="preserve"> Міністрів України від 06.08.2014 р.</w:t>
      </w:r>
      <w:r w:rsidR="005E0976" w:rsidRPr="00452B49">
        <w:rPr>
          <w:lang w:val="uk-UA"/>
        </w:rPr>
        <w:t>№ 385;</w:t>
      </w:r>
    </w:p>
    <w:p w:rsidR="00BE1EFE" w:rsidRPr="00452B49" w:rsidRDefault="00F04F95" w:rsidP="00F04F95">
      <w:pPr>
        <w:spacing w:line="240" w:lineRule="atLeast"/>
        <w:jc w:val="both"/>
        <w:rPr>
          <w:lang w:val="uk-UA"/>
        </w:rPr>
      </w:pPr>
      <w:r w:rsidRPr="00452B49">
        <w:rPr>
          <w:lang w:val="uk-UA"/>
        </w:rPr>
        <w:t>-</w:t>
      </w:r>
      <w:r w:rsidRPr="00452B49">
        <w:rPr>
          <w:lang w:val="uk-UA"/>
        </w:rPr>
        <w:tab/>
      </w:r>
      <w:r w:rsidR="005E0976" w:rsidRPr="00452B49">
        <w:rPr>
          <w:lang w:val="uk-UA"/>
        </w:rPr>
        <w:t xml:space="preserve">Прогнозу </w:t>
      </w:r>
      <w:r w:rsidR="00BE1EFE" w:rsidRPr="00452B49">
        <w:rPr>
          <w:lang w:val="uk-UA"/>
        </w:rPr>
        <w:t xml:space="preserve">економічного і </w:t>
      </w:r>
      <w:r w:rsidRPr="00452B49">
        <w:rPr>
          <w:lang w:val="uk-UA"/>
        </w:rPr>
        <w:t>соціального розвитку України на</w:t>
      </w:r>
      <w:r w:rsidR="00BE1EFE" w:rsidRPr="00452B49">
        <w:rPr>
          <w:lang w:val="uk-UA"/>
        </w:rPr>
        <w:t xml:space="preserve"> 202</w:t>
      </w:r>
      <w:r w:rsidR="00452B49">
        <w:rPr>
          <w:lang w:val="uk-UA"/>
        </w:rPr>
        <w:t>1</w:t>
      </w:r>
      <w:r w:rsidR="00BE1EFE" w:rsidRPr="00452B49">
        <w:rPr>
          <w:lang w:val="uk-UA"/>
        </w:rPr>
        <w:t>-202</w:t>
      </w:r>
      <w:r w:rsidR="00452B49">
        <w:rPr>
          <w:lang w:val="uk-UA"/>
        </w:rPr>
        <w:t>3</w:t>
      </w:r>
      <w:r w:rsidR="00BE1EFE" w:rsidRPr="00452B49">
        <w:rPr>
          <w:lang w:val="uk-UA"/>
        </w:rPr>
        <w:t xml:space="preserve"> роки, схваленого постановою Кабінету Міністрів України від </w:t>
      </w:r>
      <w:r w:rsidR="00452B49">
        <w:rPr>
          <w:lang w:val="uk-UA"/>
        </w:rPr>
        <w:t>29</w:t>
      </w:r>
      <w:r w:rsidRPr="00452B49">
        <w:rPr>
          <w:lang w:val="uk-UA"/>
        </w:rPr>
        <w:t>.0</w:t>
      </w:r>
      <w:r w:rsidR="00452B49">
        <w:rPr>
          <w:lang w:val="uk-UA"/>
        </w:rPr>
        <w:t>7</w:t>
      </w:r>
      <w:r w:rsidRPr="00452B49">
        <w:rPr>
          <w:lang w:val="uk-UA"/>
        </w:rPr>
        <w:t>.</w:t>
      </w:r>
      <w:r w:rsidR="00BE1EFE" w:rsidRPr="00452B49">
        <w:rPr>
          <w:lang w:val="uk-UA"/>
        </w:rPr>
        <w:t>20</w:t>
      </w:r>
      <w:r w:rsidR="00452B49" w:rsidRPr="00452B49">
        <w:rPr>
          <w:lang w:val="uk-UA"/>
        </w:rPr>
        <w:t>20</w:t>
      </w:r>
      <w:r w:rsidRPr="00452B49">
        <w:rPr>
          <w:lang w:val="uk-UA"/>
        </w:rPr>
        <w:t xml:space="preserve"> р.</w:t>
      </w:r>
      <w:r w:rsidR="00BE1EFE" w:rsidRPr="00452B49">
        <w:rPr>
          <w:lang w:val="uk-UA"/>
        </w:rPr>
        <w:t xml:space="preserve"> №</w:t>
      </w:r>
      <w:r w:rsidR="00BE1EFE" w:rsidRPr="00452B49">
        <w:t> </w:t>
      </w:r>
      <w:r w:rsidR="00452B49" w:rsidRPr="00452B49">
        <w:rPr>
          <w:lang w:val="uk-UA"/>
        </w:rPr>
        <w:t>6</w:t>
      </w:r>
      <w:r w:rsidR="00452B49">
        <w:rPr>
          <w:lang w:val="uk-UA"/>
        </w:rPr>
        <w:t>71</w:t>
      </w:r>
      <w:r w:rsidR="00BE1EFE" w:rsidRPr="00452B49">
        <w:rPr>
          <w:lang w:val="uk-UA"/>
        </w:rPr>
        <w:t>.</w:t>
      </w:r>
    </w:p>
    <w:p w:rsidR="005E0976" w:rsidRPr="005A2693" w:rsidRDefault="00F04F95" w:rsidP="00F04F95">
      <w:pPr>
        <w:tabs>
          <w:tab w:val="left" w:pos="0"/>
        </w:tabs>
        <w:jc w:val="both"/>
        <w:rPr>
          <w:color w:val="FF0000"/>
          <w:lang w:val="uk-UA"/>
        </w:rPr>
      </w:pPr>
      <w:r w:rsidRPr="004B32F3">
        <w:rPr>
          <w:lang w:val="uk-UA"/>
        </w:rPr>
        <w:t>-</w:t>
      </w:r>
      <w:r w:rsidRPr="005A2693">
        <w:rPr>
          <w:color w:val="FF0000"/>
          <w:lang w:val="uk-UA"/>
        </w:rPr>
        <w:tab/>
      </w:r>
      <w:r w:rsidR="005E0976" w:rsidRPr="00452B49">
        <w:rPr>
          <w:lang w:val="uk-UA"/>
        </w:rPr>
        <w:t>Стратегії розвитку Волинської області до 202</w:t>
      </w:r>
      <w:r w:rsidR="00452B49" w:rsidRPr="00452B49">
        <w:rPr>
          <w:lang w:val="uk-UA"/>
        </w:rPr>
        <w:t>7</w:t>
      </w:r>
      <w:r w:rsidR="005E0976" w:rsidRPr="00452B49">
        <w:rPr>
          <w:lang w:val="uk-UA"/>
        </w:rPr>
        <w:t xml:space="preserve"> року, затвердженої рішенням обласної ради від </w:t>
      </w:r>
      <w:r w:rsidR="00452B49" w:rsidRPr="00452B49">
        <w:rPr>
          <w:lang w:val="uk-UA"/>
        </w:rPr>
        <w:t>12</w:t>
      </w:r>
      <w:r w:rsidR="005E0976" w:rsidRPr="00452B49">
        <w:rPr>
          <w:lang w:val="uk-UA"/>
        </w:rPr>
        <w:t>.03.20</w:t>
      </w:r>
      <w:r w:rsidR="00452B49" w:rsidRPr="00452B49">
        <w:rPr>
          <w:lang w:val="uk-UA"/>
        </w:rPr>
        <w:t>20</w:t>
      </w:r>
      <w:r w:rsidRPr="00452B49">
        <w:rPr>
          <w:lang w:val="uk-UA"/>
        </w:rPr>
        <w:t xml:space="preserve"> р.</w:t>
      </w:r>
      <w:r w:rsidR="005E0976" w:rsidRPr="00452B49">
        <w:rPr>
          <w:lang w:val="uk-UA"/>
        </w:rPr>
        <w:t xml:space="preserve"> №</w:t>
      </w:r>
      <w:r w:rsidR="00452B49" w:rsidRPr="00452B49">
        <w:rPr>
          <w:lang w:val="uk-UA"/>
        </w:rPr>
        <w:t xml:space="preserve"> 29</w:t>
      </w:r>
      <w:r w:rsidR="005E0976" w:rsidRPr="00452B49">
        <w:rPr>
          <w:lang w:val="uk-UA"/>
        </w:rPr>
        <w:t>/</w:t>
      </w:r>
      <w:r w:rsidR="00452B49" w:rsidRPr="00452B49">
        <w:rPr>
          <w:lang w:val="uk-UA"/>
        </w:rPr>
        <w:t>16</w:t>
      </w:r>
      <w:r w:rsidR="005E0976" w:rsidRPr="00452B49">
        <w:rPr>
          <w:lang w:val="uk-UA"/>
        </w:rPr>
        <w:t>.</w:t>
      </w:r>
    </w:p>
    <w:p w:rsidR="005E0976" w:rsidRPr="00452B49" w:rsidRDefault="005E0976" w:rsidP="00BE1EFE">
      <w:pPr>
        <w:tabs>
          <w:tab w:val="left" w:pos="0"/>
        </w:tabs>
        <w:ind w:firstLine="567"/>
        <w:jc w:val="both"/>
        <w:rPr>
          <w:lang w:val="uk-UA"/>
        </w:rPr>
      </w:pPr>
      <w:r w:rsidRPr="00452B49">
        <w:rPr>
          <w:lang w:val="uk-UA"/>
        </w:rPr>
        <w:t>Програма враховує о</w:t>
      </w:r>
      <w:r w:rsidR="00452B49" w:rsidRPr="00452B49">
        <w:rPr>
          <w:lang w:val="uk-UA"/>
        </w:rPr>
        <w:t xml:space="preserve">сновні пріоритети розвитку міської </w:t>
      </w:r>
      <w:r w:rsidR="001044D4">
        <w:rPr>
          <w:lang w:val="uk-UA"/>
        </w:rPr>
        <w:t>територіальної</w:t>
      </w:r>
      <w:r w:rsidR="00452B49" w:rsidRPr="00452B49">
        <w:rPr>
          <w:lang w:val="uk-UA"/>
        </w:rPr>
        <w:t xml:space="preserve"> громади</w:t>
      </w:r>
      <w:r w:rsidRPr="00452B49">
        <w:rPr>
          <w:lang w:val="uk-UA"/>
        </w:rPr>
        <w:t xml:space="preserve">, основні напрямки бюджетної політики, конкретні завдання щодо підвищення ефективності використання наявного природного, виробничого і трудового потенціалів, ґрунтується на аналізі </w:t>
      </w:r>
      <w:r w:rsidR="00452B49" w:rsidRPr="00452B49">
        <w:rPr>
          <w:lang w:val="uk-UA"/>
        </w:rPr>
        <w:t xml:space="preserve">                  </w:t>
      </w:r>
      <w:r w:rsidRPr="00452B49">
        <w:rPr>
          <w:lang w:val="uk-UA"/>
        </w:rPr>
        <w:t xml:space="preserve">соціально-економічної ситуації, що склалась, на комплексі галузевих програм, законодавчих та нормативних актів з питань економічної міської та регіональної політики, пропозицій міського голови, виконавчих органів міської ради, підприємств та організацій </w:t>
      </w:r>
      <w:r w:rsidR="00452B49" w:rsidRPr="00452B49">
        <w:rPr>
          <w:lang w:val="uk-UA"/>
        </w:rPr>
        <w:t xml:space="preserve">міської </w:t>
      </w:r>
      <w:r w:rsidR="001044D4">
        <w:rPr>
          <w:lang w:val="uk-UA"/>
        </w:rPr>
        <w:t>територіальної</w:t>
      </w:r>
      <w:r w:rsidR="00452B49" w:rsidRPr="00452B49">
        <w:rPr>
          <w:lang w:val="uk-UA"/>
        </w:rPr>
        <w:t xml:space="preserve"> громади</w:t>
      </w:r>
      <w:r w:rsidRPr="00452B49">
        <w:rPr>
          <w:lang w:val="uk-UA"/>
        </w:rPr>
        <w:t xml:space="preserve">, виходячи із загальної оцінки соціально-економічної ситуації, наявних </w:t>
      </w:r>
      <w:r w:rsidR="001044D4">
        <w:rPr>
          <w:lang w:val="uk-UA"/>
        </w:rPr>
        <w:t xml:space="preserve">                   </w:t>
      </w:r>
      <w:r w:rsidRPr="00452B49">
        <w:rPr>
          <w:lang w:val="uk-UA"/>
        </w:rPr>
        <w:t>матеріально-технічних ресурсів та фінансових можливостей.</w:t>
      </w:r>
    </w:p>
    <w:p w:rsidR="00BE1EFE" w:rsidRPr="005A2693" w:rsidRDefault="00BE1EFE" w:rsidP="00BE1EFE">
      <w:pPr>
        <w:tabs>
          <w:tab w:val="left" w:pos="0"/>
        </w:tabs>
        <w:ind w:firstLine="567"/>
        <w:jc w:val="both"/>
        <w:rPr>
          <w:color w:val="FF0000"/>
          <w:lang w:val="uk-UA"/>
        </w:rPr>
      </w:pPr>
    </w:p>
    <w:p w:rsidR="005E0976" w:rsidRPr="00840D4C" w:rsidRDefault="005E0976" w:rsidP="005E0976">
      <w:pPr>
        <w:pStyle w:val="1"/>
        <w:numPr>
          <w:ilvl w:val="0"/>
          <w:numId w:val="8"/>
        </w:numPr>
        <w:ind w:left="0" w:firstLine="567"/>
        <w:jc w:val="center"/>
        <w:rPr>
          <w:b/>
          <w:sz w:val="24"/>
        </w:rPr>
      </w:pPr>
      <w:bookmarkStart w:id="1" w:name="__RefHeading___Toc438564511"/>
      <w:bookmarkEnd w:id="1"/>
      <w:r w:rsidRPr="00840D4C">
        <w:rPr>
          <w:b/>
          <w:bCs/>
          <w:sz w:val="24"/>
        </w:rPr>
        <w:t>РОЗДІЛ І. ОЦІНКА ТЕНДЕНЦІЙ ЕКОНОМІЧНОГО І СОЦІАЛЬНОГО РОЗВИТКУ МІСТА ЗА</w:t>
      </w:r>
      <w:r w:rsidR="001044D4" w:rsidRPr="00840D4C">
        <w:rPr>
          <w:b/>
          <w:bCs/>
          <w:sz w:val="24"/>
        </w:rPr>
        <w:t xml:space="preserve"> 9 МІСЯЦІВ</w:t>
      </w:r>
      <w:r w:rsidRPr="00840D4C">
        <w:rPr>
          <w:b/>
          <w:bCs/>
          <w:sz w:val="24"/>
        </w:rPr>
        <w:t xml:space="preserve"> </w:t>
      </w:r>
      <w:bookmarkStart w:id="2" w:name="__RefHeading___Toc438564512"/>
      <w:r w:rsidR="00DF4D19" w:rsidRPr="00840D4C">
        <w:rPr>
          <w:b/>
          <w:bCs/>
          <w:sz w:val="24"/>
        </w:rPr>
        <w:t>20</w:t>
      </w:r>
      <w:r w:rsidR="001044D4" w:rsidRPr="00840D4C">
        <w:rPr>
          <w:b/>
          <w:bCs/>
          <w:sz w:val="24"/>
        </w:rPr>
        <w:t>20</w:t>
      </w:r>
      <w:r w:rsidR="00DF4D19" w:rsidRPr="00840D4C">
        <w:rPr>
          <w:b/>
          <w:bCs/>
          <w:sz w:val="24"/>
        </w:rPr>
        <w:t xml:space="preserve"> </w:t>
      </w:r>
      <w:r w:rsidRPr="00840D4C">
        <w:rPr>
          <w:b/>
          <w:bCs/>
          <w:sz w:val="24"/>
        </w:rPr>
        <w:t>Р</w:t>
      </w:r>
      <w:bookmarkEnd w:id="2"/>
      <w:r w:rsidR="001044D4" w:rsidRPr="00840D4C">
        <w:rPr>
          <w:b/>
          <w:bCs/>
          <w:sz w:val="24"/>
        </w:rPr>
        <w:t>ОКУ</w:t>
      </w:r>
    </w:p>
    <w:p w:rsidR="005E0976" w:rsidRPr="001044D4" w:rsidRDefault="005E0976" w:rsidP="005E0976">
      <w:pPr>
        <w:tabs>
          <w:tab w:val="left" w:pos="0"/>
        </w:tabs>
        <w:ind w:firstLine="567"/>
        <w:jc w:val="both"/>
        <w:rPr>
          <w:lang w:val="uk-UA"/>
        </w:rPr>
      </w:pPr>
      <w:bookmarkStart w:id="3" w:name="29"/>
      <w:bookmarkEnd w:id="3"/>
      <w:r w:rsidRPr="001044D4">
        <w:rPr>
          <w:lang w:val="uk-UA"/>
        </w:rPr>
        <w:t>Основні зусилля органів виконавчої влади та місцевого самоврядування були спрямовані на виконання Програми економічного і соціально</w:t>
      </w:r>
      <w:r w:rsidR="00DF4D19" w:rsidRPr="001044D4">
        <w:rPr>
          <w:lang w:val="uk-UA"/>
        </w:rPr>
        <w:t>го розвитку міста Ковеля на</w:t>
      </w:r>
      <w:r w:rsidR="001044D4" w:rsidRPr="001044D4">
        <w:rPr>
          <w:lang w:val="uk-UA"/>
        </w:rPr>
        <w:t xml:space="preserve"> 2020</w:t>
      </w:r>
      <w:r w:rsidRPr="001044D4">
        <w:rPr>
          <w:lang w:val="uk-UA"/>
        </w:rPr>
        <w:t xml:space="preserve"> рік, забезпечення сталого економічного, соціального та культурного розвитку міста, стабільну роботу систем забезпечення життєдіяльності міста.</w:t>
      </w:r>
    </w:p>
    <w:p w:rsidR="008853D1" w:rsidRDefault="008853D1" w:rsidP="008853D1">
      <w:pPr>
        <w:ind w:firstLine="700"/>
        <w:jc w:val="both"/>
        <w:rPr>
          <w:szCs w:val="28"/>
          <w:lang w:val="uk-UA"/>
        </w:rPr>
      </w:pPr>
      <w:r w:rsidRPr="002D3ABB">
        <w:rPr>
          <w:szCs w:val="28"/>
          <w:lang w:val="uk-UA"/>
        </w:rPr>
        <w:t>За дев</w:t>
      </w:r>
      <w:r w:rsidRPr="002D3ABB">
        <w:rPr>
          <w:szCs w:val="28"/>
        </w:rPr>
        <w:t>’</w:t>
      </w:r>
      <w:r w:rsidRPr="002D3ABB">
        <w:rPr>
          <w:szCs w:val="28"/>
          <w:lang w:val="uk-UA"/>
        </w:rPr>
        <w:t>ять місяців 2020 року міський бюджет за попередніми підрахунками виконаний по доходах на 100,4 % до уточненого плану</w:t>
      </w:r>
      <w:r>
        <w:rPr>
          <w:szCs w:val="28"/>
          <w:lang w:val="uk-UA"/>
        </w:rPr>
        <w:t xml:space="preserve"> на</w:t>
      </w:r>
      <w:r w:rsidRPr="008853D1">
        <w:rPr>
          <w:szCs w:val="28"/>
        </w:rPr>
        <w:t xml:space="preserve"> </w:t>
      </w:r>
      <w:r w:rsidRPr="002D3ABB">
        <w:rPr>
          <w:szCs w:val="28"/>
          <w:lang w:val="uk-UA"/>
        </w:rPr>
        <w:t xml:space="preserve">січень-вересень, в сумі це становить </w:t>
      </w:r>
      <w:r w:rsidRPr="008853D1">
        <w:rPr>
          <w:szCs w:val="28"/>
        </w:rPr>
        <w:t xml:space="preserve">                                  </w:t>
      </w:r>
      <w:r w:rsidRPr="002D3ABB">
        <w:rPr>
          <w:szCs w:val="28"/>
          <w:lang w:val="uk-UA"/>
        </w:rPr>
        <w:t>473</w:t>
      </w:r>
      <w:r w:rsidRPr="008853D1">
        <w:rPr>
          <w:szCs w:val="28"/>
        </w:rPr>
        <w:t xml:space="preserve"> </w:t>
      </w:r>
      <w:r w:rsidRPr="002D3ABB">
        <w:rPr>
          <w:szCs w:val="28"/>
          <w:lang w:val="uk-UA"/>
        </w:rPr>
        <w:t xml:space="preserve">575,6 тис. грн., в тому числі надійшло до загального фонду власних надходжень </w:t>
      </w:r>
      <w:r w:rsidRPr="008853D1">
        <w:rPr>
          <w:szCs w:val="28"/>
        </w:rPr>
        <w:t xml:space="preserve">                         </w:t>
      </w:r>
      <w:r w:rsidRPr="002D3ABB">
        <w:rPr>
          <w:szCs w:val="28"/>
          <w:lang w:val="uk-UA"/>
        </w:rPr>
        <w:t>295 090,9 тис. </w:t>
      </w:r>
      <w:r>
        <w:rPr>
          <w:szCs w:val="28"/>
          <w:lang w:val="uk-UA"/>
        </w:rPr>
        <w:t xml:space="preserve">грн. (виконання </w:t>
      </w:r>
      <w:r w:rsidRPr="002D3ABB">
        <w:rPr>
          <w:szCs w:val="28"/>
          <w:lang w:val="uk-UA"/>
        </w:rPr>
        <w:t>97,5</w:t>
      </w:r>
      <w:r>
        <w:rPr>
          <w:szCs w:val="28"/>
          <w:lang w:val="uk-UA"/>
        </w:rPr>
        <w:t xml:space="preserve"> </w:t>
      </w:r>
      <w:r w:rsidRPr="002D3ABB">
        <w:rPr>
          <w:szCs w:val="28"/>
          <w:lang w:val="uk-UA"/>
        </w:rPr>
        <w:t>%), до спеціального фонду 35 316 тис. грн. (141,9 %), офіційних трансфертів з державного бюджету надійшло 143 168,3 тис. грн. (99,3 %).</w:t>
      </w:r>
    </w:p>
    <w:p w:rsidR="008853D1" w:rsidRDefault="008853D1" w:rsidP="008853D1">
      <w:pPr>
        <w:ind w:firstLine="700"/>
        <w:jc w:val="both"/>
        <w:rPr>
          <w:szCs w:val="28"/>
          <w:lang w:val="uk-UA"/>
        </w:rPr>
      </w:pPr>
    </w:p>
    <w:p w:rsidR="008853D1" w:rsidRPr="00C17B31" w:rsidRDefault="008853D1" w:rsidP="008853D1">
      <w:pPr>
        <w:pStyle w:val="25"/>
        <w:widowControl w:val="0"/>
        <w:ind w:firstLine="700"/>
        <w:jc w:val="center"/>
        <w:rPr>
          <w:szCs w:val="28"/>
        </w:rPr>
      </w:pPr>
      <w:r w:rsidRPr="00C17B31">
        <w:rPr>
          <w:szCs w:val="28"/>
        </w:rPr>
        <w:t>Виконання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934"/>
      </w:tblGrid>
      <w:tr w:rsidR="008853D1" w:rsidRPr="00C17B31" w:rsidTr="00BA7F1C">
        <w:trPr>
          <w:jc w:val="center"/>
        </w:trPr>
        <w:tc>
          <w:tcPr>
            <w:tcW w:w="5920" w:type="dxa"/>
          </w:tcPr>
          <w:p w:rsidR="008853D1" w:rsidRPr="00C17B31" w:rsidRDefault="008853D1" w:rsidP="00BA7F1C">
            <w:pPr>
              <w:rPr>
                <w:szCs w:val="28"/>
                <w:lang w:val="uk-UA"/>
              </w:rPr>
            </w:pPr>
            <w:r w:rsidRPr="00C17B31">
              <w:rPr>
                <w:szCs w:val="28"/>
                <w:lang w:val="uk-UA"/>
              </w:rPr>
              <w:t>Доходи місцевих бюджетів, грн.</w:t>
            </w:r>
          </w:p>
        </w:tc>
        <w:tc>
          <w:tcPr>
            <w:tcW w:w="3934" w:type="dxa"/>
          </w:tcPr>
          <w:p w:rsidR="008853D1" w:rsidRPr="00C17B31" w:rsidRDefault="008853D1" w:rsidP="00BA7F1C">
            <w:pPr>
              <w:rPr>
                <w:szCs w:val="28"/>
                <w:lang w:val="uk-UA"/>
              </w:rPr>
            </w:pPr>
            <w:r w:rsidRPr="00C17B31">
              <w:rPr>
                <w:szCs w:val="28"/>
                <w:lang w:val="uk-UA"/>
              </w:rPr>
              <w:t>473 575 558</w:t>
            </w:r>
          </w:p>
        </w:tc>
      </w:tr>
      <w:tr w:rsidR="008853D1" w:rsidRPr="00C17B31" w:rsidTr="00BA7F1C">
        <w:trPr>
          <w:jc w:val="center"/>
        </w:trPr>
        <w:tc>
          <w:tcPr>
            <w:tcW w:w="5920" w:type="dxa"/>
          </w:tcPr>
          <w:p w:rsidR="008853D1" w:rsidRPr="00C17B31" w:rsidRDefault="008853D1" w:rsidP="00BA7F1C">
            <w:pPr>
              <w:rPr>
                <w:szCs w:val="28"/>
                <w:lang w:val="uk-UA"/>
              </w:rPr>
            </w:pPr>
            <w:r w:rsidRPr="00C17B31">
              <w:rPr>
                <w:szCs w:val="28"/>
                <w:lang w:val="uk-UA"/>
              </w:rPr>
              <w:t>Видатки місцевих бюджетів, грн.</w:t>
            </w:r>
          </w:p>
        </w:tc>
        <w:tc>
          <w:tcPr>
            <w:tcW w:w="3934" w:type="dxa"/>
          </w:tcPr>
          <w:p w:rsidR="008853D1" w:rsidRPr="00C17B31" w:rsidRDefault="008853D1" w:rsidP="00BA7F1C">
            <w:pPr>
              <w:rPr>
                <w:szCs w:val="28"/>
                <w:lang w:val="uk-UA"/>
              </w:rPr>
            </w:pPr>
            <w:r w:rsidRPr="00C17B31">
              <w:rPr>
                <w:szCs w:val="28"/>
                <w:lang w:val="uk-UA"/>
              </w:rPr>
              <w:t>420 084 547</w:t>
            </w:r>
          </w:p>
        </w:tc>
      </w:tr>
      <w:tr w:rsidR="008853D1" w:rsidRPr="00C17B31" w:rsidTr="00BA7F1C">
        <w:trPr>
          <w:jc w:val="center"/>
        </w:trPr>
        <w:tc>
          <w:tcPr>
            <w:tcW w:w="5920" w:type="dxa"/>
          </w:tcPr>
          <w:p w:rsidR="008853D1" w:rsidRPr="00C17B31" w:rsidRDefault="008853D1" w:rsidP="00BA7F1C">
            <w:pPr>
              <w:rPr>
                <w:szCs w:val="28"/>
                <w:lang w:val="uk-UA"/>
              </w:rPr>
            </w:pPr>
            <w:r w:rsidRPr="00C17B31">
              <w:rPr>
                <w:szCs w:val="28"/>
                <w:lang w:val="uk-UA"/>
              </w:rPr>
              <w:t>Доходи місцевих бюджетів на 1 особу, грн.</w:t>
            </w:r>
          </w:p>
        </w:tc>
        <w:tc>
          <w:tcPr>
            <w:tcW w:w="3934" w:type="dxa"/>
          </w:tcPr>
          <w:p w:rsidR="008853D1" w:rsidRPr="00C17B31" w:rsidRDefault="008853D1" w:rsidP="00BA7F1C">
            <w:pPr>
              <w:rPr>
                <w:szCs w:val="28"/>
                <w:lang w:val="uk-UA"/>
              </w:rPr>
            </w:pPr>
            <w:r w:rsidRPr="00C17B31">
              <w:rPr>
                <w:szCs w:val="28"/>
                <w:lang w:val="uk-UA"/>
              </w:rPr>
              <w:t>6830</w:t>
            </w:r>
          </w:p>
        </w:tc>
      </w:tr>
      <w:tr w:rsidR="008853D1" w:rsidRPr="00C17B31" w:rsidTr="00BA7F1C">
        <w:trPr>
          <w:jc w:val="center"/>
        </w:trPr>
        <w:tc>
          <w:tcPr>
            <w:tcW w:w="5920" w:type="dxa"/>
          </w:tcPr>
          <w:p w:rsidR="008853D1" w:rsidRPr="00C17B31" w:rsidRDefault="008853D1" w:rsidP="00BA7F1C">
            <w:pPr>
              <w:jc w:val="both"/>
              <w:rPr>
                <w:szCs w:val="28"/>
                <w:lang w:val="uk-UA"/>
              </w:rPr>
            </w:pPr>
            <w:r w:rsidRPr="00C17B31">
              <w:rPr>
                <w:szCs w:val="28"/>
                <w:lang w:val="uk-UA"/>
              </w:rPr>
              <w:t>Рівень виконання доходів загального фонду місцевих бюджетів (до затверджених місцевими радами показників)</w:t>
            </w:r>
          </w:p>
        </w:tc>
        <w:tc>
          <w:tcPr>
            <w:tcW w:w="3934" w:type="dxa"/>
          </w:tcPr>
          <w:p w:rsidR="008853D1" w:rsidRPr="00C17B31" w:rsidRDefault="008853D1" w:rsidP="00BA7F1C">
            <w:pPr>
              <w:rPr>
                <w:szCs w:val="28"/>
                <w:lang w:val="uk-UA"/>
              </w:rPr>
            </w:pPr>
            <w:r w:rsidRPr="00C17B31">
              <w:rPr>
                <w:szCs w:val="28"/>
                <w:lang w:val="uk-UA"/>
              </w:rPr>
              <w:t xml:space="preserve">97,5 % </w:t>
            </w:r>
          </w:p>
        </w:tc>
      </w:tr>
      <w:tr w:rsidR="008853D1" w:rsidRPr="00C17B31" w:rsidTr="00BA7F1C">
        <w:trPr>
          <w:jc w:val="center"/>
        </w:trPr>
        <w:tc>
          <w:tcPr>
            <w:tcW w:w="5920" w:type="dxa"/>
          </w:tcPr>
          <w:p w:rsidR="008853D1" w:rsidRPr="00C17B31" w:rsidRDefault="008853D1" w:rsidP="00BA7F1C">
            <w:pPr>
              <w:tabs>
                <w:tab w:val="left" w:pos="726"/>
              </w:tabs>
              <w:jc w:val="both"/>
              <w:rPr>
                <w:szCs w:val="28"/>
                <w:lang w:val="uk-UA"/>
              </w:rPr>
            </w:pPr>
            <w:r w:rsidRPr="00C17B31">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rsidR="008853D1" w:rsidRPr="00C17B31" w:rsidRDefault="008853D1" w:rsidP="00BA7F1C">
            <w:pPr>
              <w:rPr>
                <w:szCs w:val="28"/>
                <w:lang w:val="uk-UA"/>
              </w:rPr>
            </w:pPr>
            <w:r w:rsidRPr="00C17B31">
              <w:rPr>
                <w:szCs w:val="28"/>
                <w:lang w:val="uk-UA"/>
              </w:rPr>
              <w:t>+17 606.6 тис. грн.</w:t>
            </w:r>
          </w:p>
          <w:p w:rsidR="008853D1" w:rsidRPr="00C17B31" w:rsidRDefault="008853D1" w:rsidP="00BA7F1C">
            <w:pPr>
              <w:rPr>
                <w:szCs w:val="28"/>
                <w:lang w:val="uk-UA"/>
              </w:rPr>
            </w:pPr>
            <w:r w:rsidRPr="00C17B31">
              <w:rPr>
                <w:szCs w:val="28"/>
                <w:lang w:val="uk-UA"/>
              </w:rPr>
              <w:t>+ 6,4 %</w:t>
            </w:r>
          </w:p>
        </w:tc>
      </w:tr>
    </w:tbl>
    <w:p w:rsidR="008853D1" w:rsidRDefault="008853D1" w:rsidP="008853D1">
      <w:pPr>
        <w:ind w:firstLine="700"/>
        <w:jc w:val="both"/>
        <w:rPr>
          <w:color w:val="FF0000"/>
          <w:szCs w:val="28"/>
          <w:lang w:val="uk-UA"/>
        </w:rPr>
      </w:pPr>
    </w:p>
    <w:p w:rsidR="008853D1" w:rsidRPr="008D7AAC" w:rsidRDefault="008853D1" w:rsidP="008853D1">
      <w:pPr>
        <w:ind w:firstLine="700"/>
        <w:jc w:val="both"/>
        <w:rPr>
          <w:color w:val="FF0000"/>
          <w:szCs w:val="28"/>
          <w:lang w:val="uk-UA"/>
        </w:rPr>
      </w:pPr>
    </w:p>
    <w:p w:rsidR="008853D1" w:rsidRPr="00844D99" w:rsidRDefault="008853D1" w:rsidP="008853D1">
      <w:pPr>
        <w:autoSpaceDE w:val="0"/>
        <w:autoSpaceDN w:val="0"/>
        <w:adjustRightInd w:val="0"/>
        <w:ind w:firstLine="709"/>
        <w:jc w:val="both"/>
        <w:rPr>
          <w:lang w:val="uk-UA"/>
        </w:rPr>
      </w:pPr>
      <w:r w:rsidRPr="00844D99">
        <w:rPr>
          <w:lang w:val="uk-UA"/>
        </w:rPr>
        <w:lastRenderedPageBreak/>
        <w:t>Станом на 01.10.2020 року у м. Ковелі зареєстровано 157 суб’єктів підприємницької діяльності – юридичних осіб, що перебувають на спрощеній системі оподаткування, обліку та звітності. За підсумками роботи січня - вересня 2020 року від суб’єктів малого підприємництва, що працюють за спрощеною системою оподаткування, обліку та звітності надійшло  2 713,4 тис. грн. єдиного податку з юридичних осіб.</w:t>
      </w:r>
    </w:p>
    <w:p w:rsidR="008853D1" w:rsidRPr="008853D1" w:rsidRDefault="008853D1" w:rsidP="008853D1">
      <w:pPr>
        <w:autoSpaceDE w:val="0"/>
        <w:autoSpaceDN w:val="0"/>
        <w:adjustRightInd w:val="0"/>
        <w:ind w:firstLine="709"/>
        <w:jc w:val="both"/>
        <w:rPr>
          <w:lang w:val="uk-UA"/>
        </w:rPr>
      </w:pPr>
      <w:r w:rsidRPr="00844D99">
        <w:rPr>
          <w:lang w:val="uk-UA"/>
        </w:rPr>
        <w:t xml:space="preserve">У м. Ковелі станом на 01.10.2020 року на обліку знаходилося 2745 фізичних </w:t>
      </w:r>
      <w:r>
        <w:rPr>
          <w:lang w:val="uk-UA"/>
        </w:rPr>
        <w:t xml:space="preserve">                        </w:t>
      </w:r>
      <w:r w:rsidRPr="00844D99">
        <w:rPr>
          <w:lang w:val="uk-UA"/>
        </w:rPr>
        <w:t>осіб – підприємців, що є платниками єдиного податку. Станом на 01.10.2020 року ними сплачено до бюджету 35 053,8 тис. грн. податку.</w:t>
      </w:r>
    </w:p>
    <w:p w:rsidR="008853D1" w:rsidRDefault="008853D1" w:rsidP="008853D1">
      <w:pPr>
        <w:ind w:firstLine="708"/>
        <w:jc w:val="both"/>
        <w:rPr>
          <w:szCs w:val="28"/>
          <w:lang w:val="uk-UA"/>
        </w:rPr>
      </w:pPr>
      <w:r w:rsidRPr="00574178">
        <w:rPr>
          <w:bCs/>
          <w:szCs w:val="28"/>
          <w:lang w:val="uk-UA"/>
        </w:rPr>
        <w:t xml:space="preserve">З </w:t>
      </w:r>
      <w:r w:rsidRPr="00574178">
        <w:rPr>
          <w:szCs w:val="28"/>
          <w:lang w:val="uk-UA"/>
        </w:rPr>
        <w:t>метою підтримки та подальшого розвитку підприємництва в м. Ковелі було додатково передбачено кошти в сумі 300,00 тис. грн. на фінансування «Програми розвитку малого і середньог</w:t>
      </w:r>
      <w:r>
        <w:rPr>
          <w:szCs w:val="28"/>
          <w:lang w:val="uk-UA"/>
        </w:rPr>
        <w:t xml:space="preserve">о підприємництва в м. Ковелі на </w:t>
      </w:r>
      <w:r w:rsidRPr="00574178">
        <w:rPr>
          <w:szCs w:val="28"/>
          <w:lang w:val="uk-UA"/>
        </w:rPr>
        <w:t>2019-2021 роки» а саме: для надання одноразової допомоги суб’єктам мікропідприємництва на компенсацію витрат за період карантину, згідно порядку надання коштів, затвердженого рішенням Ковельської міської ради, за рахунок зменшення видатків по програмі «Місцева програма розвитку культури та мистецтва на 2019-2021 роки». На фінансування допомоги 145 підприємцям, що звернулися для отримання допомоги, було витрачено 196</w:t>
      </w:r>
      <w:r>
        <w:rPr>
          <w:szCs w:val="28"/>
          <w:lang w:val="uk-UA"/>
        </w:rPr>
        <w:t>,15 тис.</w:t>
      </w:r>
      <w:r w:rsidRPr="00574178">
        <w:rPr>
          <w:szCs w:val="28"/>
          <w:lang w:val="uk-UA"/>
        </w:rPr>
        <w:t xml:space="preserve"> грн.</w:t>
      </w:r>
    </w:p>
    <w:p w:rsidR="008853D1" w:rsidRPr="008853D1" w:rsidRDefault="008853D1" w:rsidP="008853D1">
      <w:pPr>
        <w:tabs>
          <w:tab w:val="left" w:pos="709"/>
          <w:tab w:val="left" w:pos="993"/>
        </w:tabs>
        <w:jc w:val="both"/>
        <w:rPr>
          <w:bCs/>
          <w:lang w:val="uk-UA"/>
        </w:rPr>
      </w:pPr>
      <w:r>
        <w:rPr>
          <w:bCs/>
          <w:lang w:val="uk-UA"/>
        </w:rPr>
        <w:t xml:space="preserve">          </w:t>
      </w:r>
      <w:r w:rsidRPr="008853D1">
        <w:rPr>
          <w:bCs/>
          <w:lang w:val="uk-UA"/>
        </w:rPr>
        <w:t xml:space="preserve"> Станом на 01.10.20</w:t>
      </w:r>
      <w:r>
        <w:rPr>
          <w:bCs/>
          <w:lang w:val="uk-UA"/>
        </w:rPr>
        <w:t>20</w:t>
      </w:r>
      <w:r w:rsidRPr="008853D1">
        <w:rPr>
          <w:bCs/>
          <w:lang w:val="uk-UA"/>
        </w:rPr>
        <w:t xml:space="preserve"> р. в місті надано право на перевезення пасажирів на 32 міських маршрутах. В обслуговуванні цих маршрутів беруть участь 16 підприємців-перевізників та 1 юридична особа.</w:t>
      </w:r>
    </w:p>
    <w:p w:rsidR="005E0976" w:rsidRPr="008853D1" w:rsidRDefault="00EA5CD1" w:rsidP="005E0976">
      <w:pPr>
        <w:pStyle w:val="ad"/>
        <w:tabs>
          <w:tab w:val="left" w:pos="0"/>
        </w:tabs>
        <w:ind w:firstLine="567"/>
        <w:jc w:val="both"/>
        <w:rPr>
          <w:bCs/>
        </w:rPr>
      </w:pPr>
      <w:r w:rsidRPr="008853D1">
        <w:rPr>
          <w:bCs/>
        </w:rPr>
        <w:t>Основні завдання Центру н</w:t>
      </w:r>
      <w:r w:rsidR="008B0396" w:rsidRPr="008853D1">
        <w:rPr>
          <w:bCs/>
        </w:rPr>
        <w:t>адання адміністративних послуг</w:t>
      </w:r>
      <w:r w:rsidR="005E0976" w:rsidRPr="008853D1">
        <w:rPr>
          <w:bCs/>
        </w:rPr>
        <w:t>: орга</w:t>
      </w:r>
      <w:r w:rsidR="003B7FC0" w:rsidRPr="008853D1">
        <w:rPr>
          <w:bCs/>
        </w:rPr>
        <w:t>нізація надання</w:t>
      </w:r>
      <w:r w:rsidR="005E0976" w:rsidRPr="008853D1">
        <w:rPr>
          <w:bCs/>
        </w:rPr>
        <w:t xml:space="preserve"> послуг у найкоротші терміни і за мінімальної кількості відвідин</w:t>
      </w:r>
      <w:r w:rsidR="003B7FC0" w:rsidRPr="008853D1">
        <w:rPr>
          <w:bCs/>
        </w:rPr>
        <w:t xml:space="preserve"> заявників; покращення якості</w:t>
      </w:r>
      <w:r w:rsidR="005E0976" w:rsidRPr="008853D1">
        <w:rPr>
          <w:bCs/>
        </w:rPr>
        <w:t xml:space="preserve"> надання; забезпечення інформування заявників про вимоги і порядок надання ад</w:t>
      </w:r>
      <w:r w:rsidR="008B0396" w:rsidRPr="008853D1">
        <w:rPr>
          <w:bCs/>
        </w:rPr>
        <w:t>міністративних послуг через Центр</w:t>
      </w:r>
      <w:r w:rsidR="005E0976" w:rsidRPr="008853D1">
        <w:rPr>
          <w:bCs/>
        </w:rPr>
        <w:t xml:space="preserve">. </w:t>
      </w:r>
    </w:p>
    <w:p w:rsidR="008853D1" w:rsidRPr="00C81709" w:rsidRDefault="008853D1" w:rsidP="008853D1">
      <w:pPr>
        <w:ind w:firstLine="708"/>
        <w:jc w:val="both"/>
        <w:rPr>
          <w:szCs w:val="28"/>
          <w:lang w:val="uk-UA"/>
        </w:rPr>
      </w:pPr>
      <w:bookmarkStart w:id="4" w:name="OLE_LINK10"/>
      <w:bookmarkStart w:id="5" w:name="OLE_LINK9"/>
      <w:r w:rsidRPr="00C81709">
        <w:rPr>
          <w:szCs w:val="28"/>
          <w:lang w:val="uk-UA"/>
        </w:rPr>
        <w:t>Станом на 30.09.2020 року в Центрі  працю</w:t>
      </w:r>
      <w:r w:rsidR="00577C55">
        <w:rPr>
          <w:szCs w:val="28"/>
          <w:lang w:val="uk-UA"/>
        </w:rPr>
        <w:t>вало</w:t>
      </w:r>
      <w:r w:rsidRPr="00C81709">
        <w:rPr>
          <w:szCs w:val="28"/>
          <w:lang w:val="uk-UA"/>
        </w:rPr>
        <w:t xml:space="preserve"> 19 адміністраторів та 4 державні реєстратори, які здійснюють прийом документів зі 195 адміністративних послуг, з яких 119 надаються відділами виконавчого комітету, 61 - представниками територіальних органів виконавчої влади та 15 комунальними підприємствами та установами міста.</w:t>
      </w:r>
    </w:p>
    <w:p w:rsidR="008853D1" w:rsidRPr="00C81709" w:rsidRDefault="008853D1" w:rsidP="008853D1">
      <w:pPr>
        <w:ind w:firstLine="708"/>
        <w:jc w:val="both"/>
        <w:rPr>
          <w:szCs w:val="28"/>
          <w:lang w:val="uk-UA"/>
        </w:rPr>
      </w:pPr>
      <w:r w:rsidRPr="00C81709">
        <w:rPr>
          <w:szCs w:val="28"/>
          <w:lang w:val="uk-UA"/>
        </w:rPr>
        <w:t>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надання  адміністративних послуг суб’єктам звернень – фізичним та юридичним особам, мешканцям міста Ковеля та Ковельського району.</w:t>
      </w:r>
    </w:p>
    <w:p w:rsidR="008853D1" w:rsidRPr="008D7AAC" w:rsidRDefault="008853D1" w:rsidP="008853D1">
      <w:pPr>
        <w:tabs>
          <w:tab w:val="left" w:pos="360"/>
        </w:tabs>
        <w:jc w:val="both"/>
        <w:rPr>
          <w:color w:val="FF0000"/>
          <w:szCs w:val="28"/>
          <w:lang w:val="uk-UA"/>
        </w:rPr>
      </w:pPr>
      <w:r w:rsidRPr="008D7AAC">
        <w:rPr>
          <w:color w:val="FF0000"/>
          <w:szCs w:val="28"/>
          <w:lang w:val="uk-UA"/>
        </w:rPr>
        <w:tab/>
      </w:r>
      <w:r w:rsidRPr="008D7AAC">
        <w:rPr>
          <w:color w:val="FF0000"/>
          <w:szCs w:val="28"/>
          <w:lang w:val="uk-UA"/>
        </w:rPr>
        <w:tab/>
      </w:r>
      <w:r w:rsidRPr="00C81709">
        <w:rPr>
          <w:szCs w:val="28"/>
          <w:lang w:val="uk-UA"/>
        </w:rPr>
        <w:t xml:space="preserve">За  </w:t>
      </w:r>
      <w:r>
        <w:rPr>
          <w:szCs w:val="28"/>
          <w:lang w:val="uk-UA"/>
        </w:rPr>
        <w:t>9 місяців</w:t>
      </w:r>
      <w:r w:rsidR="00CD1E4A">
        <w:rPr>
          <w:szCs w:val="28"/>
          <w:lang w:val="uk-UA"/>
        </w:rPr>
        <w:t xml:space="preserve">  2020 року було</w:t>
      </w:r>
      <w:r w:rsidRPr="00C81709">
        <w:rPr>
          <w:szCs w:val="28"/>
          <w:lang w:val="uk-UA"/>
        </w:rPr>
        <w:t xml:space="preserve"> зареєстровано 25 325 заяв від громадян та суб’єктів господарювання (в середньому 2 814 у місяць). Складено 37 адміністративних протоколів. Перераховано до місцевого бюджету   адміністративного збору  в  сумі:</w:t>
      </w:r>
      <w:r w:rsidRPr="008D7AAC">
        <w:rPr>
          <w:color w:val="FF0000"/>
          <w:szCs w:val="28"/>
          <w:lang w:val="uk-UA"/>
        </w:rPr>
        <w:t xml:space="preserve"> </w:t>
      </w:r>
      <w:r w:rsidRPr="001B30A8">
        <w:rPr>
          <w:szCs w:val="28"/>
          <w:lang w:val="uk-UA"/>
        </w:rPr>
        <w:t>905</w:t>
      </w:r>
      <w:r w:rsidRPr="001B30A8">
        <w:rPr>
          <w:szCs w:val="28"/>
          <w:shd w:val="clear" w:color="auto" w:fill="FFFFFF"/>
          <w:lang w:val="uk-UA"/>
        </w:rPr>
        <w:t xml:space="preserve"> тис. 321 грн. 75 коп.</w:t>
      </w:r>
    </w:p>
    <w:p w:rsidR="008853D1" w:rsidRPr="00771DFB" w:rsidRDefault="008853D1" w:rsidP="008853D1">
      <w:pPr>
        <w:tabs>
          <w:tab w:val="left" w:pos="360"/>
        </w:tabs>
        <w:jc w:val="both"/>
        <w:rPr>
          <w:szCs w:val="28"/>
          <w:lang w:val="uk-UA"/>
        </w:rPr>
      </w:pPr>
      <w:r w:rsidRPr="008D7AAC">
        <w:rPr>
          <w:color w:val="FF0000"/>
          <w:szCs w:val="28"/>
          <w:lang w:val="uk-UA"/>
        </w:rPr>
        <w:tab/>
        <w:t xml:space="preserve">     </w:t>
      </w:r>
      <w:r w:rsidRPr="00771DFB">
        <w:rPr>
          <w:szCs w:val="28"/>
          <w:lang w:val="uk-UA"/>
        </w:rPr>
        <w:t xml:space="preserve">Реєстраторами Центру протягом цього періоду зареєстровано 70 юридичних  осіб та 456 фізичних осіб-підприємців. Припинено діяльність 14 юридичних осіб та 408 фізичних </w:t>
      </w:r>
      <w:r w:rsidR="00CD1E4A">
        <w:rPr>
          <w:szCs w:val="28"/>
          <w:lang w:val="uk-UA"/>
        </w:rPr>
        <w:t xml:space="preserve">                      </w:t>
      </w:r>
      <w:r w:rsidRPr="00771DFB">
        <w:rPr>
          <w:szCs w:val="28"/>
          <w:lang w:val="uk-UA"/>
        </w:rPr>
        <w:t>осіб</w:t>
      </w:r>
      <w:r w:rsidR="00CD1E4A">
        <w:rPr>
          <w:szCs w:val="28"/>
          <w:lang w:val="uk-UA"/>
        </w:rPr>
        <w:t>–</w:t>
      </w:r>
      <w:r w:rsidRPr="00771DFB">
        <w:rPr>
          <w:szCs w:val="28"/>
          <w:lang w:val="uk-UA"/>
        </w:rPr>
        <w:t>підприємців. Опрацьовано 70 електронних онлайн заяв.</w:t>
      </w:r>
    </w:p>
    <w:p w:rsidR="008853D1" w:rsidRPr="00771DFB" w:rsidRDefault="008853D1" w:rsidP="008853D1">
      <w:pPr>
        <w:tabs>
          <w:tab w:val="left" w:pos="360"/>
        </w:tabs>
        <w:jc w:val="both"/>
        <w:rPr>
          <w:szCs w:val="28"/>
        </w:rPr>
      </w:pPr>
      <w:r w:rsidRPr="00771DFB">
        <w:rPr>
          <w:szCs w:val="28"/>
          <w:lang w:val="uk-UA"/>
        </w:rPr>
        <w:tab/>
      </w:r>
      <w:r w:rsidRPr="00771DFB">
        <w:rPr>
          <w:szCs w:val="28"/>
          <w:lang w:val="uk-UA"/>
        </w:rPr>
        <w:tab/>
      </w:r>
      <w:r w:rsidRPr="00771DFB">
        <w:rPr>
          <w:szCs w:val="28"/>
        </w:rPr>
        <w:t xml:space="preserve">У Центрі прийнято </w:t>
      </w:r>
      <w:r w:rsidRPr="00771DFB">
        <w:rPr>
          <w:szCs w:val="28"/>
          <w:shd w:val="clear" w:color="auto" w:fill="FFFFFF"/>
          <w:lang w:val="uk-UA"/>
        </w:rPr>
        <w:t>1795</w:t>
      </w:r>
      <w:r w:rsidRPr="00771DFB">
        <w:rPr>
          <w:szCs w:val="28"/>
          <w:shd w:val="clear" w:color="auto" w:fill="FFFFFF"/>
        </w:rPr>
        <w:t xml:space="preserve"> </w:t>
      </w:r>
      <w:r w:rsidRPr="00771DFB">
        <w:rPr>
          <w:szCs w:val="28"/>
        </w:rPr>
        <w:t xml:space="preserve">пакети документів з надання паспортних послуг. У тому числі </w:t>
      </w:r>
      <w:r w:rsidRPr="00771DFB">
        <w:rPr>
          <w:szCs w:val="28"/>
          <w:lang w:val="uk-UA"/>
        </w:rPr>
        <w:t>664</w:t>
      </w:r>
      <w:r w:rsidRPr="00771DFB">
        <w:rPr>
          <w:szCs w:val="28"/>
        </w:rPr>
        <w:t xml:space="preserve"> – з оформлення паспорта громадянина України у формі </w:t>
      </w:r>
      <w:r w:rsidRPr="00771DFB">
        <w:rPr>
          <w:szCs w:val="28"/>
          <w:lang w:val="en-US"/>
        </w:rPr>
        <w:t>ID</w:t>
      </w:r>
      <w:r w:rsidRPr="00771DFB">
        <w:rPr>
          <w:szCs w:val="28"/>
        </w:rPr>
        <w:t xml:space="preserve">-картки та </w:t>
      </w:r>
      <w:r w:rsidRPr="00771DFB">
        <w:rPr>
          <w:szCs w:val="28"/>
          <w:shd w:val="clear" w:color="auto" w:fill="FFFFFF"/>
          <w:lang w:val="uk-UA"/>
        </w:rPr>
        <w:t xml:space="preserve">1131 </w:t>
      </w:r>
      <w:r w:rsidRPr="00771DFB">
        <w:rPr>
          <w:szCs w:val="28"/>
        </w:rPr>
        <w:t xml:space="preserve">– з оформлення паспорта громадянина України для виїзду за кордон. За звітний період загалом видано </w:t>
      </w:r>
      <w:r w:rsidRPr="00771DFB">
        <w:rPr>
          <w:szCs w:val="28"/>
          <w:lang w:val="uk-UA"/>
        </w:rPr>
        <w:t>1134</w:t>
      </w:r>
      <w:r w:rsidRPr="00771DFB">
        <w:rPr>
          <w:szCs w:val="28"/>
        </w:rPr>
        <w:t xml:space="preserve"> паспорт</w:t>
      </w:r>
      <w:r w:rsidRPr="00771DFB">
        <w:rPr>
          <w:szCs w:val="28"/>
          <w:lang w:val="uk-UA"/>
        </w:rPr>
        <w:t>ів</w:t>
      </w:r>
      <w:r w:rsidRPr="00771DFB">
        <w:rPr>
          <w:szCs w:val="28"/>
        </w:rPr>
        <w:t xml:space="preserve"> громадянина України для виїзду за кордон та </w:t>
      </w:r>
      <w:r w:rsidRPr="00771DFB">
        <w:rPr>
          <w:szCs w:val="28"/>
          <w:shd w:val="clear" w:color="auto" w:fill="FFFFFF"/>
          <w:lang w:val="uk-UA"/>
        </w:rPr>
        <w:t xml:space="preserve">562 </w:t>
      </w:r>
      <w:r w:rsidRPr="00771DFB">
        <w:rPr>
          <w:szCs w:val="28"/>
          <w:shd w:val="clear" w:color="auto" w:fill="FFFFFF"/>
        </w:rPr>
        <w:t xml:space="preserve"> </w:t>
      </w:r>
      <w:r w:rsidRPr="00771DFB">
        <w:rPr>
          <w:szCs w:val="28"/>
        </w:rPr>
        <w:t>паспорт</w:t>
      </w:r>
      <w:r w:rsidRPr="00771DFB">
        <w:rPr>
          <w:szCs w:val="28"/>
          <w:lang w:val="uk-UA"/>
        </w:rPr>
        <w:t>и</w:t>
      </w:r>
      <w:r w:rsidRPr="00771DFB">
        <w:rPr>
          <w:szCs w:val="28"/>
        </w:rPr>
        <w:t xml:space="preserve"> громадянина України у формі </w:t>
      </w:r>
      <w:r w:rsidRPr="00771DFB">
        <w:rPr>
          <w:szCs w:val="28"/>
          <w:lang w:val="en-US"/>
        </w:rPr>
        <w:t>ID</w:t>
      </w:r>
      <w:r w:rsidRPr="00771DFB">
        <w:rPr>
          <w:szCs w:val="28"/>
        </w:rPr>
        <w:t>-картки.</w:t>
      </w:r>
    </w:p>
    <w:p w:rsidR="003B7FC0" w:rsidRDefault="008853D1" w:rsidP="008853D1">
      <w:pPr>
        <w:tabs>
          <w:tab w:val="left" w:pos="360"/>
        </w:tabs>
        <w:jc w:val="both"/>
        <w:rPr>
          <w:color w:val="FF0000"/>
          <w:szCs w:val="28"/>
          <w:lang w:val="uk-UA"/>
        </w:rPr>
      </w:pPr>
      <w:r w:rsidRPr="00771DFB">
        <w:rPr>
          <w:szCs w:val="28"/>
        </w:rPr>
        <w:tab/>
        <w:t xml:space="preserve"> </w:t>
      </w:r>
      <w:r w:rsidRPr="00771DFB">
        <w:rPr>
          <w:szCs w:val="28"/>
          <w:lang w:val="uk-UA"/>
        </w:rPr>
        <w:t xml:space="preserve">    У червні 2020 року впроваджено дві комплексні посл</w:t>
      </w:r>
      <w:r w:rsidR="00CD1E4A">
        <w:rPr>
          <w:szCs w:val="28"/>
          <w:lang w:val="uk-UA"/>
        </w:rPr>
        <w:t xml:space="preserve">уги: «єМалятко» та </w:t>
      </w:r>
      <w:r w:rsidRPr="00771DFB">
        <w:rPr>
          <w:szCs w:val="28"/>
        </w:rPr>
        <w:t>«</w:t>
      </w:r>
      <w:r w:rsidRPr="00771DFB">
        <w:rPr>
          <w:szCs w:val="28"/>
          <w:lang w:val="en-US"/>
        </w:rPr>
        <w:t>ID</w:t>
      </w:r>
      <w:r w:rsidRPr="00771DFB">
        <w:rPr>
          <w:szCs w:val="28"/>
        </w:rPr>
        <w:t xml:space="preserve">-14». </w:t>
      </w:r>
      <w:r w:rsidRPr="00771DFB">
        <w:rPr>
          <w:szCs w:val="28"/>
          <w:lang w:val="uk-UA"/>
        </w:rPr>
        <w:t xml:space="preserve">За звітний період зареєстровано по «єМалятко» </w:t>
      </w:r>
      <w:r w:rsidRPr="00771DFB">
        <w:rPr>
          <w:szCs w:val="28"/>
        </w:rPr>
        <w:t>–</w:t>
      </w:r>
      <w:r w:rsidRPr="00771DFB">
        <w:rPr>
          <w:szCs w:val="28"/>
          <w:lang w:val="uk-UA"/>
        </w:rPr>
        <w:t xml:space="preserve"> 139, а по </w:t>
      </w:r>
      <w:r w:rsidRPr="00771DFB">
        <w:rPr>
          <w:szCs w:val="28"/>
        </w:rPr>
        <w:t>«</w:t>
      </w:r>
      <w:r w:rsidRPr="00771DFB">
        <w:rPr>
          <w:szCs w:val="28"/>
          <w:lang w:val="en-US"/>
        </w:rPr>
        <w:t>ID</w:t>
      </w:r>
      <w:r w:rsidRPr="00771DFB">
        <w:rPr>
          <w:szCs w:val="28"/>
        </w:rPr>
        <w:t>-14»</w:t>
      </w:r>
      <w:r w:rsidRPr="00771DFB">
        <w:rPr>
          <w:szCs w:val="28"/>
          <w:lang w:val="uk-UA"/>
        </w:rPr>
        <w:t xml:space="preserve"> </w:t>
      </w:r>
      <w:r w:rsidRPr="00771DFB">
        <w:rPr>
          <w:szCs w:val="28"/>
        </w:rPr>
        <w:t xml:space="preserve">– </w:t>
      </w:r>
      <w:r w:rsidRPr="00771DFB">
        <w:rPr>
          <w:szCs w:val="28"/>
          <w:lang w:val="uk-UA"/>
        </w:rPr>
        <w:t>79  пакетів документів.</w:t>
      </w:r>
      <w:r w:rsidR="003B7FC0" w:rsidRPr="005A2693">
        <w:rPr>
          <w:color w:val="FF0000"/>
          <w:szCs w:val="28"/>
          <w:lang w:val="uk-UA"/>
        </w:rPr>
        <w:t xml:space="preserve"> </w:t>
      </w:r>
    </w:p>
    <w:p w:rsidR="00CD1E4A" w:rsidRPr="00604915" w:rsidRDefault="00CD1E4A" w:rsidP="00CD1E4A">
      <w:pPr>
        <w:ind w:firstLine="709"/>
        <w:jc w:val="both"/>
        <w:rPr>
          <w:szCs w:val="28"/>
          <w:lang w:val="uk-UA"/>
        </w:rPr>
      </w:pPr>
      <w:r w:rsidRPr="00604915">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CD1E4A" w:rsidRPr="00CD1E4A" w:rsidRDefault="00CD1E4A" w:rsidP="00CD1E4A">
      <w:pPr>
        <w:ind w:firstLine="709"/>
        <w:jc w:val="both"/>
        <w:rPr>
          <w:szCs w:val="28"/>
        </w:rPr>
      </w:pPr>
      <w:r w:rsidRPr="00604915">
        <w:rPr>
          <w:bCs/>
          <w:szCs w:val="28"/>
        </w:rPr>
        <w:t>Станом на 1 січня 2020 року на обліку в службі</w:t>
      </w:r>
      <w:r w:rsidRPr="00604915">
        <w:rPr>
          <w:bCs/>
          <w:szCs w:val="28"/>
          <w:lang w:val="uk-UA"/>
        </w:rPr>
        <w:t xml:space="preserve"> </w:t>
      </w:r>
      <w:r w:rsidRPr="00604915">
        <w:rPr>
          <w:bCs/>
          <w:szCs w:val="28"/>
        </w:rPr>
        <w:t>зайнятості</w:t>
      </w:r>
      <w:r w:rsidRPr="00604915">
        <w:rPr>
          <w:bCs/>
          <w:szCs w:val="28"/>
          <w:lang w:val="uk-UA"/>
        </w:rPr>
        <w:t xml:space="preserve"> </w:t>
      </w:r>
      <w:r w:rsidRPr="00604915">
        <w:rPr>
          <w:bCs/>
          <w:szCs w:val="28"/>
        </w:rPr>
        <w:t>перебували</w:t>
      </w:r>
      <w:r w:rsidRPr="00604915">
        <w:rPr>
          <w:bCs/>
          <w:szCs w:val="28"/>
          <w:lang w:val="uk-UA"/>
        </w:rPr>
        <w:t xml:space="preserve"> </w:t>
      </w:r>
      <w:r w:rsidRPr="00604915">
        <w:rPr>
          <w:bCs/>
          <w:szCs w:val="28"/>
        </w:rPr>
        <w:t>633 жителі</w:t>
      </w:r>
      <w:r w:rsidRPr="00604915">
        <w:rPr>
          <w:bCs/>
          <w:szCs w:val="28"/>
          <w:lang w:val="uk-UA"/>
        </w:rPr>
        <w:t xml:space="preserve"> </w:t>
      </w:r>
      <w:r w:rsidRPr="00604915">
        <w:rPr>
          <w:bCs/>
          <w:szCs w:val="28"/>
        </w:rPr>
        <w:t>міста Ковеля. Протягом</w:t>
      </w:r>
      <w:r w:rsidRPr="00604915">
        <w:rPr>
          <w:bCs/>
          <w:szCs w:val="28"/>
          <w:lang w:val="uk-UA"/>
        </w:rPr>
        <w:t xml:space="preserve"> </w:t>
      </w:r>
      <w:r w:rsidRPr="00604915">
        <w:rPr>
          <w:bCs/>
          <w:szCs w:val="28"/>
        </w:rPr>
        <w:t>року статус безробітного</w:t>
      </w:r>
      <w:r w:rsidRPr="00604915">
        <w:rPr>
          <w:bCs/>
          <w:szCs w:val="28"/>
          <w:lang w:val="uk-UA"/>
        </w:rPr>
        <w:t xml:space="preserve"> </w:t>
      </w:r>
      <w:r w:rsidRPr="00604915">
        <w:rPr>
          <w:bCs/>
          <w:szCs w:val="28"/>
        </w:rPr>
        <w:t>набули</w:t>
      </w:r>
      <w:r w:rsidRPr="00604915">
        <w:rPr>
          <w:bCs/>
          <w:szCs w:val="28"/>
          <w:lang w:val="uk-UA"/>
        </w:rPr>
        <w:t xml:space="preserve"> </w:t>
      </w:r>
      <w:r w:rsidRPr="00604915">
        <w:rPr>
          <w:bCs/>
          <w:szCs w:val="28"/>
        </w:rPr>
        <w:t>ще</w:t>
      </w:r>
      <w:r w:rsidRPr="00604915">
        <w:rPr>
          <w:bCs/>
          <w:szCs w:val="28"/>
          <w:lang w:val="uk-UA"/>
        </w:rPr>
        <w:t xml:space="preserve"> 1779 </w:t>
      </w:r>
      <w:r w:rsidRPr="00604915">
        <w:rPr>
          <w:bCs/>
          <w:szCs w:val="28"/>
        </w:rPr>
        <w:t>осіб</w:t>
      </w:r>
      <w:r w:rsidRPr="00604915">
        <w:rPr>
          <w:szCs w:val="28"/>
        </w:rPr>
        <w:t>.</w:t>
      </w:r>
      <w:r>
        <w:rPr>
          <w:szCs w:val="28"/>
          <w:lang w:val="uk-UA"/>
        </w:rPr>
        <w:t xml:space="preserve"> </w:t>
      </w:r>
      <w:r w:rsidRPr="00604915">
        <w:rPr>
          <w:szCs w:val="28"/>
        </w:rPr>
        <w:t>З</w:t>
      </w:r>
      <w:r w:rsidRPr="00604915">
        <w:rPr>
          <w:bCs/>
          <w:szCs w:val="28"/>
        </w:rPr>
        <w:t>а сприянням</w:t>
      </w:r>
      <w:r w:rsidRPr="00604915">
        <w:rPr>
          <w:bCs/>
          <w:szCs w:val="28"/>
          <w:lang w:val="uk-UA"/>
        </w:rPr>
        <w:t xml:space="preserve"> </w:t>
      </w:r>
      <w:r w:rsidRPr="00604915">
        <w:rPr>
          <w:bCs/>
          <w:szCs w:val="28"/>
        </w:rPr>
        <w:t>служби</w:t>
      </w:r>
      <w:r w:rsidRPr="00604915">
        <w:rPr>
          <w:bCs/>
          <w:szCs w:val="28"/>
          <w:lang w:val="uk-UA"/>
        </w:rPr>
        <w:t xml:space="preserve"> </w:t>
      </w:r>
      <w:r w:rsidRPr="00604915">
        <w:rPr>
          <w:bCs/>
          <w:szCs w:val="28"/>
        </w:rPr>
        <w:t>зайнятості на вільні та новостворені</w:t>
      </w:r>
      <w:r w:rsidRPr="00604915">
        <w:rPr>
          <w:bCs/>
          <w:szCs w:val="28"/>
          <w:lang w:val="uk-UA"/>
        </w:rPr>
        <w:t xml:space="preserve"> </w:t>
      </w:r>
      <w:r w:rsidRPr="00604915">
        <w:rPr>
          <w:bCs/>
          <w:szCs w:val="28"/>
        </w:rPr>
        <w:t>робочі</w:t>
      </w:r>
      <w:r w:rsidRPr="00604915">
        <w:rPr>
          <w:bCs/>
          <w:szCs w:val="28"/>
          <w:lang w:val="uk-UA"/>
        </w:rPr>
        <w:t xml:space="preserve"> </w:t>
      </w:r>
      <w:r w:rsidRPr="00604915">
        <w:rPr>
          <w:bCs/>
          <w:szCs w:val="28"/>
        </w:rPr>
        <w:t xml:space="preserve">місця за </w:t>
      </w:r>
      <w:r>
        <w:rPr>
          <w:bCs/>
          <w:szCs w:val="28"/>
          <w:lang w:val="uk-UA"/>
        </w:rPr>
        <w:t>9 місяців 2020 року</w:t>
      </w:r>
      <w:r w:rsidRPr="00604915">
        <w:rPr>
          <w:bCs/>
          <w:szCs w:val="28"/>
          <w:lang w:val="uk-UA"/>
        </w:rPr>
        <w:t xml:space="preserve"> </w:t>
      </w:r>
      <w:r w:rsidRPr="00604915">
        <w:rPr>
          <w:bCs/>
          <w:szCs w:val="28"/>
        </w:rPr>
        <w:t>працевлаштовано</w:t>
      </w:r>
      <w:r w:rsidRPr="00604915">
        <w:rPr>
          <w:bCs/>
          <w:szCs w:val="28"/>
          <w:lang w:val="uk-UA"/>
        </w:rPr>
        <w:t xml:space="preserve"> 1214 </w:t>
      </w:r>
      <w:r w:rsidRPr="00604915">
        <w:rPr>
          <w:bCs/>
          <w:szCs w:val="28"/>
        </w:rPr>
        <w:t>жителі</w:t>
      </w:r>
      <w:r w:rsidRPr="00604915">
        <w:rPr>
          <w:bCs/>
          <w:szCs w:val="28"/>
          <w:lang w:val="uk-UA"/>
        </w:rPr>
        <w:t xml:space="preserve">в </w:t>
      </w:r>
      <w:r w:rsidRPr="00604915">
        <w:rPr>
          <w:bCs/>
          <w:szCs w:val="28"/>
        </w:rPr>
        <w:t xml:space="preserve">міста Ковеля, з них </w:t>
      </w:r>
      <w:r w:rsidRPr="00604915">
        <w:rPr>
          <w:bCs/>
          <w:szCs w:val="28"/>
          <w:lang w:val="uk-UA"/>
        </w:rPr>
        <w:t xml:space="preserve">413 </w:t>
      </w:r>
      <w:r w:rsidRPr="00604915">
        <w:rPr>
          <w:bCs/>
          <w:szCs w:val="28"/>
        </w:rPr>
        <w:t>осіб</w:t>
      </w:r>
      <w:r w:rsidRPr="00604915">
        <w:rPr>
          <w:bCs/>
          <w:szCs w:val="28"/>
          <w:lang w:val="uk-UA"/>
        </w:rPr>
        <w:t xml:space="preserve"> </w:t>
      </w:r>
      <w:r w:rsidRPr="00604915">
        <w:rPr>
          <w:bCs/>
          <w:szCs w:val="28"/>
        </w:rPr>
        <w:t xml:space="preserve">мали статус безробітного. </w:t>
      </w:r>
    </w:p>
    <w:p w:rsidR="00CD1E4A" w:rsidRDefault="00CD1E4A" w:rsidP="00BA7F1C">
      <w:pPr>
        <w:ind w:firstLine="708"/>
        <w:jc w:val="both"/>
        <w:rPr>
          <w:bCs/>
          <w:szCs w:val="28"/>
          <w:lang w:val="uk-UA"/>
        </w:rPr>
      </w:pPr>
      <w:r w:rsidRPr="00604915">
        <w:rPr>
          <w:bCs/>
          <w:szCs w:val="28"/>
        </w:rPr>
        <w:t xml:space="preserve">Станом на </w:t>
      </w:r>
      <w:r w:rsidRPr="00604915">
        <w:rPr>
          <w:bCs/>
          <w:szCs w:val="28"/>
          <w:lang w:val="uk-UA"/>
        </w:rPr>
        <w:t>0</w:t>
      </w:r>
      <w:r w:rsidRPr="00604915">
        <w:rPr>
          <w:bCs/>
          <w:szCs w:val="28"/>
        </w:rPr>
        <w:t>1.</w:t>
      </w:r>
      <w:r w:rsidRPr="00604915">
        <w:rPr>
          <w:bCs/>
          <w:szCs w:val="28"/>
          <w:lang w:val="uk-UA"/>
        </w:rPr>
        <w:t>10.</w:t>
      </w:r>
      <w:r w:rsidRPr="00604915">
        <w:rPr>
          <w:bCs/>
          <w:szCs w:val="28"/>
        </w:rPr>
        <w:t>2020 року на обліку в службі</w:t>
      </w:r>
      <w:r w:rsidRPr="00604915">
        <w:rPr>
          <w:bCs/>
          <w:szCs w:val="28"/>
          <w:lang w:val="uk-UA"/>
        </w:rPr>
        <w:t xml:space="preserve"> </w:t>
      </w:r>
      <w:r w:rsidRPr="00604915">
        <w:rPr>
          <w:bCs/>
          <w:szCs w:val="28"/>
        </w:rPr>
        <w:t>зайнятості</w:t>
      </w:r>
      <w:r w:rsidRPr="00604915">
        <w:rPr>
          <w:bCs/>
          <w:szCs w:val="28"/>
          <w:lang w:val="uk-UA"/>
        </w:rPr>
        <w:t xml:space="preserve"> </w:t>
      </w:r>
      <w:r w:rsidRPr="00604915">
        <w:rPr>
          <w:bCs/>
          <w:szCs w:val="28"/>
        </w:rPr>
        <w:t>перебува</w:t>
      </w:r>
      <w:r>
        <w:rPr>
          <w:bCs/>
          <w:szCs w:val="28"/>
          <w:lang w:val="uk-UA"/>
        </w:rPr>
        <w:t>ло</w:t>
      </w:r>
      <w:r w:rsidRPr="00604915">
        <w:rPr>
          <w:bCs/>
          <w:szCs w:val="28"/>
          <w:lang w:val="uk-UA"/>
        </w:rPr>
        <w:t xml:space="preserve"> 1279 </w:t>
      </w:r>
      <w:r w:rsidRPr="00604915">
        <w:rPr>
          <w:bCs/>
          <w:szCs w:val="28"/>
        </w:rPr>
        <w:t>осіб.</w:t>
      </w:r>
      <w:r w:rsidR="00BA7F1C">
        <w:rPr>
          <w:bCs/>
          <w:szCs w:val="28"/>
          <w:lang w:val="uk-UA"/>
        </w:rPr>
        <w:t xml:space="preserve"> </w:t>
      </w:r>
      <w:r w:rsidR="00BA7F1C" w:rsidRPr="00BA7F1C">
        <w:rPr>
          <w:bCs/>
          <w:szCs w:val="28"/>
          <w:lang w:val="uk-UA"/>
        </w:rPr>
        <w:t>У базі</w:t>
      </w:r>
      <w:r w:rsidR="00BA7F1C" w:rsidRPr="00604915">
        <w:rPr>
          <w:bCs/>
          <w:szCs w:val="28"/>
          <w:lang w:val="uk-UA"/>
        </w:rPr>
        <w:t xml:space="preserve"> </w:t>
      </w:r>
      <w:r w:rsidR="00BA7F1C" w:rsidRPr="00BA7F1C">
        <w:rPr>
          <w:bCs/>
          <w:szCs w:val="28"/>
          <w:lang w:val="uk-UA"/>
        </w:rPr>
        <w:t>даних</w:t>
      </w:r>
      <w:r w:rsidR="00BA7F1C" w:rsidRPr="00604915">
        <w:rPr>
          <w:bCs/>
          <w:szCs w:val="28"/>
          <w:lang w:val="uk-UA"/>
        </w:rPr>
        <w:t xml:space="preserve"> </w:t>
      </w:r>
      <w:r w:rsidR="00BA7F1C" w:rsidRPr="00BA7F1C">
        <w:rPr>
          <w:bCs/>
          <w:szCs w:val="28"/>
          <w:lang w:val="uk-UA"/>
        </w:rPr>
        <w:t>Ковельського</w:t>
      </w:r>
      <w:r w:rsidR="00BA7F1C" w:rsidRPr="00604915">
        <w:rPr>
          <w:bCs/>
          <w:szCs w:val="28"/>
          <w:lang w:val="uk-UA"/>
        </w:rPr>
        <w:t xml:space="preserve"> </w:t>
      </w:r>
      <w:r w:rsidR="00BA7F1C" w:rsidRPr="00BA7F1C">
        <w:rPr>
          <w:bCs/>
          <w:szCs w:val="28"/>
          <w:lang w:val="uk-UA"/>
        </w:rPr>
        <w:t>міськрайонного</w:t>
      </w:r>
      <w:r w:rsidR="00BA7F1C">
        <w:rPr>
          <w:bCs/>
          <w:szCs w:val="28"/>
          <w:lang w:val="uk-UA"/>
        </w:rPr>
        <w:t xml:space="preserve"> центру зайнятості за 9 місяців 2020 року </w:t>
      </w:r>
      <w:r w:rsidR="00BA7F1C" w:rsidRPr="00BA7F1C">
        <w:rPr>
          <w:bCs/>
          <w:szCs w:val="28"/>
          <w:lang w:val="uk-UA"/>
        </w:rPr>
        <w:t>налічувал</w:t>
      </w:r>
      <w:r w:rsidR="00BA7F1C">
        <w:rPr>
          <w:bCs/>
          <w:szCs w:val="28"/>
          <w:lang w:val="uk-UA"/>
        </w:rPr>
        <w:t>а</w:t>
      </w:r>
      <w:r w:rsidR="00BA7F1C" w:rsidRPr="00BA7F1C">
        <w:rPr>
          <w:bCs/>
          <w:szCs w:val="28"/>
          <w:lang w:val="uk-UA"/>
        </w:rPr>
        <w:t xml:space="preserve">сь </w:t>
      </w:r>
      <w:r w:rsidR="00BA7F1C" w:rsidRPr="00604915">
        <w:rPr>
          <w:bCs/>
          <w:szCs w:val="28"/>
          <w:lang w:val="uk-UA"/>
        </w:rPr>
        <w:t>2831</w:t>
      </w:r>
      <w:r w:rsidR="00BA7F1C" w:rsidRPr="00BA7F1C">
        <w:rPr>
          <w:bCs/>
          <w:szCs w:val="28"/>
          <w:lang w:val="uk-UA"/>
        </w:rPr>
        <w:t xml:space="preserve"> вакансі</w:t>
      </w:r>
      <w:r w:rsidR="00BA7F1C" w:rsidRPr="00604915">
        <w:rPr>
          <w:bCs/>
          <w:szCs w:val="28"/>
          <w:lang w:val="uk-UA"/>
        </w:rPr>
        <w:t>я</w:t>
      </w:r>
      <w:r w:rsidR="00BA7F1C" w:rsidRPr="00BA7F1C">
        <w:rPr>
          <w:bCs/>
          <w:szCs w:val="28"/>
          <w:lang w:val="uk-UA"/>
        </w:rPr>
        <w:t>, що</w:t>
      </w:r>
      <w:r w:rsidR="00BA7F1C" w:rsidRPr="00604915">
        <w:rPr>
          <w:bCs/>
          <w:szCs w:val="28"/>
          <w:lang w:val="uk-UA"/>
        </w:rPr>
        <w:t xml:space="preserve"> </w:t>
      </w:r>
      <w:r w:rsidR="00BA7F1C" w:rsidRPr="00BA7F1C">
        <w:rPr>
          <w:bCs/>
          <w:szCs w:val="28"/>
          <w:lang w:val="uk-UA"/>
        </w:rPr>
        <w:t>надійшл</w:t>
      </w:r>
      <w:r w:rsidR="00BA7F1C">
        <w:rPr>
          <w:bCs/>
          <w:szCs w:val="28"/>
          <w:lang w:val="uk-UA"/>
        </w:rPr>
        <w:t>а</w:t>
      </w:r>
      <w:r w:rsidR="00BA7F1C" w:rsidRPr="00604915">
        <w:rPr>
          <w:bCs/>
          <w:szCs w:val="28"/>
          <w:lang w:val="uk-UA"/>
        </w:rPr>
        <w:t xml:space="preserve"> </w:t>
      </w:r>
      <w:r w:rsidR="00BA7F1C" w:rsidRPr="00BA7F1C">
        <w:rPr>
          <w:bCs/>
          <w:szCs w:val="28"/>
          <w:lang w:val="uk-UA"/>
        </w:rPr>
        <w:t xml:space="preserve">від </w:t>
      </w:r>
      <w:r w:rsidR="00BA7F1C" w:rsidRPr="00604915">
        <w:rPr>
          <w:bCs/>
          <w:szCs w:val="28"/>
          <w:lang w:val="uk-UA"/>
        </w:rPr>
        <w:t>744</w:t>
      </w:r>
      <w:r w:rsidR="00BA7F1C" w:rsidRPr="00BA7F1C">
        <w:rPr>
          <w:bCs/>
          <w:szCs w:val="28"/>
          <w:lang w:val="uk-UA"/>
        </w:rPr>
        <w:t xml:space="preserve"> роботодавц</w:t>
      </w:r>
      <w:r w:rsidR="00BA7F1C" w:rsidRPr="00604915">
        <w:rPr>
          <w:bCs/>
          <w:szCs w:val="28"/>
          <w:lang w:val="uk-UA"/>
        </w:rPr>
        <w:t xml:space="preserve">ів </w:t>
      </w:r>
      <w:r w:rsidR="00BA7F1C" w:rsidRPr="00BA7F1C">
        <w:rPr>
          <w:bCs/>
          <w:szCs w:val="28"/>
          <w:lang w:val="uk-UA"/>
        </w:rPr>
        <w:t>міста та району. Рівень</w:t>
      </w:r>
      <w:r w:rsidR="00BA7F1C" w:rsidRPr="00604915">
        <w:rPr>
          <w:bCs/>
          <w:szCs w:val="28"/>
          <w:lang w:val="uk-UA"/>
        </w:rPr>
        <w:t xml:space="preserve"> </w:t>
      </w:r>
      <w:r w:rsidR="00BA7F1C" w:rsidRPr="00BA7F1C">
        <w:rPr>
          <w:bCs/>
          <w:szCs w:val="28"/>
          <w:lang w:val="uk-UA"/>
        </w:rPr>
        <w:t>укомплектування</w:t>
      </w:r>
      <w:r w:rsidR="00BA7F1C" w:rsidRPr="00604915">
        <w:rPr>
          <w:bCs/>
          <w:szCs w:val="28"/>
          <w:lang w:val="uk-UA"/>
        </w:rPr>
        <w:t xml:space="preserve"> </w:t>
      </w:r>
      <w:r w:rsidR="00BA7F1C" w:rsidRPr="00BA7F1C">
        <w:rPr>
          <w:bCs/>
          <w:szCs w:val="28"/>
          <w:lang w:val="uk-UA"/>
        </w:rPr>
        <w:t xml:space="preserve">вакансій </w:t>
      </w:r>
      <w:r w:rsidR="00BA7F1C" w:rsidRPr="00BA7F1C">
        <w:rPr>
          <w:bCs/>
          <w:szCs w:val="28"/>
          <w:lang w:val="uk-UA"/>
        </w:rPr>
        <w:lastRenderedPageBreak/>
        <w:t xml:space="preserve">становить </w:t>
      </w:r>
      <w:r w:rsidR="00BA7F1C" w:rsidRPr="00604915">
        <w:rPr>
          <w:bCs/>
          <w:szCs w:val="28"/>
          <w:lang w:val="uk-UA"/>
        </w:rPr>
        <w:t>62,9</w:t>
      </w:r>
      <w:r w:rsidR="00BA7F1C" w:rsidRPr="00BA7F1C">
        <w:rPr>
          <w:bCs/>
          <w:szCs w:val="28"/>
          <w:lang w:val="uk-UA"/>
        </w:rPr>
        <w:t xml:space="preserve"> %.</w:t>
      </w:r>
      <w:r w:rsidR="00BA7F1C">
        <w:rPr>
          <w:bCs/>
          <w:szCs w:val="28"/>
          <w:lang w:val="uk-UA"/>
        </w:rPr>
        <w:t xml:space="preserve"> </w:t>
      </w:r>
      <w:r w:rsidR="00BA7F1C" w:rsidRPr="00604915">
        <w:rPr>
          <w:bCs/>
          <w:szCs w:val="28"/>
        </w:rPr>
        <w:t xml:space="preserve">Станом на </w:t>
      </w:r>
      <w:r w:rsidR="00BA7F1C" w:rsidRPr="00604915">
        <w:rPr>
          <w:bCs/>
          <w:szCs w:val="28"/>
          <w:lang w:val="uk-UA"/>
        </w:rPr>
        <w:t>01</w:t>
      </w:r>
      <w:r w:rsidR="00BA7F1C" w:rsidRPr="00604915">
        <w:rPr>
          <w:bCs/>
          <w:szCs w:val="28"/>
        </w:rPr>
        <w:t xml:space="preserve"> </w:t>
      </w:r>
      <w:r w:rsidR="00BA7F1C" w:rsidRPr="00604915">
        <w:rPr>
          <w:bCs/>
          <w:szCs w:val="28"/>
          <w:lang w:val="uk-UA"/>
        </w:rPr>
        <w:t>жовтня</w:t>
      </w:r>
      <w:r w:rsidR="00BA7F1C" w:rsidRPr="00604915">
        <w:rPr>
          <w:bCs/>
          <w:szCs w:val="28"/>
        </w:rPr>
        <w:t xml:space="preserve"> 2020 року залиша</w:t>
      </w:r>
      <w:r w:rsidR="00BA7F1C">
        <w:rPr>
          <w:bCs/>
          <w:szCs w:val="28"/>
          <w:lang w:val="uk-UA"/>
        </w:rPr>
        <w:t>лося</w:t>
      </w:r>
      <w:r w:rsidR="00BA7F1C" w:rsidRPr="00604915">
        <w:rPr>
          <w:bCs/>
          <w:szCs w:val="28"/>
          <w:lang w:val="uk-UA"/>
        </w:rPr>
        <w:t xml:space="preserve"> </w:t>
      </w:r>
      <w:r w:rsidR="00BA7F1C" w:rsidRPr="00604915">
        <w:rPr>
          <w:bCs/>
          <w:szCs w:val="28"/>
        </w:rPr>
        <w:t xml:space="preserve">актуальними </w:t>
      </w:r>
      <w:r w:rsidR="00BA7F1C" w:rsidRPr="00604915">
        <w:rPr>
          <w:bCs/>
          <w:szCs w:val="28"/>
          <w:lang w:val="uk-UA"/>
        </w:rPr>
        <w:t>105</w:t>
      </w:r>
      <w:r w:rsidR="00BA7F1C" w:rsidRPr="00604915">
        <w:rPr>
          <w:bCs/>
          <w:szCs w:val="28"/>
        </w:rPr>
        <w:t xml:space="preserve"> вакансі</w:t>
      </w:r>
      <w:r w:rsidR="00BA7F1C" w:rsidRPr="00604915">
        <w:rPr>
          <w:bCs/>
          <w:szCs w:val="28"/>
          <w:lang w:val="uk-UA"/>
        </w:rPr>
        <w:t>й</w:t>
      </w:r>
      <w:r w:rsidR="00BA7F1C" w:rsidRPr="00604915">
        <w:rPr>
          <w:bCs/>
          <w:szCs w:val="28"/>
        </w:rPr>
        <w:t>, на одне</w:t>
      </w:r>
      <w:r w:rsidR="00BA7F1C" w:rsidRPr="00604915">
        <w:rPr>
          <w:bCs/>
          <w:szCs w:val="28"/>
          <w:lang w:val="uk-UA"/>
        </w:rPr>
        <w:t xml:space="preserve"> </w:t>
      </w:r>
      <w:r w:rsidR="00BA7F1C" w:rsidRPr="00604915">
        <w:rPr>
          <w:bCs/>
          <w:szCs w:val="28"/>
        </w:rPr>
        <w:t>вільне</w:t>
      </w:r>
      <w:r w:rsidR="00BA7F1C" w:rsidRPr="00604915">
        <w:rPr>
          <w:bCs/>
          <w:szCs w:val="28"/>
          <w:lang w:val="uk-UA"/>
        </w:rPr>
        <w:t xml:space="preserve"> </w:t>
      </w:r>
      <w:r w:rsidR="00BA7F1C" w:rsidRPr="00604915">
        <w:rPr>
          <w:bCs/>
          <w:szCs w:val="28"/>
        </w:rPr>
        <w:t>місце</w:t>
      </w:r>
      <w:r w:rsidR="00BA7F1C" w:rsidRPr="00604915">
        <w:rPr>
          <w:bCs/>
          <w:szCs w:val="28"/>
          <w:lang w:val="uk-UA"/>
        </w:rPr>
        <w:t xml:space="preserve"> </w:t>
      </w:r>
      <w:r w:rsidR="00BA7F1C" w:rsidRPr="00604915">
        <w:rPr>
          <w:bCs/>
          <w:szCs w:val="28"/>
        </w:rPr>
        <w:t>претенду</w:t>
      </w:r>
      <w:r w:rsidR="00BA7F1C">
        <w:rPr>
          <w:bCs/>
          <w:szCs w:val="28"/>
          <w:lang w:val="uk-UA"/>
        </w:rPr>
        <w:t>вало</w:t>
      </w:r>
      <w:r w:rsidR="00BA7F1C" w:rsidRPr="00604915">
        <w:rPr>
          <w:bCs/>
          <w:szCs w:val="28"/>
        </w:rPr>
        <w:t xml:space="preserve"> </w:t>
      </w:r>
      <w:r w:rsidR="00BA7F1C" w:rsidRPr="00604915">
        <w:rPr>
          <w:bCs/>
          <w:szCs w:val="28"/>
          <w:lang w:val="uk-UA"/>
        </w:rPr>
        <w:t>18</w:t>
      </w:r>
      <w:r w:rsidR="00BA7F1C" w:rsidRPr="00604915">
        <w:rPr>
          <w:bCs/>
          <w:szCs w:val="28"/>
        </w:rPr>
        <w:t xml:space="preserve"> ос</w:t>
      </w:r>
      <w:r w:rsidR="00BA7F1C" w:rsidRPr="00604915">
        <w:rPr>
          <w:bCs/>
          <w:szCs w:val="28"/>
          <w:lang w:val="uk-UA"/>
        </w:rPr>
        <w:t>іб</w:t>
      </w:r>
      <w:r w:rsidR="00BA7F1C" w:rsidRPr="00604915">
        <w:rPr>
          <w:bCs/>
          <w:szCs w:val="28"/>
        </w:rPr>
        <w:t xml:space="preserve"> з числа безробітних</w:t>
      </w:r>
      <w:r w:rsidR="00BA7F1C" w:rsidRPr="00604915">
        <w:rPr>
          <w:bCs/>
          <w:szCs w:val="28"/>
          <w:lang w:val="uk-UA"/>
        </w:rPr>
        <w:t>.</w:t>
      </w:r>
    </w:p>
    <w:p w:rsidR="00BA7F1C" w:rsidRPr="0023405B" w:rsidRDefault="00BA7F1C" w:rsidP="00BA7F1C">
      <w:pPr>
        <w:ind w:firstLine="709"/>
        <w:jc w:val="both"/>
        <w:rPr>
          <w:szCs w:val="28"/>
          <w:lang w:val="uk-UA" w:eastAsia="uk-UA"/>
        </w:rPr>
      </w:pPr>
      <w:r w:rsidRPr="0023405B">
        <w:rPr>
          <w:szCs w:val="28"/>
          <w:lang w:val="uk-UA" w:eastAsia="uk-UA"/>
        </w:rPr>
        <w:t>Протягом 9 місяців 2020 року від плати за землю надійшло 6</w:t>
      </w:r>
      <w:r w:rsidR="0066488A">
        <w:rPr>
          <w:szCs w:val="28"/>
          <w:lang w:val="uk-UA" w:eastAsia="uk-UA"/>
        </w:rPr>
        <w:t>6 138,7 тис. грн., в тому числі</w:t>
      </w:r>
      <w:r w:rsidRPr="0023405B">
        <w:rPr>
          <w:szCs w:val="28"/>
          <w:lang w:val="uk-UA" w:eastAsia="uk-UA"/>
        </w:rPr>
        <w:t>:</w:t>
      </w:r>
    </w:p>
    <w:p w:rsidR="00BA7F1C" w:rsidRPr="0066488A" w:rsidRDefault="00BA7F1C" w:rsidP="00BA7F1C">
      <w:pPr>
        <w:pStyle w:val="aff4"/>
        <w:numPr>
          <w:ilvl w:val="0"/>
          <w:numId w:val="15"/>
        </w:numPr>
        <w:tabs>
          <w:tab w:val="left" w:pos="993"/>
        </w:tabs>
        <w:jc w:val="both"/>
        <w:rPr>
          <w:sz w:val="24"/>
          <w:lang w:val="uk-UA" w:eastAsia="uk-UA"/>
        </w:rPr>
      </w:pPr>
      <w:r w:rsidRPr="0066488A">
        <w:rPr>
          <w:sz w:val="24"/>
          <w:lang w:val="uk-UA" w:eastAsia="uk-UA"/>
        </w:rPr>
        <w:t>земельний податок від юридичних осіб: надійшло 55 823,8 тис. грн.</w:t>
      </w:r>
      <w:r w:rsidR="0066488A">
        <w:rPr>
          <w:sz w:val="24"/>
          <w:lang w:val="uk-UA" w:eastAsia="uk-UA"/>
        </w:rPr>
        <w:t>;</w:t>
      </w:r>
    </w:p>
    <w:p w:rsidR="00BA7F1C" w:rsidRPr="0066488A" w:rsidRDefault="00BA7F1C" w:rsidP="00BA7F1C">
      <w:pPr>
        <w:pStyle w:val="aff4"/>
        <w:numPr>
          <w:ilvl w:val="0"/>
          <w:numId w:val="15"/>
        </w:numPr>
        <w:jc w:val="both"/>
        <w:rPr>
          <w:sz w:val="24"/>
          <w:lang w:val="uk-UA" w:eastAsia="uk-UA"/>
        </w:rPr>
      </w:pPr>
      <w:r w:rsidRPr="0066488A">
        <w:rPr>
          <w:sz w:val="24"/>
          <w:lang w:val="uk-UA" w:eastAsia="uk-UA"/>
        </w:rPr>
        <w:t>орендна плата від юридичних осіб: надійшло 6 645,6 тис. грн.</w:t>
      </w:r>
      <w:r w:rsidR="0066488A">
        <w:rPr>
          <w:sz w:val="24"/>
          <w:lang w:val="uk-UA" w:eastAsia="uk-UA"/>
        </w:rPr>
        <w:t>;</w:t>
      </w:r>
    </w:p>
    <w:p w:rsidR="00BA7F1C" w:rsidRPr="0066488A" w:rsidRDefault="00BA7F1C" w:rsidP="00BA7F1C">
      <w:pPr>
        <w:pStyle w:val="aff4"/>
        <w:numPr>
          <w:ilvl w:val="0"/>
          <w:numId w:val="15"/>
        </w:numPr>
        <w:jc w:val="both"/>
        <w:rPr>
          <w:sz w:val="24"/>
          <w:lang w:val="uk-UA" w:eastAsia="uk-UA"/>
        </w:rPr>
      </w:pPr>
      <w:r w:rsidRPr="0066488A">
        <w:rPr>
          <w:sz w:val="24"/>
          <w:lang w:val="uk-UA" w:eastAsia="uk-UA"/>
        </w:rPr>
        <w:t>земельний податок від фізичних осіб: надійшло 1 761,9 тис. грн.</w:t>
      </w:r>
      <w:r w:rsidR="0066488A">
        <w:rPr>
          <w:sz w:val="24"/>
          <w:lang w:val="uk-UA" w:eastAsia="uk-UA"/>
        </w:rPr>
        <w:t>;</w:t>
      </w:r>
    </w:p>
    <w:p w:rsidR="00BA7F1C" w:rsidRPr="0023405B" w:rsidRDefault="00BA7F1C" w:rsidP="00BA7F1C">
      <w:pPr>
        <w:pStyle w:val="aff4"/>
        <w:numPr>
          <w:ilvl w:val="0"/>
          <w:numId w:val="15"/>
        </w:numPr>
        <w:jc w:val="both"/>
        <w:rPr>
          <w:szCs w:val="28"/>
          <w:lang w:val="uk-UA" w:eastAsia="uk-UA"/>
        </w:rPr>
      </w:pPr>
      <w:r w:rsidRPr="0066488A">
        <w:rPr>
          <w:sz w:val="24"/>
          <w:lang w:val="uk-UA" w:eastAsia="uk-UA"/>
        </w:rPr>
        <w:t>орендна плата  від фізичних осіб: надійшло 1 907,4 тис. грн.</w:t>
      </w:r>
      <w:r w:rsidRPr="0023405B">
        <w:rPr>
          <w:szCs w:val="28"/>
          <w:lang w:val="uk-UA" w:eastAsia="uk-UA"/>
        </w:rPr>
        <w:tab/>
      </w:r>
    </w:p>
    <w:p w:rsidR="00BA7F1C" w:rsidRPr="0066488A" w:rsidRDefault="00BA7F1C" w:rsidP="0066488A">
      <w:pPr>
        <w:ind w:firstLine="709"/>
        <w:jc w:val="both"/>
        <w:rPr>
          <w:szCs w:val="28"/>
          <w:lang w:val="uk-UA" w:eastAsia="uk-UA"/>
        </w:rPr>
      </w:pPr>
      <w:r w:rsidRPr="0023405B">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від їх продажу  шляхом викупу  та за результатами земельних торгів надійшли </w:t>
      </w:r>
      <w:r w:rsidR="0066488A">
        <w:rPr>
          <w:szCs w:val="28"/>
          <w:lang w:val="uk-UA" w:eastAsia="uk-UA"/>
        </w:rPr>
        <w:t>кошти в сумі 9 921,54 тис. грн.</w:t>
      </w:r>
    </w:p>
    <w:p w:rsidR="0066488A" w:rsidRPr="008479CA" w:rsidRDefault="005E0976" w:rsidP="0066488A">
      <w:pPr>
        <w:ind w:firstLine="709"/>
        <w:jc w:val="both"/>
        <w:rPr>
          <w:szCs w:val="28"/>
          <w:lang w:val="uk-UA" w:eastAsia="uk-UA"/>
        </w:rPr>
      </w:pPr>
      <w:r w:rsidRPr="0066488A">
        <w:rPr>
          <w:bCs/>
          <w:lang w:val="uk-UA"/>
        </w:rPr>
        <w:t>Одним із напрямків активізації підприємницької діяльності є надання в оренду та приватизація майна територіальної громади м.</w:t>
      </w:r>
      <w:r w:rsidR="00D155B4" w:rsidRPr="0066488A">
        <w:rPr>
          <w:bCs/>
          <w:lang w:val="uk-UA"/>
        </w:rPr>
        <w:t xml:space="preserve"> Ковеля.</w:t>
      </w:r>
      <w:r w:rsidR="00D155B4" w:rsidRPr="005A2693">
        <w:rPr>
          <w:bCs/>
          <w:color w:val="FF0000"/>
          <w:lang w:val="uk-UA"/>
        </w:rPr>
        <w:t xml:space="preserve"> </w:t>
      </w:r>
      <w:bookmarkEnd w:id="4"/>
      <w:bookmarkEnd w:id="5"/>
      <w:r w:rsidR="0066488A" w:rsidRPr="008479CA">
        <w:rPr>
          <w:szCs w:val="28"/>
          <w:lang w:val="uk-UA" w:eastAsia="uk-UA"/>
        </w:rPr>
        <w:t xml:space="preserve">У сфері управління майном комунальної власності у звітному періоді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 м., а також </w:t>
      </w:r>
      <w:r w:rsidR="0066488A" w:rsidRPr="008479CA">
        <w:rPr>
          <w:bCs/>
          <w:szCs w:val="28"/>
          <w:lang w:val="uk-UA"/>
        </w:rPr>
        <w:t>надійшло коштів до місцевого бюджету:</w:t>
      </w:r>
    </w:p>
    <w:p w:rsidR="0066488A" w:rsidRPr="0066488A" w:rsidRDefault="0066488A" w:rsidP="0066488A">
      <w:pPr>
        <w:pStyle w:val="aff4"/>
        <w:numPr>
          <w:ilvl w:val="0"/>
          <w:numId w:val="15"/>
        </w:numPr>
        <w:tabs>
          <w:tab w:val="left" w:pos="993"/>
        </w:tabs>
        <w:jc w:val="both"/>
        <w:rPr>
          <w:sz w:val="24"/>
          <w:lang w:val="uk-UA" w:eastAsia="uk-UA"/>
        </w:rPr>
      </w:pPr>
      <w:r w:rsidRPr="0066488A">
        <w:rPr>
          <w:sz w:val="24"/>
          <w:lang w:val="uk-UA" w:eastAsia="uk-UA"/>
        </w:rPr>
        <w:t>від сплати орендної плати в сумі 582,8 тис. грн., при доведеному річному завданні 720,2 тис. грн., що складає  80,9 % виконання річного  плану;</w:t>
      </w:r>
    </w:p>
    <w:p w:rsidR="0066488A" w:rsidRPr="0066488A" w:rsidRDefault="0066488A" w:rsidP="0066488A">
      <w:pPr>
        <w:pStyle w:val="aff4"/>
        <w:numPr>
          <w:ilvl w:val="0"/>
          <w:numId w:val="15"/>
        </w:numPr>
        <w:tabs>
          <w:tab w:val="left" w:pos="993"/>
        </w:tabs>
        <w:jc w:val="both"/>
        <w:rPr>
          <w:sz w:val="24"/>
          <w:lang w:val="uk-UA" w:eastAsia="uk-UA"/>
        </w:rPr>
      </w:pPr>
      <w:r w:rsidRPr="0066488A">
        <w:rPr>
          <w:sz w:val="24"/>
          <w:lang w:val="uk-UA" w:eastAsia="uk-UA"/>
        </w:rPr>
        <w:t xml:space="preserve">від приватизації 1 об'єкта майна комунальної власності в сумі 673,3 тис. грн., при доведеному річному завданні 200,0 тис. грн., що складає 336,6% виконання річного плану.  </w:t>
      </w:r>
    </w:p>
    <w:p w:rsidR="004836E3" w:rsidRPr="001C4343" w:rsidRDefault="004836E3" w:rsidP="004836E3">
      <w:pPr>
        <w:ind w:firstLine="709"/>
        <w:jc w:val="both"/>
        <w:rPr>
          <w:szCs w:val="28"/>
          <w:lang w:val="uk-UA"/>
        </w:rPr>
      </w:pPr>
      <w:r>
        <w:rPr>
          <w:szCs w:val="28"/>
          <w:lang w:val="uk-UA"/>
        </w:rPr>
        <w:t>П</w:t>
      </w:r>
      <w:r w:rsidRPr="001C4343">
        <w:rPr>
          <w:szCs w:val="28"/>
          <w:lang w:val="uk-UA"/>
        </w:rPr>
        <w:t>о благоустрою міста</w:t>
      </w:r>
      <w:r>
        <w:rPr>
          <w:szCs w:val="28"/>
          <w:lang w:val="uk-UA"/>
        </w:rPr>
        <w:t xml:space="preserve"> були виконані роботи на суму </w:t>
      </w:r>
      <w:r w:rsidRPr="001C4343">
        <w:rPr>
          <w:szCs w:val="28"/>
          <w:lang w:val="uk-UA"/>
        </w:rPr>
        <w:t>15 034,20 тис. грн., в т. ч.:</w:t>
      </w:r>
    </w:p>
    <w:p w:rsidR="004836E3" w:rsidRPr="004836E3" w:rsidRDefault="004836E3" w:rsidP="004836E3">
      <w:pPr>
        <w:pStyle w:val="aff4"/>
        <w:numPr>
          <w:ilvl w:val="0"/>
          <w:numId w:val="15"/>
        </w:numPr>
        <w:tabs>
          <w:tab w:val="left" w:pos="993"/>
        </w:tabs>
        <w:jc w:val="both"/>
        <w:rPr>
          <w:sz w:val="24"/>
          <w:lang w:val="uk-UA" w:eastAsia="uk-UA"/>
        </w:rPr>
      </w:pPr>
      <w:r w:rsidRPr="004836E3">
        <w:rPr>
          <w:sz w:val="24"/>
          <w:lang w:val="uk-UA" w:eastAsia="uk-UA"/>
        </w:rPr>
        <w:t>по ут</w:t>
      </w:r>
      <w:r>
        <w:rPr>
          <w:sz w:val="24"/>
          <w:lang w:val="uk-UA" w:eastAsia="uk-UA"/>
        </w:rPr>
        <w:t>риманню вуличного  освітлення</w:t>
      </w:r>
      <w:r>
        <w:rPr>
          <w:sz w:val="24"/>
          <w:lang w:val="uk-UA" w:eastAsia="uk-UA"/>
        </w:rPr>
        <w:tab/>
      </w:r>
      <w:r>
        <w:rPr>
          <w:sz w:val="24"/>
          <w:lang w:val="uk-UA" w:eastAsia="uk-UA"/>
        </w:rPr>
        <w:tab/>
      </w:r>
      <w:r w:rsidRPr="004836E3">
        <w:rPr>
          <w:sz w:val="24"/>
          <w:lang w:val="uk-UA" w:eastAsia="uk-UA"/>
        </w:rPr>
        <w:t>- 703,4   тис. грн.</w:t>
      </w:r>
      <w:r>
        <w:rPr>
          <w:sz w:val="24"/>
          <w:lang w:val="uk-UA" w:eastAsia="uk-UA"/>
        </w:rPr>
        <w:t>;</w:t>
      </w:r>
    </w:p>
    <w:p w:rsidR="004836E3" w:rsidRPr="004836E3" w:rsidRDefault="004836E3" w:rsidP="004836E3">
      <w:pPr>
        <w:pStyle w:val="aff4"/>
        <w:numPr>
          <w:ilvl w:val="0"/>
          <w:numId w:val="15"/>
        </w:numPr>
        <w:tabs>
          <w:tab w:val="left" w:pos="993"/>
        </w:tabs>
        <w:jc w:val="both"/>
        <w:rPr>
          <w:sz w:val="24"/>
          <w:lang w:val="uk-UA" w:eastAsia="uk-UA"/>
        </w:rPr>
      </w:pPr>
      <w:r w:rsidRPr="004836E3">
        <w:rPr>
          <w:sz w:val="24"/>
          <w:lang w:val="uk-UA" w:eastAsia="uk-UA"/>
        </w:rPr>
        <w:t>оплаче</w:t>
      </w:r>
      <w:r>
        <w:rPr>
          <w:sz w:val="24"/>
          <w:lang w:val="uk-UA" w:eastAsia="uk-UA"/>
        </w:rPr>
        <w:t>но за  спожиту електроенергію</w:t>
      </w:r>
      <w:r>
        <w:rPr>
          <w:sz w:val="24"/>
          <w:lang w:val="uk-UA" w:eastAsia="uk-UA"/>
        </w:rPr>
        <w:tab/>
      </w:r>
      <w:r>
        <w:rPr>
          <w:sz w:val="24"/>
          <w:lang w:val="uk-UA" w:eastAsia="uk-UA"/>
        </w:rPr>
        <w:tab/>
      </w:r>
      <w:r w:rsidRPr="004836E3">
        <w:rPr>
          <w:sz w:val="24"/>
          <w:lang w:val="uk-UA" w:eastAsia="uk-UA"/>
        </w:rPr>
        <w:t>- 2 259,3 тис. грн.</w:t>
      </w:r>
      <w:r>
        <w:rPr>
          <w:sz w:val="24"/>
          <w:lang w:val="uk-UA" w:eastAsia="uk-UA"/>
        </w:rPr>
        <w:t>;</w:t>
      </w:r>
    </w:p>
    <w:p w:rsidR="004836E3" w:rsidRPr="004836E3" w:rsidRDefault="004836E3" w:rsidP="004836E3">
      <w:pPr>
        <w:pStyle w:val="aff4"/>
        <w:numPr>
          <w:ilvl w:val="0"/>
          <w:numId w:val="15"/>
        </w:numPr>
        <w:tabs>
          <w:tab w:val="left" w:pos="993"/>
        </w:tabs>
        <w:jc w:val="both"/>
        <w:rPr>
          <w:sz w:val="24"/>
          <w:lang w:val="uk-UA" w:eastAsia="uk-UA"/>
        </w:rPr>
      </w:pPr>
      <w:r w:rsidRPr="004836E3">
        <w:rPr>
          <w:sz w:val="24"/>
          <w:lang w:val="uk-UA" w:eastAsia="uk-UA"/>
        </w:rPr>
        <w:t>оплачено за  послуги водовідве</w:t>
      </w:r>
      <w:r>
        <w:rPr>
          <w:sz w:val="24"/>
          <w:lang w:val="uk-UA" w:eastAsia="uk-UA"/>
        </w:rPr>
        <w:t xml:space="preserve">дення                 </w:t>
      </w:r>
      <w:r w:rsidRPr="004836E3">
        <w:rPr>
          <w:sz w:val="24"/>
          <w:lang w:val="uk-UA" w:eastAsia="uk-UA"/>
        </w:rPr>
        <w:t xml:space="preserve"> - 538,2  тис. грн.</w:t>
      </w:r>
      <w:r>
        <w:rPr>
          <w:sz w:val="24"/>
          <w:lang w:val="uk-UA" w:eastAsia="uk-UA"/>
        </w:rPr>
        <w:t>;</w:t>
      </w:r>
    </w:p>
    <w:p w:rsidR="004836E3" w:rsidRPr="004836E3" w:rsidRDefault="004836E3" w:rsidP="004836E3">
      <w:pPr>
        <w:pStyle w:val="aff4"/>
        <w:numPr>
          <w:ilvl w:val="0"/>
          <w:numId w:val="15"/>
        </w:numPr>
        <w:tabs>
          <w:tab w:val="left" w:pos="993"/>
        </w:tabs>
        <w:jc w:val="both"/>
        <w:rPr>
          <w:sz w:val="24"/>
          <w:lang w:val="uk-UA" w:eastAsia="uk-UA"/>
        </w:rPr>
      </w:pPr>
      <w:r>
        <w:rPr>
          <w:sz w:val="24"/>
          <w:lang w:val="uk-UA" w:eastAsia="uk-UA"/>
        </w:rPr>
        <w:t>по озелененню</w:t>
      </w:r>
      <w:r>
        <w:rPr>
          <w:sz w:val="24"/>
          <w:lang w:val="uk-UA" w:eastAsia="uk-UA"/>
        </w:rPr>
        <w:tab/>
      </w:r>
      <w:r>
        <w:rPr>
          <w:sz w:val="24"/>
          <w:lang w:val="uk-UA" w:eastAsia="uk-UA"/>
        </w:rPr>
        <w:tab/>
      </w:r>
      <w:r>
        <w:rPr>
          <w:sz w:val="24"/>
          <w:lang w:val="uk-UA" w:eastAsia="uk-UA"/>
        </w:rPr>
        <w:tab/>
      </w:r>
      <w:r>
        <w:rPr>
          <w:sz w:val="24"/>
          <w:lang w:val="uk-UA" w:eastAsia="uk-UA"/>
        </w:rPr>
        <w:tab/>
      </w:r>
      <w:r>
        <w:rPr>
          <w:sz w:val="24"/>
          <w:lang w:val="uk-UA" w:eastAsia="uk-UA"/>
        </w:rPr>
        <w:tab/>
      </w:r>
      <w:r w:rsidRPr="004836E3">
        <w:rPr>
          <w:sz w:val="24"/>
          <w:lang w:val="uk-UA" w:eastAsia="uk-UA"/>
        </w:rPr>
        <w:t>- 935,3   тис. грн.</w:t>
      </w:r>
      <w:r>
        <w:rPr>
          <w:sz w:val="24"/>
          <w:lang w:val="uk-UA" w:eastAsia="uk-UA"/>
        </w:rPr>
        <w:t>;</w:t>
      </w:r>
    </w:p>
    <w:p w:rsidR="004836E3" w:rsidRPr="004836E3" w:rsidRDefault="004836E3" w:rsidP="004836E3">
      <w:pPr>
        <w:pStyle w:val="aff4"/>
        <w:numPr>
          <w:ilvl w:val="0"/>
          <w:numId w:val="15"/>
        </w:numPr>
        <w:tabs>
          <w:tab w:val="left" w:pos="993"/>
        </w:tabs>
        <w:jc w:val="both"/>
        <w:rPr>
          <w:sz w:val="24"/>
          <w:lang w:val="uk-UA" w:eastAsia="uk-UA"/>
        </w:rPr>
      </w:pPr>
      <w:r w:rsidRPr="004836E3">
        <w:rPr>
          <w:sz w:val="24"/>
          <w:lang w:val="uk-UA" w:eastAsia="uk-UA"/>
        </w:rPr>
        <w:t>по прибиранню та пі</w:t>
      </w:r>
      <w:r>
        <w:rPr>
          <w:sz w:val="24"/>
          <w:lang w:val="uk-UA" w:eastAsia="uk-UA"/>
        </w:rPr>
        <w:t xml:space="preserve">дмітанню вулиць     </w:t>
      </w:r>
      <w:r>
        <w:rPr>
          <w:sz w:val="24"/>
          <w:lang w:val="uk-UA" w:eastAsia="uk-UA"/>
        </w:rPr>
        <w:tab/>
      </w:r>
      <w:r>
        <w:rPr>
          <w:sz w:val="24"/>
          <w:lang w:val="uk-UA" w:eastAsia="uk-UA"/>
        </w:rPr>
        <w:tab/>
      </w:r>
      <w:r w:rsidRPr="004836E3">
        <w:rPr>
          <w:sz w:val="24"/>
          <w:lang w:val="uk-UA" w:eastAsia="uk-UA"/>
        </w:rPr>
        <w:t xml:space="preserve">- 8 970,4 тис. </w:t>
      </w:r>
      <w:r>
        <w:rPr>
          <w:sz w:val="24"/>
          <w:lang w:val="uk-UA" w:eastAsia="uk-UA"/>
        </w:rPr>
        <w:t>грн.;</w:t>
      </w:r>
    </w:p>
    <w:p w:rsidR="004836E3" w:rsidRPr="004836E3" w:rsidRDefault="004836E3" w:rsidP="004836E3">
      <w:pPr>
        <w:pStyle w:val="aff4"/>
        <w:numPr>
          <w:ilvl w:val="0"/>
          <w:numId w:val="15"/>
        </w:numPr>
        <w:tabs>
          <w:tab w:val="left" w:pos="993"/>
        </w:tabs>
        <w:jc w:val="both"/>
        <w:rPr>
          <w:sz w:val="24"/>
          <w:lang w:val="uk-UA" w:eastAsia="uk-UA"/>
        </w:rPr>
      </w:pPr>
      <w:r w:rsidRPr="004836E3">
        <w:rPr>
          <w:sz w:val="24"/>
          <w:lang w:val="uk-UA" w:eastAsia="uk-UA"/>
        </w:rPr>
        <w:t>по утриманню місць з</w:t>
      </w:r>
      <w:r>
        <w:rPr>
          <w:sz w:val="24"/>
          <w:lang w:val="uk-UA" w:eastAsia="uk-UA"/>
        </w:rPr>
        <w:t>агального користування</w:t>
      </w:r>
      <w:r>
        <w:rPr>
          <w:sz w:val="24"/>
          <w:lang w:val="uk-UA" w:eastAsia="uk-UA"/>
        </w:rPr>
        <w:tab/>
      </w:r>
      <w:r w:rsidRPr="004836E3">
        <w:rPr>
          <w:sz w:val="24"/>
          <w:lang w:val="uk-UA" w:eastAsia="uk-UA"/>
        </w:rPr>
        <w:t>- 1 627,6 тис. грн.</w:t>
      </w:r>
    </w:p>
    <w:p w:rsidR="004836E3" w:rsidRPr="004836E3" w:rsidRDefault="004836E3" w:rsidP="004836E3">
      <w:pPr>
        <w:tabs>
          <w:tab w:val="left" w:pos="567"/>
          <w:tab w:val="left" w:pos="709"/>
        </w:tabs>
        <w:jc w:val="both"/>
        <w:rPr>
          <w:lang w:val="uk-UA"/>
        </w:rPr>
      </w:pPr>
      <w:r w:rsidRPr="004836E3">
        <w:rPr>
          <w:lang w:val="uk-UA"/>
        </w:rPr>
        <w:t xml:space="preserve">        </w:t>
      </w:r>
      <w:r>
        <w:rPr>
          <w:lang w:val="uk-UA"/>
        </w:rPr>
        <w:t xml:space="preserve">  </w:t>
      </w:r>
      <w:r w:rsidRPr="004836E3">
        <w:rPr>
          <w:lang w:val="uk-UA"/>
        </w:rPr>
        <w:t xml:space="preserve"> Проведено поточний ремонт доріг та прибудинкових територій ТзОВ «Юніорбуд» на суму 13 059,8 тис. грн.</w:t>
      </w:r>
    </w:p>
    <w:p w:rsidR="004836E3" w:rsidRPr="004836E3" w:rsidRDefault="004836E3" w:rsidP="004836E3">
      <w:pPr>
        <w:tabs>
          <w:tab w:val="left" w:pos="709"/>
        </w:tabs>
        <w:ind w:firstLine="612"/>
        <w:jc w:val="both"/>
        <w:rPr>
          <w:lang w:val="uk-UA"/>
        </w:rPr>
      </w:pPr>
      <w:r w:rsidRPr="004836E3">
        <w:rPr>
          <w:lang w:val="uk-UA"/>
        </w:rPr>
        <w:t xml:space="preserve"> Завершено роботи по: </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w:t>
      </w:r>
      <w:r>
        <w:rPr>
          <w:sz w:val="24"/>
          <w:lang w:val="uk-UA" w:eastAsia="uk-UA"/>
        </w:rPr>
        <w:t>го освітлення вул. Грушевського</w:t>
      </w:r>
      <w:r w:rsidRPr="004836E3">
        <w:rPr>
          <w:sz w:val="24"/>
          <w:lang w:val="uk-UA" w:eastAsia="uk-UA"/>
        </w:rPr>
        <w:t xml:space="preserve"> (освоєно </w:t>
      </w:r>
      <w:r>
        <w:rPr>
          <w:sz w:val="24"/>
          <w:lang w:val="uk-UA" w:eastAsia="uk-UA"/>
        </w:rPr>
        <w:t xml:space="preserve">                  </w:t>
      </w:r>
      <w:r w:rsidRPr="004836E3">
        <w:rPr>
          <w:sz w:val="24"/>
          <w:lang w:val="uk-UA" w:eastAsia="uk-UA"/>
        </w:rPr>
        <w:t>674,85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вуличного осві</w:t>
      </w:r>
      <w:r>
        <w:rPr>
          <w:sz w:val="24"/>
          <w:lang w:val="uk-UA" w:eastAsia="uk-UA"/>
        </w:rPr>
        <w:t>тлення вул. Левицького (освоєно</w:t>
      </w:r>
      <w:r w:rsidRPr="004836E3">
        <w:rPr>
          <w:sz w:val="24"/>
          <w:lang w:val="uk-UA" w:eastAsia="uk-UA"/>
        </w:rPr>
        <w:t xml:space="preserve"> </w:t>
      </w:r>
      <w:r>
        <w:rPr>
          <w:sz w:val="24"/>
          <w:lang w:val="uk-UA" w:eastAsia="uk-UA"/>
        </w:rPr>
        <w:t xml:space="preserve">                                     </w:t>
      </w:r>
      <w:r w:rsidRPr="004836E3">
        <w:rPr>
          <w:sz w:val="24"/>
          <w:lang w:val="uk-UA" w:eastAsia="uk-UA"/>
        </w:rPr>
        <w:t>1 009,80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вуличного освітлення вул. Шевченка (освоєно  551,4 тис. грн.);</w:t>
      </w:r>
    </w:p>
    <w:p w:rsidR="004836E3" w:rsidRPr="004836E3" w:rsidRDefault="004836E3" w:rsidP="004836E3">
      <w:pPr>
        <w:pStyle w:val="aff4"/>
        <w:numPr>
          <w:ilvl w:val="0"/>
          <w:numId w:val="15"/>
        </w:numPr>
        <w:tabs>
          <w:tab w:val="left" w:pos="709"/>
          <w:tab w:val="left" w:pos="851"/>
          <w:tab w:val="left" w:pos="993"/>
        </w:tabs>
        <w:ind w:left="0" w:firstLine="360"/>
        <w:jc w:val="both"/>
        <w:rPr>
          <w:sz w:val="24"/>
          <w:lang w:val="uk-UA" w:eastAsia="uk-UA"/>
        </w:rPr>
      </w:pPr>
      <w:r>
        <w:rPr>
          <w:sz w:val="24"/>
          <w:lang w:val="uk-UA" w:eastAsia="uk-UA"/>
        </w:rPr>
        <w:t xml:space="preserve">    </w:t>
      </w:r>
      <w:r w:rsidRPr="004836E3">
        <w:rPr>
          <w:sz w:val="24"/>
          <w:lang w:val="uk-UA" w:eastAsia="uk-UA"/>
        </w:rPr>
        <w:t>капітальному ремонту вуличного</w:t>
      </w:r>
      <w:r>
        <w:rPr>
          <w:sz w:val="24"/>
          <w:lang w:val="uk-UA" w:eastAsia="uk-UA"/>
        </w:rPr>
        <w:t xml:space="preserve"> освітлення вул. 40 р. Перемоги</w:t>
      </w:r>
      <w:r w:rsidRPr="004836E3">
        <w:rPr>
          <w:sz w:val="24"/>
          <w:lang w:val="uk-UA" w:eastAsia="uk-UA"/>
        </w:rPr>
        <w:t xml:space="preserve"> (освоєно </w:t>
      </w:r>
      <w:r>
        <w:rPr>
          <w:sz w:val="24"/>
          <w:lang w:val="uk-UA" w:eastAsia="uk-UA"/>
        </w:rPr>
        <w:t xml:space="preserve">                             </w:t>
      </w:r>
      <w:r w:rsidRPr="004836E3">
        <w:rPr>
          <w:sz w:val="24"/>
          <w:lang w:val="uk-UA" w:eastAsia="uk-UA"/>
        </w:rPr>
        <w:t>499,65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мережі водовідведення по вул. Я. Мудрого (ж/б18-ж/б 2) (освоєно 1 514,96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мережі водовідведення по вул. Я. Мудрого (ж/б26-ж/б18) (освоєно 308,32 тис. грн.).</w:t>
      </w:r>
    </w:p>
    <w:p w:rsidR="004836E3" w:rsidRPr="004836E3" w:rsidRDefault="004836E3" w:rsidP="004836E3">
      <w:pPr>
        <w:tabs>
          <w:tab w:val="left" w:pos="709"/>
        </w:tabs>
        <w:jc w:val="both"/>
        <w:rPr>
          <w:lang w:val="uk-UA"/>
        </w:rPr>
      </w:pPr>
      <w:r w:rsidRPr="004836E3">
        <w:rPr>
          <w:lang w:val="uk-UA"/>
        </w:rPr>
        <w:t xml:space="preserve">         Продовжу</w:t>
      </w:r>
      <w:r>
        <w:rPr>
          <w:lang w:val="uk-UA"/>
        </w:rPr>
        <w:t>валися</w:t>
      </w:r>
      <w:r w:rsidRPr="004836E3">
        <w:rPr>
          <w:lang w:val="uk-UA"/>
        </w:rPr>
        <w:t xml:space="preserve"> роботи по:</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будівництву мереж електропостачання, водопостачання, каналізації, водовідведення транско</w:t>
      </w:r>
      <w:r w:rsidR="00B36FC0">
        <w:rPr>
          <w:sz w:val="24"/>
          <w:lang w:val="uk-UA" w:eastAsia="uk-UA"/>
        </w:rPr>
        <w:t>рдонного центру діалогу культур</w:t>
      </w:r>
      <w:r w:rsidRPr="004836E3">
        <w:rPr>
          <w:sz w:val="24"/>
          <w:lang w:val="uk-UA" w:eastAsia="uk-UA"/>
        </w:rPr>
        <w:t xml:space="preserve"> Польща-Білорусь-Україна по вул. Сагайдачного, 5 у </w:t>
      </w:r>
      <w:r w:rsidR="00B36FC0">
        <w:rPr>
          <w:sz w:val="24"/>
          <w:lang w:val="uk-UA" w:eastAsia="uk-UA"/>
        </w:rPr>
        <w:t xml:space="preserve">                         </w:t>
      </w:r>
      <w:r w:rsidRPr="004836E3">
        <w:rPr>
          <w:sz w:val="24"/>
          <w:lang w:val="uk-UA" w:eastAsia="uk-UA"/>
        </w:rPr>
        <w:t>м. Ковелі Волинської області. Протягом 9 місяців 2020 року</w:t>
      </w:r>
      <w:r w:rsidR="00B36FC0">
        <w:rPr>
          <w:sz w:val="24"/>
          <w:lang w:val="uk-UA" w:eastAsia="uk-UA"/>
        </w:rPr>
        <w:t xml:space="preserve"> було</w:t>
      </w:r>
      <w:r w:rsidRPr="004836E3">
        <w:rPr>
          <w:sz w:val="24"/>
          <w:lang w:val="uk-UA" w:eastAsia="uk-UA"/>
        </w:rPr>
        <w:t xml:space="preserve"> освоєно 15 408,0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будівництву зовнішніх мереж для електропостачання 286 житлових будинків в районі вул. Полуботка (вул. Тичини, вул. Сосюри, вул. Рильського, вул. Куліша, вул. Черемшини, вул. Панча, вул. Відродження, вул. Кривоноса, вул. Яворницького, вул. Івана Сірка, вул. Дорошенка, вул. Руданського, вул. Грінченка</w:t>
      </w:r>
      <w:r w:rsidR="00B36FC0">
        <w:rPr>
          <w:sz w:val="24"/>
          <w:lang w:val="uk-UA" w:eastAsia="uk-UA"/>
        </w:rPr>
        <w:t>)</w:t>
      </w:r>
      <w:r w:rsidRPr="004836E3">
        <w:rPr>
          <w:sz w:val="24"/>
          <w:lang w:val="uk-UA" w:eastAsia="uk-UA"/>
        </w:rPr>
        <w:t>. Освоєно 1 509,50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будівництву мережі водовідведення по вул. Вітовського. Освоєно 258,47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будівництву мережі водопостачання по вулицях Чигиринська, Братуня, Батуринська, Костомарова, Генерала Юрія Тютюнника, Миколайчука. Освоєно</w:t>
      </w:r>
      <w:r w:rsidR="00B36FC0">
        <w:rPr>
          <w:sz w:val="24"/>
          <w:lang w:val="uk-UA" w:eastAsia="uk-UA"/>
        </w:rPr>
        <w:t xml:space="preserve"> </w:t>
      </w:r>
      <w:r w:rsidRPr="004836E3">
        <w:rPr>
          <w:sz w:val="24"/>
          <w:lang w:val="uk-UA" w:eastAsia="uk-UA"/>
        </w:rPr>
        <w:t>1 086,84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реконструкції мереж водовідведення по вул. Степана Бандери. Освоєно 410,15 тис. грн.</w:t>
      </w:r>
    </w:p>
    <w:p w:rsidR="004836E3" w:rsidRPr="004836E3" w:rsidRDefault="004836E3" w:rsidP="004836E3">
      <w:pPr>
        <w:pStyle w:val="aff4"/>
        <w:numPr>
          <w:ilvl w:val="0"/>
          <w:numId w:val="15"/>
        </w:numPr>
        <w:tabs>
          <w:tab w:val="left" w:pos="993"/>
        </w:tabs>
        <w:ind w:left="0" w:firstLine="360"/>
        <w:jc w:val="both"/>
        <w:rPr>
          <w:sz w:val="24"/>
          <w:lang w:val="uk-UA" w:eastAsia="uk-UA"/>
        </w:rPr>
      </w:pPr>
      <w:r w:rsidRPr="004836E3">
        <w:rPr>
          <w:sz w:val="24"/>
          <w:lang w:val="uk-UA" w:eastAsia="uk-UA"/>
        </w:rPr>
        <w:t>реконструкції мережі водовідв</w:t>
      </w:r>
      <w:r w:rsidR="00B36FC0">
        <w:rPr>
          <w:sz w:val="24"/>
          <w:lang w:val="uk-UA" w:eastAsia="uk-UA"/>
        </w:rPr>
        <w:t>едення по вул. Павлова. Освоєно</w:t>
      </w:r>
      <w:r w:rsidRPr="004836E3">
        <w:rPr>
          <w:sz w:val="24"/>
          <w:lang w:val="uk-UA" w:eastAsia="uk-UA"/>
        </w:rPr>
        <w:t xml:space="preserve"> 504,99 тис. грн.   </w:t>
      </w:r>
    </w:p>
    <w:p w:rsidR="004836E3" w:rsidRPr="004836E3" w:rsidRDefault="004836E3" w:rsidP="004836E3">
      <w:pPr>
        <w:tabs>
          <w:tab w:val="left" w:pos="709"/>
        </w:tabs>
        <w:ind w:firstLine="709"/>
        <w:jc w:val="both"/>
        <w:rPr>
          <w:lang w:val="uk-UA"/>
        </w:rPr>
      </w:pPr>
      <w:r w:rsidRPr="004836E3">
        <w:rPr>
          <w:lang w:val="uk-UA"/>
        </w:rPr>
        <w:lastRenderedPageBreak/>
        <w:t xml:space="preserve">Проведений поточний ремонт вуличного освітлення по вул. Міцкевича на суму </w:t>
      </w:r>
      <w:r w:rsidR="00B36FC0">
        <w:rPr>
          <w:lang w:val="uk-UA"/>
        </w:rPr>
        <w:t xml:space="preserve">                          </w:t>
      </w:r>
      <w:r w:rsidRPr="004836E3">
        <w:rPr>
          <w:lang w:val="uk-UA"/>
        </w:rPr>
        <w:t>196,0 тис. грн. та  ремонт вуличного освітлення вул. Ярослава Мудрого на суму 141,0 тис. грн.</w:t>
      </w:r>
    </w:p>
    <w:p w:rsidR="004836E3" w:rsidRPr="004836E3" w:rsidRDefault="004836E3" w:rsidP="004836E3">
      <w:pPr>
        <w:tabs>
          <w:tab w:val="left" w:pos="709"/>
        </w:tabs>
        <w:jc w:val="both"/>
        <w:rPr>
          <w:lang w:val="uk-UA"/>
        </w:rPr>
      </w:pPr>
      <w:r w:rsidRPr="004836E3">
        <w:rPr>
          <w:lang w:val="uk-UA"/>
        </w:rPr>
        <w:t xml:space="preserve">         </w:t>
      </w:r>
      <w:r w:rsidR="00B36FC0">
        <w:rPr>
          <w:lang w:val="uk-UA"/>
        </w:rPr>
        <w:t xml:space="preserve">  </w:t>
      </w:r>
      <w:r w:rsidRPr="004836E3">
        <w:rPr>
          <w:lang w:val="uk-UA"/>
        </w:rPr>
        <w:t xml:space="preserve">Завершено  капітальний ремонт вул. 40 років Перемоги  - виконано робіт на суму 1 523,49 тис. грн. та капітальний ремонт світлофорних об'єктів на перехресті вулиць </w:t>
      </w:r>
      <w:r w:rsidR="00B36FC0">
        <w:rPr>
          <w:lang w:val="uk-UA"/>
        </w:rPr>
        <w:t xml:space="preserve">                             </w:t>
      </w:r>
      <w:r w:rsidRPr="004836E3">
        <w:rPr>
          <w:lang w:val="uk-UA"/>
        </w:rPr>
        <w:t>Незалежності - Шевченка на суму 451,9 тис. грн.</w:t>
      </w:r>
    </w:p>
    <w:p w:rsidR="009811B4" w:rsidRPr="00B36FC0" w:rsidRDefault="004836E3" w:rsidP="00B36FC0">
      <w:pPr>
        <w:tabs>
          <w:tab w:val="left" w:pos="709"/>
        </w:tabs>
        <w:jc w:val="both"/>
        <w:rPr>
          <w:lang w:val="uk-UA"/>
        </w:rPr>
      </w:pPr>
      <w:r w:rsidRPr="004836E3">
        <w:rPr>
          <w:lang w:val="uk-UA"/>
        </w:rPr>
        <w:t xml:space="preserve">         </w:t>
      </w:r>
      <w:r w:rsidR="00B36FC0">
        <w:rPr>
          <w:lang w:val="uk-UA"/>
        </w:rPr>
        <w:t xml:space="preserve">  </w:t>
      </w:r>
      <w:r w:rsidRPr="004836E3">
        <w:rPr>
          <w:lang w:val="uk-UA"/>
        </w:rPr>
        <w:t>Трива</w:t>
      </w:r>
      <w:r w:rsidR="00B36FC0">
        <w:rPr>
          <w:lang w:val="uk-UA"/>
        </w:rPr>
        <w:t>ли</w:t>
      </w:r>
      <w:r w:rsidRPr="004836E3">
        <w:rPr>
          <w:lang w:val="uk-UA"/>
        </w:rPr>
        <w:t xml:space="preserve"> роботи по реконструкції вул. Відродження (від ж/б №4 до вул. Тараса Боровця). З початку року освоєно 2 048,74 тис. грн.</w:t>
      </w:r>
    </w:p>
    <w:p w:rsidR="000E2F5B" w:rsidRPr="005A2693" w:rsidRDefault="000E2F5B" w:rsidP="009811B4">
      <w:pPr>
        <w:ind w:firstLine="612"/>
        <w:jc w:val="both"/>
        <w:rPr>
          <w:color w:val="FF0000"/>
          <w:szCs w:val="28"/>
          <w:lang w:val="uk-UA"/>
        </w:rPr>
      </w:pPr>
      <w:r w:rsidRPr="00B36FC0">
        <w:rPr>
          <w:szCs w:val="28"/>
          <w:lang w:val="uk-UA"/>
        </w:rPr>
        <w:t>З початку року за призначенням всіх видів допомоги та житлових субсидій до управління соціального захисту звернулос</w:t>
      </w:r>
      <w:r w:rsidRPr="002D5444">
        <w:rPr>
          <w:szCs w:val="28"/>
          <w:lang w:val="uk-UA"/>
        </w:rPr>
        <w:t xml:space="preserve">я </w:t>
      </w:r>
      <w:r w:rsidR="00B36FC0" w:rsidRPr="002D5444">
        <w:rPr>
          <w:szCs w:val="28"/>
          <w:lang w:val="uk-UA"/>
        </w:rPr>
        <w:t>4147</w:t>
      </w:r>
      <w:r w:rsidRPr="002D5444">
        <w:rPr>
          <w:szCs w:val="28"/>
          <w:lang w:val="uk-UA"/>
        </w:rPr>
        <w:t xml:space="preserve"> </w:t>
      </w:r>
      <w:r w:rsidR="00B36FC0" w:rsidRPr="002D5444">
        <w:rPr>
          <w:szCs w:val="28"/>
          <w:lang w:val="uk-UA"/>
        </w:rPr>
        <w:t>осіб</w:t>
      </w:r>
      <w:r w:rsidRPr="002D5444">
        <w:rPr>
          <w:szCs w:val="28"/>
          <w:lang w:val="uk-UA"/>
        </w:rPr>
        <w:t>. Всього на обліку в установі станом на 01.10.20</w:t>
      </w:r>
      <w:r w:rsidR="00B36FC0" w:rsidRPr="002D5444">
        <w:rPr>
          <w:szCs w:val="28"/>
          <w:lang w:val="uk-UA"/>
        </w:rPr>
        <w:t>20</w:t>
      </w:r>
      <w:r w:rsidRPr="002D5444">
        <w:rPr>
          <w:szCs w:val="28"/>
          <w:lang w:val="uk-UA"/>
        </w:rPr>
        <w:t xml:space="preserve"> р. перебуває 5</w:t>
      </w:r>
      <w:r w:rsidR="002D5444" w:rsidRPr="002D5444">
        <w:rPr>
          <w:szCs w:val="28"/>
          <w:lang w:val="uk-UA"/>
        </w:rPr>
        <w:t>020</w:t>
      </w:r>
      <w:r w:rsidRPr="002D5444">
        <w:rPr>
          <w:szCs w:val="28"/>
          <w:lang w:val="uk-UA"/>
        </w:rPr>
        <w:t xml:space="preserve"> сімей, які отримують різні види соціальної допомоги, що на </w:t>
      </w:r>
      <w:r w:rsidR="002D5444" w:rsidRPr="002D5444">
        <w:rPr>
          <w:szCs w:val="28"/>
          <w:lang w:val="uk-UA"/>
        </w:rPr>
        <w:t>543</w:t>
      </w:r>
      <w:r w:rsidRPr="002D5444">
        <w:rPr>
          <w:szCs w:val="28"/>
          <w:lang w:val="uk-UA"/>
        </w:rPr>
        <w:t xml:space="preserve"> сім’ї </w:t>
      </w:r>
      <w:r w:rsidR="002D5444" w:rsidRPr="002D5444">
        <w:rPr>
          <w:szCs w:val="28"/>
          <w:lang w:val="uk-UA"/>
        </w:rPr>
        <w:t>менше</w:t>
      </w:r>
      <w:r w:rsidRPr="002D5444">
        <w:rPr>
          <w:szCs w:val="28"/>
          <w:lang w:val="uk-UA"/>
        </w:rPr>
        <w:t xml:space="preserve"> ніж на звітну дату минулого року. </w:t>
      </w:r>
    </w:p>
    <w:p w:rsidR="006819EB" w:rsidRPr="0081107A" w:rsidRDefault="006819EB" w:rsidP="006819EB">
      <w:pPr>
        <w:ind w:firstLine="720"/>
        <w:jc w:val="both"/>
        <w:rPr>
          <w:szCs w:val="28"/>
          <w:lang w:val="uk-UA"/>
        </w:rPr>
      </w:pPr>
      <w:r w:rsidRPr="0081107A">
        <w:rPr>
          <w:szCs w:val="28"/>
          <w:lang w:val="uk-UA"/>
        </w:rPr>
        <w:t xml:space="preserve">У І-ІІІ кварталі 2020 року субсидії на оплату житлово-комунальних послуг призначено 6760 особам. Житловими субсидіями на звітну дату користуються 6524 домогосподарства. Загальна сума нарахованих коштів на оплату субсидій за  житлово-комунальні послуги населенню за І-ІІІ квартал 2020 року становить  50 370,0 тис. </w:t>
      </w:r>
      <w:r>
        <w:rPr>
          <w:szCs w:val="28"/>
          <w:lang w:val="uk-UA"/>
        </w:rPr>
        <w:t>грн.</w:t>
      </w:r>
      <w:r w:rsidRPr="006819EB">
        <w:rPr>
          <w:color w:val="FF0000"/>
          <w:szCs w:val="28"/>
          <w:lang w:val="uk-UA"/>
        </w:rPr>
        <w:t xml:space="preserve"> </w:t>
      </w:r>
      <w:r w:rsidRPr="006819EB">
        <w:rPr>
          <w:szCs w:val="28"/>
          <w:lang w:val="uk-UA"/>
        </w:rPr>
        <w:t>В порівнянні зі звітним періодом 2019 р. сума нарахованих коштів збільшилася на 34 240,0 тис. грн.</w:t>
      </w:r>
      <w:r w:rsidRPr="0081107A">
        <w:rPr>
          <w:szCs w:val="28"/>
          <w:lang w:val="uk-UA"/>
        </w:rPr>
        <w:t xml:space="preserve"> Середній розмір призначеної субсидії в розрахунку на одне домогосподарство на звітну дату складає 320,70 грн., у відповідному звітному періоді 2019 року – 132,80 грн.</w:t>
      </w:r>
    </w:p>
    <w:p w:rsidR="006819EB" w:rsidRPr="006819EB" w:rsidRDefault="006819EB" w:rsidP="009811B4">
      <w:pPr>
        <w:pStyle w:val="FR2"/>
        <w:spacing w:before="0"/>
        <w:ind w:left="0" w:firstLine="709"/>
        <w:jc w:val="both"/>
        <w:rPr>
          <w:rFonts w:ascii="Times New Roman" w:hAnsi="Times New Roman" w:cs="Times New Roman"/>
          <w:sz w:val="24"/>
          <w:szCs w:val="24"/>
        </w:rPr>
      </w:pPr>
      <w:r w:rsidRPr="006819EB">
        <w:rPr>
          <w:rFonts w:ascii="Times New Roman" w:hAnsi="Times New Roman" w:cs="Times New Roman"/>
          <w:sz w:val="24"/>
          <w:szCs w:val="24"/>
        </w:rPr>
        <w:t xml:space="preserve">Бюджетне призначення закладів охорони здоров’я міста на 2020 рік становить 53 929,2 </w:t>
      </w:r>
      <w:r>
        <w:rPr>
          <w:rFonts w:ascii="Times New Roman" w:hAnsi="Times New Roman" w:cs="Times New Roman"/>
          <w:sz w:val="24"/>
          <w:szCs w:val="24"/>
        </w:rPr>
        <w:t xml:space="preserve">   </w:t>
      </w:r>
      <w:r w:rsidRPr="006819EB">
        <w:rPr>
          <w:rFonts w:ascii="Times New Roman" w:hAnsi="Times New Roman" w:cs="Times New Roman"/>
          <w:sz w:val="24"/>
          <w:szCs w:val="24"/>
        </w:rPr>
        <w:t>тис. грн. Бюджет за 9 місяців 2020 року закладами охорони здоров’я міста виконаний на  80,9 %, касові видатки склали  43 621,2 тис. грн.</w:t>
      </w:r>
    </w:p>
    <w:p w:rsidR="005E0976" w:rsidRPr="006819EB" w:rsidRDefault="005E0976" w:rsidP="009811B4">
      <w:pPr>
        <w:pStyle w:val="FR2"/>
        <w:spacing w:before="0"/>
        <w:ind w:left="0" w:firstLine="709"/>
        <w:jc w:val="both"/>
        <w:rPr>
          <w:rFonts w:ascii="Times New Roman" w:hAnsi="Times New Roman" w:cs="Times New Roman"/>
          <w:sz w:val="24"/>
        </w:rPr>
      </w:pPr>
      <w:r w:rsidRPr="006819EB">
        <w:rPr>
          <w:rFonts w:ascii="Times New Roman" w:hAnsi="Times New Roman" w:cs="Times New Roman"/>
          <w:sz w:val="24"/>
        </w:rPr>
        <w:t>Розвиток освіти міста Ковеля відбувається у контексті засадних принципів і пріоритетів оновлення й модернізації національної системи освіти, спрямованих насамперед на вдосконалення існуючої мережі освітніх закладів.</w:t>
      </w:r>
    </w:p>
    <w:p w:rsidR="006819EB" w:rsidRPr="00E833EB" w:rsidRDefault="006819EB" w:rsidP="006819EB">
      <w:pPr>
        <w:tabs>
          <w:tab w:val="left" w:pos="709"/>
        </w:tabs>
        <w:ind w:firstLine="709"/>
        <w:jc w:val="both"/>
        <w:rPr>
          <w:szCs w:val="28"/>
          <w:lang w:val="uk-UA"/>
        </w:rPr>
      </w:pPr>
      <w:r w:rsidRPr="00E833EB">
        <w:rPr>
          <w:szCs w:val="28"/>
          <w:lang w:val="uk-UA"/>
        </w:rPr>
        <w:t xml:space="preserve">Освітні послуги в місті надають: 14 дошкільних навчальних закладів, в яких навчанням і вихованням охоплено 2838 дітей, 13 закладів загальної середньої освіти в яких навчається 9990 учнів та 21 учень в навчально-виховному комплексі (ДНЗ - спеціальна школа  І ступеня № 7). </w:t>
      </w:r>
    </w:p>
    <w:p w:rsidR="006819EB" w:rsidRPr="006819EB" w:rsidRDefault="006819EB" w:rsidP="006819EB">
      <w:pPr>
        <w:pStyle w:val="FR2"/>
        <w:spacing w:before="0" w:line="204" w:lineRule="auto"/>
        <w:ind w:left="0" w:firstLine="709"/>
        <w:jc w:val="both"/>
        <w:rPr>
          <w:rFonts w:ascii="Times New Roman" w:hAnsi="Times New Roman" w:cs="Times New Roman"/>
          <w:sz w:val="24"/>
          <w:szCs w:val="24"/>
        </w:rPr>
      </w:pPr>
      <w:r w:rsidRPr="006819EB">
        <w:rPr>
          <w:rFonts w:ascii="Times New Roman" w:hAnsi="Times New Roman" w:cs="Times New Roman"/>
          <w:sz w:val="24"/>
          <w:szCs w:val="24"/>
        </w:rPr>
        <w:t xml:space="preserve">Бюджетне призначення закладів освіти міста на 2020 рік становить 284 509,0 тис. грн. Бюджет за 9 місяців 2020 року закладами освіти міста виконаний на 66,0 %, касові видатки склали   188 932,0 тис. грн. </w:t>
      </w:r>
    </w:p>
    <w:p w:rsidR="006819EB" w:rsidRPr="00403D90" w:rsidRDefault="006819EB" w:rsidP="006819EB">
      <w:pPr>
        <w:ind w:firstLine="708"/>
        <w:jc w:val="both"/>
        <w:rPr>
          <w:szCs w:val="28"/>
          <w:lang w:val="uk-UA"/>
        </w:rPr>
      </w:pPr>
      <w:r w:rsidRPr="00403D90">
        <w:rPr>
          <w:szCs w:val="28"/>
          <w:lang w:val="uk-UA"/>
        </w:rPr>
        <w:t xml:space="preserve">Упродовж 9 місяців 2020 року було проведено 58 спортивно-масових та </w:t>
      </w:r>
      <w:r>
        <w:rPr>
          <w:szCs w:val="28"/>
          <w:lang w:val="uk-UA"/>
        </w:rPr>
        <w:t xml:space="preserve">                   </w:t>
      </w:r>
      <w:r w:rsidRPr="00403D90">
        <w:rPr>
          <w:szCs w:val="28"/>
          <w:lang w:val="uk-UA"/>
        </w:rPr>
        <w:t>фізкультурно-оздоровчих заходів в яких прийняло участь 2592 чоловік, з них:</w:t>
      </w:r>
    </w:p>
    <w:p w:rsidR="006819EB" w:rsidRPr="006819EB" w:rsidRDefault="006819EB" w:rsidP="006819EB">
      <w:pPr>
        <w:pStyle w:val="aff4"/>
        <w:numPr>
          <w:ilvl w:val="0"/>
          <w:numId w:val="15"/>
        </w:numPr>
        <w:tabs>
          <w:tab w:val="left" w:pos="993"/>
        </w:tabs>
        <w:jc w:val="both"/>
        <w:rPr>
          <w:sz w:val="24"/>
          <w:lang w:val="uk-UA" w:eastAsia="uk-UA"/>
        </w:rPr>
      </w:pPr>
      <w:r w:rsidRPr="006819EB">
        <w:rPr>
          <w:sz w:val="24"/>
          <w:lang w:val="uk-UA" w:eastAsia="uk-UA"/>
        </w:rPr>
        <w:t>всеукраїнських 7;</w:t>
      </w:r>
    </w:p>
    <w:p w:rsidR="006819EB" w:rsidRPr="006819EB" w:rsidRDefault="006819EB" w:rsidP="006819EB">
      <w:pPr>
        <w:pStyle w:val="aff4"/>
        <w:numPr>
          <w:ilvl w:val="0"/>
          <w:numId w:val="15"/>
        </w:numPr>
        <w:tabs>
          <w:tab w:val="left" w:pos="993"/>
        </w:tabs>
        <w:jc w:val="both"/>
        <w:rPr>
          <w:sz w:val="24"/>
          <w:lang w:val="uk-UA" w:eastAsia="uk-UA"/>
        </w:rPr>
      </w:pPr>
      <w:r w:rsidRPr="006819EB">
        <w:rPr>
          <w:sz w:val="24"/>
          <w:lang w:val="uk-UA" w:eastAsia="uk-UA"/>
        </w:rPr>
        <w:t>обласних 12;</w:t>
      </w:r>
    </w:p>
    <w:p w:rsidR="006819EB" w:rsidRPr="006819EB" w:rsidRDefault="006819EB" w:rsidP="006819EB">
      <w:pPr>
        <w:pStyle w:val="aff4"/>
        <w:numPr>
          <w:ilvl w:val="0"/>
          <w:numId w:val="15"/>
        </w:numPr>
        <w:tabs>
          <w:tab w:val="left" w:pos="993"/>
        </w:tabs>
        <w:jc w:val="both"/>
        <w:rPr>
          <w:sz w:val="24"/>
          <w:lang w:val="uk-UA" w:eastAsia="uk-UA"/>
        </w:rPr>
      </w:pPr>
      <w:r w:rsidRPr="006819EB">
        <w:rPr>
          <w:sz w:val="24"/>
          <w:lang w:val="uk-UA" w:eastAsia="uk-UA"/>
        </w:rPr>
        <w:t>міських 39.</w:t>
      </w:r>
    </w:p>
    <w:p w:rsidR="005A1612" w:rsidRPr="00C74A3E" w:rsidRDefault="006819EB" w:rsidP="005A1612">
      <w:pPr>
        <w:pStyle w:val="aa"/>
        <w:ind w:firstLine="709"/>
        <w:rPr>
          <w:sz w:val="24"/>
        </w:rPr>
      </w:pPr>
      <w:r w:rsidRPr="00C74A3E">
        <w:rPr>
          <w:sz w:val="24"/>
        </w:rPr>
        <w:t xml:space="preserve">У сфері культури </w:t>
      </w:r>
      <w:r w:rsidR="005A1612" w:rsidRPr="00C74A3E">
        <w:rPr>
          <w:sz w:val="24"/>
        </w:rPr>
        <w:t xml:space="preserve">в місті проведено </w:t>
      </w:r>
      <w:r w:rsidR="00C74A3E" w:rsidRPr="00C74A3E">
        <w:rPr>
          <w:sz w:val="24"/>
        </w:rPr>
        <w:t>61 захід</w:t>
      </w:r>
      <w:r w:rsidR="005A1612" w:rsidRPr="00C74A3E">
        <w:rPr>
          <w:sz w:val="24"/>
        </w:rPr>
        <w:t xml:space="preserve">, з </w:t>
      </w:r>
      <w:r w:rsidR="009A781C" w:rsidRPr="00C74A3E">
        <w:rPr>
          <w:sz w:val="24"/>
        </w:rPr>
        <w:t xml:space="preserve">них: </w:t>
      </w:r>
      <w:r w:rsidR="00C74A3E" w:rsidRPr="00C74A3E">
        <w:rPr>
          <w:sz w:val="24"/>
        </w:rPr>
        <w:t>53</w:t>
      </w:r>
      <w:r w:rsidR="009A781C" w:rsidRPr="00C74A3E">
        <w:rPr>
          <w:sz w:val="24"/>
        </w:rPr>
        <w:t xml:space="preserve"> культурно-масових та </w:t>
      </w:r>
      <w:r w:rsidR="00C74A3E" w:rsidRPr="00C74A3E">
        <w:rPr>
          <w:sz w:val="24"/>
        </w:rPr>
        <w:t>8</w:t>
      </w:r>
      <w:r w:rsidR="009A781C" w:rsidRPr="00C74A3E">
        <w:rPr>
          <w:sz w:val="24"/>
        </w:rPr>
        <w:t xml:space="preserve"> в</w:t>
      </w:r>
      <w:r w:rsidR="005A1612" w:rsidRPr="00C74A3E">
        <w:rPr>
          <w:sz w:val="24"/>
        </w:rPr>
        <w:t>иставок.</w:t>
      </w:r>
    </w:p>
    <w:p w:rsidR="005E0976" w:rsidRPr="00C74A3E" w:rsidRDefault="003C5953" w:rsidP="005A1612">
      <w:pPr>
        <w:tabs>
          <w:tab w:val="left" w:pos="0"/>
        </w:tabs>
        <w:ind w:firstLine="709"/>
        <w:jc w:val="both"/>
        <w:rPr>
          <w:lang w:val="uk-UA"/>
        </w:rPr>
      </w:pPr>
      <w:r w:rsidRPr="00C74A3E">
        <w:rPr>
          <w:lang w:val="uk-UA"/>
        </w:rPr>
        <w:t>Демографічна ситуація в місті</w:t>
      </w:r>
      <w:r w:rsidR="00EF65CC" w:rsidRPr="00C74A3E">
        <w:rPr>
          <w:lang w:val="uk-UA"/>
        </w:rPr>
        <w:t xml:space="preserve"> нестабільна</w:t>
      </w:r>
      <w:r w:rsidR="00226A49" w:rsidRPr="00C74A3E">
        <w:rPr>
          <w:lang w:val="uk-UA"/>
        </w:rPr>
        <w:t>.</w:t>
      </w:r>
      <w:r w:rsidR="004377BA" w:rsidRPr="00C74A3E">
        <w:rPr>
          <w:lang w:val="uk-UA"/>
        </w:rPr>
        <w:t xml:space="preserve"> Ч</w:t>
      </w:r>
      <w:r w:rsidR="005E0976" w:rsidRPr="00C74A3E">
        <w:rPr>
          <w:lang w:val="uk-UA"/>
        </w:rPr>
        <w:t>исельність</w:t>
      </w:r>
      <w:r w:rsidR="005A1612" w:rsidRPr="00C74A3E">
        <w:rPr>
          <w:lang w:val="uk-UA"/>
        </w:rPr>
        <w:t xml:space="preserve"> </w:t>
      </w:r>
      <w:r w:rsidR="009A781C" w:rsidRPr="00C74A3E">
        <w:rPr>
          <w:lang w:val="uk-UA"/>
        </w:rPr>
        <w:t>наявного населення</w:t>
      </w:r>
      <w:r w:rsidR="005E0976" w:rsidRPr="00C74A3E">
        <w:rPr>
          <w:lang w:val="uk-UA"/>
        </w:rPr>
        <w:t xml:space="preserve"> </w:t>
      </w:r>
      <w:r w:rsidR="004377BA" w:rsidRPr="00C74A3E">
        <w:rPr>
          <w:lang w:val="uk-UA"/>
        </w:rPr>
        <w:t>(за оцінкою) Головного управління статистики у Волинській області</w:t>
      </w:r>
      <w:r w:rsidR="005E0976" w:rsidRPr="00C74A3E">
        <w:rPr>
          <w:lang w:val="uk-UA"/>
        </w:rPr>
        <w:t xml:space="preserve"> на 1 вересня </w:t>
      </w:r>
      <w:r w:rsidR="00C74A3E" w:rsidRPr="00C74A3E">
        <w:rPr>
          <w:lang w:val="uk-UA"/>
        </w:rPr>
        <w:t>2020</w:t>
      </w:r>
      <w:r w:rsidR="004377BA" w:rsidRPr="00C74A3E">
        <w:rPr>
          <w:lang w:val="uk-UA"/>
        </w:rPr>
        <w:t xml:space="preserve"> р. становить</w:t>
      </w:r>
      <w:r w:rsidR="000742D5" w:rsidRPr="00C74A3E">
        <w:rPr>
          <w:lang w:val="uk-UA"/>
        </w:rPr>
        <w:t xml:space="preserve"> 68</w:t>
      </w:r>
      <w:r w:rsidR="00C74A3E" w:rsidRPr="00C74A3E">
        <w:rPr>
          <w:lang w:val="uk-UA"/>
        </w:rPr>
        <w:t>191</w:t>
      </w:r>
      <w:r w:rsidR="002E2BFD" w:rsidRPr="00C74A3E">
        <w:rPr>
          <w:lang w:val="uk-UA"/>
        </w:rPr>
        <w:t xml:space="preserve"> </w:t>
      </w:r>
      <w:r w:rsidR="00C74A3E" w:rsidRPr="00C74A3E">
        <w:rPr>
          <w:lang w:val="uk-UA"/>
        </w:rPr>
        <w:t>особа</w:t>
      </w:r>
      <w:r w:rsidR="005E0976" w:rsidRPr="00C74A3E">
        <w:rPr>
          <w:lang w:val="uk-UA"/>
        </w:rPr>
        <w:t xml:space="preserve">. </w:t>
      </w:r>
      <w:r w:rsidR="005E0976" w:rsidRPr="00C74A3E">
        <w:rPr>
          <w:bCs/>
          <w:lang w:val="uk-UA"/>
        </w:rPr>
        <w:t>В порівн</w:t>
      </w:r>
      <w:r w:rsidR="000742D5" w:rsidRPr="00C74A3E">
        <w:rPr>
          <w:bCs/>
          <w:lang w:val="uk-UA"/>
        </w:rPr>
        <w:t>янні з відповід</w:t>
      </w:r>
      <w:r w:rsidR="004377BA" w:rsidRPr="00C74A3E">
        <w:rPr>
          <w:bCs/>
          <w:lang w:val="uk-UA"/>
        </w:rPr>
        <w:t>ним періодом 201</w:t>
      </w:r>
      <w:r w:rsidR="00C74A3E" w:rsidRPr="00C74A3E">
        <w:rPr>
          <w:bCs/>
          <w:lang w:val="uk-UA"/>
        </w:rPr>
        <w:t>9</w:t>
      </w:r>
      <w:r w:rsidR="004377BA" w:rsidRPr="00C74A3E">
        <w:rPr>
          <w:bCs/>
          <w:lang w:val="uk-UA"/>
        </w:rPr>
        <w:t xml:space="preserve"> р.</w:t>
      </w:r>
      <w:r w:rsidR="005E0976" w:rsidRPr="00C74A3E">
        <w:rPr>
          <w:bCs/>
          <w:lang w:val="uk-UA"/>
        </w:rPr>
        <w:t xml:space="preserve"> чисельність наявного населення зменшилася на </w:t>
      </w:r>
      <w:r w:rsidR="00C74A3E" w:rsidRPr="00C74A3E">
        <w:rPr>
          <w:bCs/>
          <w:lang w:val="uk-UA"/>
        </w:rPr>
        <w:t>660</w:t>
      </w:r>
      <w:r w:rsidR="004377BA" w:rsidRPr="00C74A3E">
        <w:rPr>
          <w:bCs/>
          <w:lang w:val="uk-UA"/>
        </w:rPr>
        <w:t xml:space="preserve"> осіб</w:t>
      </w:r>
      <w:r w:rsidR="005E0976" w:rsidRPr="00C74A3E">
        <w:rPr>
          <w:bCs/>
          <w:lang w:val="uk-UA"/>
        </w:rPr>
        <w:t>.</w:t>
      </w:r>
      <w:r w:rsidR="00C74A3E" w:rsidRPr="00C74A3E">
        <w:rPr>
          <w:bCs/>
          <w:lang w:val="uk-UA"/>
        </w:rPr>
        <w:t xml:space="preserve"> Орієнтовна чисельність наявного населення у об</w:t>
      </w:r>
      <w:r w:rsidR="00C74A3E" w:rsidRPr="00C74A3E">
        <w:rPr>
          <w:bCs/>
        </w:rPr>
        <w:t>’</w:t>
      </w:r>
      <w:r w:rsidR="00C74A3E" w:rsidRPr="00C74A3E">
        <w:rPr>
          <w:bCs/>
          <w:lang w:val="uk-UA"/>
        </w:rPr>
        <w:t>єднаній міській територіальній громаді становитиме 73646 осіб.</w:t>
      </w:r>
    </w:p>
    <w:p w:rsidR="005E0976" w:rsidRPr="005A2693" w:rsidRDefault="005E0976" w:rsidP="005E0976">
      <w:pPr>
        <w:tabs>
          <w:tab w:val="left" w:pos="0"/>
        </w:tabs>
        <w:ind w:firstLine="567"/>
        <w:jc w:val="both"/>
        <w:rPr>
          <w:color w:val="FF0000"/>
          <w:lang w:val="uk-UA"/>
        </w:rPr>
      </w:pPr>
    </w:p>
    <w:p w:rsidR="005E0976" w:rsidRPr="00840D4C" w:rsidRDefault="005E0976" w:rsidP="005E0976">
      <w:pPr>
        <w:tabs>
          <w:tab w:val="left" w:pos="0"/>
        </w:tabs>
        <w:ind w:firstLine="567"/>
        <w:jc w:val="center"/>
        <w:rPr>
          <w:b/>
          <w:i/>
          <w:lang w:val="uk-UA"/>
        </w:rPr>
      </w:pPr>
      <w:r w:rsidRPr="00840D4C">
        <w:rPr>
          <w:b/>
          <w:bCs/>
          <w:lang w:val="uk-UA"/>
        </w:rPr>
        <w:t xml:space="preserve">РОЗДІЛ ІІ. МЕТА ТА ПРІОРИТЕТИ ЕКОНОМІЧНОГО І СОЦІАЛЬНОГО РОЗВИТКУ </w:t>
      </w:r>
      <w:r w:rsidR="00286C44" w:rsidRPr="00840D4C">
        <w:rPr>
          <w:b/>
          <w:bCs/>
          <w:lang w:val="uk-UA"/>
        </w:rPr>
        <w:t>МІСЬКОЇ ТЕРИТОРІАЛЬНОЇ ГРОМАДИ</w:t>
      </w:r>
      <w:r w:rsidRPr="00840D4C">
        <w:rPr>
          <w:b/>
          <w:bCs/>
          <w:lang w:val="uk-UA"/>
        </w:rPr>
        <w:t xml:space="preserve"> </w:t>
      </w:r>
      <w:r w:rsidR="000A534F" w:rsidRPr="00840D4C">
        <w:rPr>
          <w:b/>
          <w:bCs/>
          <w:lang w:val="uk-UA"/>
        </w:rPr>
        <w:t xml:space="preserve">У </w:t>
      </w:r>
      <w:r w:rsidR="00223680" w:rsidRPr="00840D4C">
        <w:rPr>
          <w:b/>
          <w:bCs/>
          <w:lang w:val="uk-UA"/>
        </w:rPr>
        <w:t>20</w:t>
      </w:r>
      <w:r w:rsidR="003E1F6D" w:rsidRPr="00840D4C">
        <w:rPr>
          <w:b/>
          <w:bCs/>
          <w:lang w:val="uk-UA"/>
        </w:rPr>
        <w:t>2</w:t>
      </w:r>
      <w:r w:rsidR="0028303E" w:rsidRPr="00840D4C">
        <w:rPr>
          <w:b/>
          <w:bCs/>
          <w:lang w:val="uk-UA"/>
        </w:rPr>
        <w:t>1</w:t>
      </w:r>
      <w:r w:rsidR="003E1F6D" w:rsidRPr="00840D4C">
        <w:rPr>
          <w:b/>
          <w:bCs/>
          <w:lang w:val="uk-UA"/>
        </w:rPr>
        <w:t xml:space="preserve"> </w:t>
      </w:r>
      <w:r w:rsidRPr="00840D4C">
        <w:rPr>
          <w:b/>
          <w:bCs/>
          <w:lang w:val="uk-UA"/>
        </w:rPr>
        <w:t>РОЦІ</w:t>
      </w:r>
    </w:p>
    <w:p w:rsidR="005E0976" w:rsidRPr="0028303E" w:rsidRDefault="005E0976" w:rsidP="0087795A">
      <w:pPr>
        <w:tabs>
          <w:tab w:val="left" w:pos="-142"/>
        </w:tabs>
        <w:ind w:firstLine="567"/>
        <w:jc w:val="both"/>
        <w:rPr>
          <w:lang w:val="uk-UA"/>
        </w:rPr>
      </w:pPr>
      <w:r w:rsidRPr="0028303E">
        <w:rPr>
          <w:lang w:val="uk-UA"/>
        </w:rPr>
        <w:t>Основною метою економічного і с</w:t>
      </w:r>
      <w:r w:rsidR="003E1F6D" w:rsidRPr="0028303E">
        <w:rPr>
          <w:lang w:val="uk-UA"/>
        </w:rPr>
        <w:t xml:space="preserve">оціального розвитку </w:t>
      </w:r>
      <w:r w:rsidR="0048769D">
        <w:rPr>
          <w:lang w:val="uk-UA"/>
        </w:rPr>
        <w:t>громади</w:t>
      </w:r>
      <w:r w:rsidR="003E1F6D" w:rsidRPr="0028303E">
        <w:rPr>
          <w:lang w:val="uk-UA"/>
        </w:rPr>
        <w:t xml:space="preserve"> у 202</w:t>
      </w:r>
      <w:r w:rsidR="0028303E" w:rsidRPr="0028303E">
        <w:rPr>
          <w:lang w:val="uk-UA"/>
        </w:rPr>
        <w:t>1</w:t>
      </w:r>
      <w:r w:rsidR="00223680" w:rsidRPr="0028303E">
        <w:rPr>
          <w:lang w:val="uk-UA"/>
        </w:rPr>
        <w:t xml:space="preserve"> </w:t>
      </w:r>
      <w:r w:rsidR="003E1F6D" w:rsidRPr="0028303E">
        <w:rPr>
          <w:lang w:val="uk-UA"/>
        </w:rPr>
        <w:t>р.</w:t>
      </w:r>
      <w:r w:rsidRPr="0028303E">
        <w:rPr>
          <w:lang w:val="uk-UA"/>
        </w:rPr>
        <w:t xml:space="preserve"> є забезпечення позитивної динаміки економічного розвитку, належного функціонування транспортної інфраструктури, розв’язання соціальних завдань та підвищення якості життя населення.</w:t>
      </w:r>
    </w:p>
    <w:p w:rsidR="005E0976" w:rsidRPr="0028303E" w:rsidRDefault="005E0976" w:rsidP="00EF65CC">
      <w:pPr>
        <w:tabs>
          <w:tab w:val="left" w:pos="0"/>
        </w:tabs>
        <w:jc w:val="both"/>
        <w:rPr>
          <w:bCs/>
          <w:iCs/>
          <w:lang w:val="uk-UA"/>
        </w:rPr>
      </w:pPr>
      <w:r w:rsidRPr="0028303E">
        <w:rPr>
          <w:lang w:val="uk-UA"/>
        </w:rPr>
        <w:t>Основними пріоритетними</w:t>
      </w:r>
      <w:r w:rsidR="003E1F6D" w:rsidRPr="0028303E">
        <w:rPr>
          <w:lang w:val="uk-UA"/>
        </w:rPr>
        <w:t xml:space="preserve"> напрямками розвитку </w:t>
      </w:r>
      <w:r w:rsidR="0028303E" w:rsidRPr="0028303E">
        <w:rPr>
          <w:lang w:val="uk-UA"/>
        </w:rPr>
        <w:t>міської територіальної громади</w:t>
      </w:r>
      <w:r w:rsidR="003E1F6D" w:rsidRPr="0028303E">
        <w:rPr>
          <w:lang w:val="uk-UA"/>
        </w:rPr>
        <w:t xml:space="preserve"> у 202</w:t>
      </w:r>
      <w:r w:rsidR="0028303E" w:rsidRPr="0028303E">
        <w:rPr>
          <w:lang w:val="uk-UA"/>
        </w:rPr>
        <w:t>1</w:t>
      </w:r>
      <w:r w:rsidR="003E1F6D" w:rsidRPr="0028303E">
        <w:rPr>
          <w:lang w:val="uk-UA"/>
        </w:rPr>
        <w:t xml:space="preserve"> р.</w:t>
      </w:r>
      <w:r w:rsidRPr="0028303E">
        <w:rPr>
          <w:lang w:val="uk-UA"/>
        </w:rPr>
        <w:t xml:space="preserve"> будуть:</w:t>
      </w:r>
    </w:p>
    <w:p w:rsidR="005E0976" w:rsidRPr="0028303E" w:rsidRDefault="003E1F6D" w:rsidP="003E1F6D">
      <w:pPr>
        <w:pStyle w:val="ad"/>
        <w:tabs>
          <w:tab w:val="left" w:pos="0"/>
          <w:tab w:val="left" w:pos="900"/>
        </w:tabs>
        <w:ind w:firstLine="0"/>
        <w:jc w:val="both"/>
      </w:pPr>
      <w:r w:rsidRPr="0028303E">
        <w:rPr>
          <w:bCs/>
          <w:iCs/>
        </w:rPr>
        <w:tab/>
        <w:t xml:space="preserve">1. </w:t>
      </w:r>
      <w:r w:rsidR="005E0976" w:rsidRPr="0028303E">
        <w:rPr>
          <w:bCs/>
          <w:iCs/>
        </w:rPr>
        <w:t>Формування інвестиційно-привабливого середовища.</w:t>
      </w:r>
    </w:p>
    <w:p w:rsidR="005E0976" w:rsidRPr="0048769D" w:rsidRDefault="003E1F6D" w:rsidP="003E1F6D">
      <w:pPr>
        <w:pStyle w:val="ad"/>
        <w:tabs>
          <w:tab w:val="left" w:pos="0"/>
          <w:tab w:val="left" w:pos="900"/>
        </w:tabs>
        <w:ind w:firstLine="0"/>
        <w:jc w:val="both"/>
      </w:pPr>
      <w:r w:rsidRPr="005A2693">
        <w:rPr>
          <w:color w:val="FF0000"/>
        </w:rPr>
        <w:tab/>
      </w:r>
      <w:r w:rsidRPr="0048769D">
        <w:t xml:space="preserve">2. </w:t>
      </w:r>
      <w:r w:rsidR="005E0976" w:rsidRPr="0048769D">
        <w:t>Створення сприятливих умов для розвитку підприємницької діяльності, сприяння розвитку малого і середнього підприємництва та самостійної зайнятості населення.</w:t>
      </w:r>
    </w:p>
    <w:p w:rsidR="005E0976" w:rsidRPr="0048769D" w:rsidRDefault="003E1F6D" w:rsidP="003E1F6D">
      <w:pPr>
        <w:pStyle w:val="ad"/>
        <w:tabs>
          <w:tab w:val="left" w:pos="0"/>
          <w:tab w:val="left" w:pos="900"/>
        </w:tabs>
        <w:ind w:firstLine="0"/>
        <w:jc w:val="both"/>
      </w:pPr>
      <w:r w:rsidRPr="0048769D">
        <w:tab/>
      </w:r>
      <w:r w:rsidR="005E0976" w:rsidRPr="0048769D">
        <w:t>3. Сприяння у легалізації зайнятості, шляхом проведення роз’яснювальної роботи щодо захисту прав та законних інтересів платників податків.</w:t>
      </w:r>
    </w:p>
    <w:p w:rsidR="005E0976" w:rsidRPr="0048769D" w:rsidRDefault="003E1F6D" w:rsidP="003E1F6D">
      <w:pPr>
        <w:pStyle w:val="ad"/>
        <w:tabs>
          <w:tab w:val="left" w:pos="0"/>
          <w:tab w:val="left" w:pos="900"/>
        </w:tabs>
        <w:ind w:firstLine="0"/>
        <w:jc w:val="both"/>
      </w:pPr>
      <w:r w:rsidRPr="0048769D">
        <w:tab/>
        <w:t xml:space="preserve">4. </w:t>
      </w:r>
      <w:r w:rsidR="005E0976" w:rsidRPr="0048769D">
        <w:t>Ефективна робота центру надання адміністративних послуг.</w:t>
      </w:r>
    </w:p>
    <w:p w:rsidR="005E0976" w:rsidRPr="0048769D" w:rsidRDefault="003E1F6D" w:rsidP="003E1F6D">
      <w:pPr>
        <w:pStyle w:val="ad"/>
        <w:tabs>
          <w:tab w:val="left" w:pos="0"/>
          <w:tab w:val="left" w:pos="900"/>
        </w:tabs>
        <w:ind w:firstLine="0"/>
        <w:jc w:val="both"/>
        <w:rPr>
          <w:bCs/>
          <w:iCs/>
        </w:rPr>
      </w:pPr>
      <w:r w:rsidRPr="005A2693">
        <w:rPr>
          <w:color w:val="FF0000"/>
        </w:rPr>
        <w:lastRenderedPageBreak/>
        <w:tab/>
      </w:r>
      <w:r w:rsidRPr="0048769D">
        <w:t xml:space="preserve">5. </w:t>
      </w:r>
      <w:r w:rsidR="005E0976" w:rsidRPr="0048769D">
        <w:t>Забезпечення темпів приросту дохідної частини міського бюджету та ефективного використання бюджетних коштів.</w:t>
      </w:r>
    </w:p>
    <w:p w:rsidR="005E0976" w:rsidRPr="006942FC" w:rsidRDefault="003E1F6D" w:rsidP="003E1F6D">
      <w:pPr>
        <w:pStyle w:val="ad"/>
        <w:tabs>
          <w:tab w:val="left" w:pos="0"/>
          <w:tab w:val="left" w:pos="900"/>
        </w:tabs>
        <w:ind w:firstLine="0"/>
        <w:jc w:val="both"/>
        <w:rPr>
          <w:bCs/>
          <w:iCs/>
        </w:rPr>
      </w:pPr>
      <w:r w:rsidRPr="005A2693">
        <w:rPr>
          <w:bCs/>
          <w:iCs/>
          <w:color w:val="FF0000"/>
        </w:rPr>
        <w:tab/>
      </w:r>
      <w:r w:rsidRPr="006942FC">
        <w:rPr>
          <w:bCs/>
          <w:iCs/>
        </w:rPr>
        <w:t xml:space="preserve">6. </w:t>
      </w:r>
      <w:r w:rsidR="005E0976" w:rsidRPr="006942FC">
        <w:rPr>
          <w:bCs/>
          <w:iCs/>
        </w:rPr>
        <w:t>Розбудова транспортної інфраструктури.</w:t>
      </w:r>
    </w:p>
    <w:p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7. Реформування житлово-комунального господарства:</w:t>
      </w:r>
    </w:p>
    <w:p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t>забезпечення належного водо</w:t>
      </w:r>
      <w:r w:rsidR="005E0976" w:rsidRPr="006942FC">
        <w:rPr>
          <w:bCs/>
          <w:iCs/>
        </w:rPr>
        <w:t xml:space="preserve"> і теплопостачання, водовідведення;</w:t>
      </w:r>
    </w:p>
    <w:p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капітальний ремонт каналізаційних трубопроводів та очисних споруд;</w:t>
      </w:r>
    </w:p>
    <w:p w:rsidR="005E0976" w:rsidRPr="006942FC" w:rsidRDefault="005E0976" w:rsidP="003E1F6D">
      <w:pPr>
        <w:pStyle w:val="ad"/>
        <w:tabs>
          <w:tab w:val="left" w:pos="0"/>
          <w:tab w:val="left" w:pos="900"/>
        </w:tabs>
        <w:ind w:firstLine="0"/>
        <w:jc w:val="both"/>
        <w:rPr>
          <w:bCs/>
          <w:iCs/>
        </w:rPr>
      </w:pPr>
      <w:r w:rsidRPr="006942FC">
        <w:rPr>
          <w:bCs/>
          <w:iCs/>
        </w:rPr>
        <w:t>-</w:t>
      </w:r>
      <w:r w:rsidR="003E1F6D" w:rsidRPr="006942FC">
        <w:rPr>
          <w:bCs/>
          <w:iCs/>
        </w:rPr>
        <w:tab/>
      </w:r>
      <w:r w:rsidRPr="006942FC">
        <w:rPr>
          <w:bCs/>
          <w:iCs/>
        </w:rPr>
        <w:t xml:space="preserve">забезпечення належного санітарно-екологічного стану </w:t>
      </w:r>
      <w:r w:rsidR="006942FC" w:rsidRPr="006942FC">
        <w:rPr>
          <w:bCs/>
          <w:iCs/>
        </w:rPr>
        <w:t>на території громади</w:t>
      </w:r>
      <w:r w:rsidRPr="006942FC">
        <w:rPr>
          <w:bCs/>
          <w:iCs/>
        </w:rPr>
        <w:t>;</w:t>
      </w:r>
    </w:p>
    <w:p w:rsidR="005E0976" w:rsidRPr="006942FC" w:rsidRDefault="005E0976" w:rsidP="003E1F6D">
      <w:pPr>
        <w:pStyle w:val="ad"/>
        <w:tabs>
          <w:tab w:val="left" w:pos="0"/>
          <w:tab w:val="left" w:pos="900"/>
        </w:tabs>
        <w:ind w:firstLine="0"/>
        <w:jc w:val="both"/>
        <w:rPr>
          <w:bCs/>
          <w:iCs/>
        </w:rPr>
      </w:pPr>
      <w:r w:rsidRPr="006942FC">
        <w:rPr>
          <w:bCs/>
          <w:iCs/>
        </w:rPr>
        <w:t>-</w:t>
      </w:r>
      <w:r w:rsidR="003E1F6D" w:rsidRPr="006942FC">
        <w:rPr>
          <w:bCs/>
          <w:iCs/>
        </w:rPr>
        <w:tab/>
      </w:r>
      <w:r w:rsidRPr="006942FC">
        <w:rPr>
          <w:bCs/>
          <w:iCs/>
        </w:rPr>
        <w:t xml:space="preserve">розширення мережі вуличного освітлення </w:t>
      </w:r>
      <w:r w:rsidR="006942FC" w:rsidRPr="006942FC">
        <w:rPr>
          <w:bCs/>
          <w:iCs/>
        </w:rPr>
        <w:t>громади</w:t>
      </w:r>
      <w:r w:rsidRPr="006942FC">
        <w:rPr>
          <w:bCs/>
          <w:iCs/>
        </w:rPr>
        <w:t xml:space="preserve"> з використанням енергоефективних освітлювальних приладів;</w:t>
      </w:r>
    </w:p>
    <w:p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 xml:space="preserve">продовження впровадження </w:t>
      </w:r>
      <w:r w:rsidR="005E0976" w:rsidRPr="006942FC">
        <w:t>енергозберігаючих заходів у закладах бюджетної сфери</w:t>
      </w:r>
      <w:r w:rsidR="005E0976" w:rsidRPr="006942FC">
        <w:rPr>
          <w:bCs/>
          <w:iCs/>
        </w:rPr>
        <w:t>.</w:t>
      </w:r>
    </w:p>
    <w:p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8. Забезпечення розвитку сфери послуг.</w:t>
      </w:r>
    </w:p>
    <w:p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9. Розвиток соціальної сфери:</w:t>
      </w:r>
    </w:p>
    <w:p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покращення медичного обслуговування – залучення висококваліфікованих спеціалістів, надання якісних медични</w:t>
      </w:r>
      <w:r w:rsidR="001D31FC" w:rsidRPr="006942FC">
        <w:rPr>
          <w:bCs/>
          <w:iCs/>
        </w:rPr>
        <w:t>х послуг, зміцнення матеріально-</w:t>
      </w:r>
      <w:r w:rsidR="005E0976" w:rsidRPr="006942FC">
        <w:rPr>
          <w:bCs/>
          <w:iCs/>
        </w:rPr>
        <w:t>технічної бази Ковельського МТМО;</w:t>
      </w:r>
    </w:p>
    <w:p w:rsidR="005E0976" w:rsidRPr="006942FC" w:rsidRDefault="003E1F6D" w:rsidP="003E1F6D">
      <w:pPr>
        <w:pStyle w:val="ad"/>
        <w:tabs>
          <w:tab w:val="left" w:pos="0"/>
          <w:tab w:val="left" w:pos="900"/>
        </w:tabs>
        <w:ind w:firstLine="0"/>
        <w:jc w:val="both"/>
      </w:pPr>
      <w:r w:rsidRPr="006942FC">
        <w:rPr>
          <w:bCs/>
          <w:iCs/>
        </w:rPr>
        <w:t>-</w:t>
      </w:r>
      <w:r w:rsidRPr="006942FC">
        <w:rPr>
          <w:bCs/>
          <w:iCs/>
        </w:rPr>
        <w:tab/>
      </w:r>
      <w:r w:rsidR="005E0976" w:rsidRPr="006942FC">
        <w:rPr>
          <w:bCs/>
          <w:iCs/>
        </w:rPr>
        <w:t xml:space="preserve">розвиток освіти – поліпшення доступу до освітніх послуг, </w:t>
      </w:r>
      <w:r w:rsidR="005E0976" w:rsidRPr="006942FC">
        <w:t>розвиток дошкільної, загальної середньої та позашкільної освіти;</w:t>
      </w:r>
    </w:p>
    <w:p w:rsidR="005E0976" w:rsidRPr="006942FC" w:rsidRDefault="003E1F6D" w:rsidP="003E1F6D">
      <w:pPr>
        <w:pStyle w:val="ad"/>
        <w:tabs>
          <w:tab w:val="left" w:pos="0"/>
          <w:tab w:val="left" w:pos="900"/>
        </w:tabs>
        <w:ind w:firstLine="0"/>
        <w:jc w:val="both"/>
      </w:pPr>
      <w:r w:rsidRPr="006942FC">
        <w:t>-</w:t>
      </w:r>
      <w:r w:rsidRPr="006942FC">
        <w:tab/>
      </w:r>
      <w:r w:rsidR="005E0976" w:rsidRPr="006942FC">
        <w:t>створення умов для фізичної і психологічної реабілітації та навчання дітей з особливими потребами;</w:t>
      </w:r>
    </w:p>
    <w:p w:rsidR="005E0976" w:rsidRPr="006942FC" w:rsidRDefault="003E1F6D" w:rsidP="003E1F6D">
      <w:pPr>
        <w:pStyle w:val="ad"/>
        <w:tabs>
          <w:tab w:val="left" w:pos="0"/>
          <w:tab w:val="left" w:pos="900"/>
        </w:tabs>
        <w:ind w:firstLine="0"/>
        <w:jc w:val="both"/>
      </w:pPr>
      <w:r w:rsidRPr="006942FC">
        <w:t>-</w:t>
      </w:r>
      <w:r w:rsidRPr="006942FC">
        <w:tab/>
      </w:r>
      <w:r w:rsidR="005E0976" w:rsidRPr="006942FC">
        <w:t>духовний, інтелектуальний та фізичний розвиток дітей і підлітків, залучення їх до участі в гуртках за напрямами позашкільної освіти;</w:t>
      </w:r>
    </w:p>
    <w:p w:rsidR="005E0976" w:rsidRPr="006942FC" w:rsidRDefault="003E1F6D" w:rsidP="003E1F6D">
      <w:pPr>
        <w:pStyle w:val="ad"/>
        <w:tabs>
          <w:tab w:val="left" w:pos="0"/>
          <w:tab w:val="left" w:pos="900"/>
        </w:tabs>
        <w:ind w:firstLine="0"/>
        <w:jc w:val="both"/>
      </w:pPr>
      <w:r w:rsidRPr="006942FC">
        <w:t>-</w:t>
      </w:r>
      <w:r w:rsidRPr="006942FC">
        <w:tab/>
      </w:r>
      <w:r w:rsidR="005E0976" w:rsidRPr="006942FC">
        <w:t>проведення робіт з капітального і поточного ремонту діючих об’єктів культури;</w:t>
      </w:r>
    </w:p>
    <w:p w:rsidR="005E0976" w:rsidRPr="006942FC" w:rsidRDefault="005E0976" w:rsidP="003E1F6D">
      <w:pPr>
        <w:pStyle w:val="ad"/>
        <w:tabs>
          <w:tab w:val="left" w:pos="0"/>
          <w:tab w:val="left" w:pos="900"/>
        </w:tabs>
        <w:ind w:firstLine="0"/>
        <w:jc w:val="both"/>
      </w:pPr>
      <w:r w:rsidRPr="006942FC">
        <w:t>-</w:t>
      </w:r>
      <w:r w:rsidR="00E82A8A" w:rsidRPr="006942FC">
        <w:tab/>
      </w:r>
      <w:r w:rsidRPr="006942FC">
        <w:t>забезпечення якісного навчально-тренувального процесу для спортсменів та фізкультурно-оздоровчих занять для широких верств населення;</w:t>
      </w:r>
    </w:p>
    <w:p w:rsidR="00E82A8A" w:rsidRPr="006942FC" w:rsidRDefault="003E1F6D" w:rsidP="00E82A8A">
      <w:pPr>
        <w:pStyle w:val="ad"/>
        <w:tabs>
          <w:tab w:val="left" w:pos="0"/>
          <w:tab w:val="left" w:pos="900"/>
        </w:tabs>
        <w:ind w:firstLine="0"/>
        <w:jc w:val="both"/>
      </w:pPr>
      <w:r w:rsidRPr="006942FC">
        <w:t>-</w:t>
      </w:r>
      <w:r w:rsidRPr="006942FC">
        <w:tab/>
      </w:r>
      <w:r w:rsidR="005E0976" w:rsidRPr="006942FC">
        <w:t>зміцнення матеріальної бази спортивних установ.</w:t>
      </w:r>
    </w:p>
    <w:p w:rsidR="00E82A8A" w:rsidRPr="006942FC" w:rsidRDefault="00E82A8A" w:rsidP="00E82A8A">
      <w:pPr>
        <w:pStyle w:val="ad"/>
        <w:tabs>
          <w:tab w:val="left" w:pos="0"/>
          <w:tab w:val="left" w:pos="900"/>
        </w:tabs>
        <w:ind w:firstLine="0"/>
        <w:jc w:val="both"/>
      </w:pPr>
      <w:r w:rsidRPr="006942FC">
        <w:tab/>
      </w:r>
      <w:r w:rsidR="003E1F6D" w:rsidRPr="006942FC">
        <w:t xml:space="preserve">10. </w:t>
      </w:r>
      <w:r w:rsidR="005E0976" w:rsidRPr="006942FC">
        <w:t xml:space="preserve">Розвиток туристичного потенціалу </w:t>
      </w:r>
      <w:r w:rsidR="006942FC" w:rsidRPr="006942FC">
        <w:t>громади</w:t>
      </w:r>
      <w:r w:rsidR="005E0976" w:rsidRPr="006942FC">
        <w:t xml:space="preserve"> та інфраструктури відпочинку.</w:t>
      </w:r>
    </w:p>
    <w:p w:rsidR="00E82A8A" w:rsidRPr="006942FC" w:rsidRDefault="003E1F6D" w:rsidP="00E82A8A">
      <w:pPr>
        <w:pStyle w:val="ad"/>
        <w:tabs>
          <w:tab w:val="left" w:pos="0"/>
          <w:tab w:val="left" w:pos="900"/>
        </w:tabs>
        <w:ind w:firstLine="0"/>
        <w:jc w:val="both"/>
      </w:pPr>
      <w:r w:rsidRPr="006942FC">
        <w:tab/>
        <w:t>11.</w:t>
      </w:r>
      <w:r w:rsidR="00E82A8A" w:rsidRPr="006942FC">
        <w:t xml:space="preserve"> </w:t>
      </w:r>
      <w:r w:rsidR="00A213E2">
        <w:t>Підвищення рів</w:t>
      </w:r>
      <w:r w:rsidR="00DF1846" w:rsidRPr="006942FC">
        <w:t>ня</w:t>
      </w:r>
      <w:r w:rsidR="005E0976" w:rsidRPr="006942FC">
        <w:t xml:space="preserve"> безпеки в </w:t>
      </w:r>
      <w:r w:rsidR="006942FC" w:rsidRPr="006942FC">
        <w:t>громаді</w:t>
      </w:r>
      <w:r w:rsidR="005E0976" w:rsidRPr="006942FC">
        <w:t>.</w:t>
      </w:r>
    </w:p>
    <w:p w:rsidR="005E0976" w:rsidRPr="006942FC" w:rsidRDefault="00E82A8A" w:rsidP="00E82A8A">
      <w:pPr>
        <w:pStyle w:val="ad"/>
        <w:tabs>
          <w:tab w:val="left" w:pos="0"/>
          <w:tab w:val="left" w:pos="900"/>
        </w:tabs>
        <w:ind w:firstLine="0"/>
        <w:jc w:val="both"/>
      </w:pPr>
      <w:r w:rsidRPr="006942FC">
        <w:tab/>
      </w:r>
      <w:r w:rsidR="005E0976" w:rsidRPr="006942FC">
        <w:t>Основні показники економічного та со</w:t>
      </w:r>
      <w:r w:rsidR="00223680" w:rsidRPr="006942FC">
        <w:t>ціального розвитку міста на 20</w:t>
      </w:r>
      <w:r w:rsidR="003E1F6D" w:rsidRPr="006942FC">
        <w:t>2</w:t>
      </w:r>
      <w:r w:rsidR="006942FC" w:rsidRPr="006942FC">
        <w:t>1</w:t>
      </w:r>
      <w:r w:rsidR="003E1F6D" w:rsidRPr="006942FC">
        <w:t xml:space="preserve"> р.</w:t>
      </w:r>
      <w:r w:rsidR="005E0976" w:rsidRPr="006942FC">
        <w:t xml:space="preserve"> (додаток 1) сформовано на основі даних суб’єктів підприємницької діяльності міста, прогнозних розрахунків управлінь, відділів, структурних підрозділів виконавчого комітету Ковельської міської ради.</w:t>
      </w:r>
      <w:bookmarkStart w:id="6" w:name="__RefHeading___Toc438564514"/>
      <w:bookmarkEnd w:id="6"/>
    </w:p>
    <w:p w:rsidR="00A92A37" w:rsidRPr="005A2693" w:rsidRDefault="00A92A37" w:rsidP="003E1F6D">
      <w:pPr>
        <w:tabs>
          <w:tab w:val="num" w:pos="0"/>
        </w:tabs>
        <w:jc w:val="both"/>
        <w:rPr>
          <w:color w:val="FF0000"/>
          <w:lang w:val="uk-UA"/>
        </w:rPr>
      </w:pPr>
    </w:p>
    <w:p w:rsidR="005C06B1" w:rsidRPr="00840D4C" w:rsidRDefault="0033551E" w:rsidP="005C06B1">
      <w:pPr>
        <w:tabs>
          <w:tab w:val="num" w:pos="0"/>
        </w:tabs>
        <w:ind w:firstLine="567"/>
        <w:jc w:val="center"/>
        <w:rPr>
          <w:b/>
          <w:bCs/>
          <w:lang w:val="uk-UA"/>
        </w:rPr>
      </w:pPr>
      <w:r w:rsidRPr="00840D4C">
        <w:rPr>
          <w:b/>
          <w:bCs/>
          <w:lang w:val="uk-UA"/>
        </w:rPr>
        <w:t>РОЗДІЛ ІІІ. СОЦІАЛЬНА СФЕРА</w:t>
      </w:r>
      <w:bookmarkStart w:id="7" w:name="__RefHeading___Toc438564515"/>
      <w:bookmarkEnd w:id="7"/>
    </w:p>
    <w:p w:rsidR="005C06B1" w:rsidRPr="00A213E2" w:rsidRDefault="0033551E" w:rsidP="005C06B1">
      <w:pPr>
        <w:tabs>
          <w:tab w:val="num" w:pos="0"/>
        </w:tabs>
        <w:ind w:firstLine="567"/>
        <w:jc w:val="center"/>
        <w:rPr>
          <w:i/>
          <w:lang w:val="uk-UA"/>
        </w:rPr>
      </w:pPr>
      <w:r w:rsidRPr="00A213E2">
        <w:rPr>
          <w:lang w:val="uk-UA"/>
        </w:rPr>
        <w:t>3.1. Грошові доходи населення та заробітна плата</w:t>
      </w:r>
      <w:r w:rsidR="000A534F" w:rsidRPr="00A213E2">
        <w:rPr>
          <w:i/>
          <w:lang w:val="uk-UA"/>
        </w:rPr>
        <w:t xml:space="preserve">       </w:t>
      </w:r>
    </w:p>
    <w:p w:rsidR="001E3C16" w:rsidRPr="00BF24F8" w:rsidRDefault="005C06B1" w:rsidP="0059772A">
      <w:pPr>
        <w:tabs>
          <w:tab w:val="num" w:pos="0"/>
          <w:tab w:val="left" w:pos="851"/>
        </w:tabs>
        <w:jc w:val="both"/>
        <w:rPr>
          <w:i/>
          <w:lang w:val="uk-UA"/>
        </w:rPr>
      </w:pPr>
      <w:r w:rsidRPr="005A2693">
        <w:rPr>
          <w:i/>
          <w:color w:val="FF0000"/>
          <w:lang w:val="uk-UA"/>
        </w:rPr>
        <w:tab/>
      </w:r>
      <w:r w:rsidR="0059772A" w:rsidRPr="00BF24F8">
        <w:rPr>
          <w:i/>
          <w:lang w:val="uk-UA"/>
        </w:rPr>
        <w:t>Спеціалістами сектору з питань праці</w:t>
      </w:r>
      <w:r w:rsidR="00BE452C">
        <w:rPr>
          <w:i/>
          <w:lang w:val="uk-UA"/>
        </w:rPr>
        <w:t xml:space="preserve"> виконавчого комітету Ковельської міської ради</w:t>
      </w:r>
      <w:r w:rsidR="0059772A" w:rsidRPr="00BF24F8">
        <w:rPr>
          <w:i/>
          <w:lang w:val="uk-UA"/>
        </w:rPr>
        <w:t xml:space="preserve"> протягом</w:t>
      </w:r>
      <w:r w:rsidR="00331182" w:rsidRPr="00BF24F8">
        <w:rPr>
          <w:i/>
          <w:lang w:val="uk-UA"/>
        </w:rPr>
        <w:t xml:space="preserve"> 9 місяців 20</w:t>
      </w:r>
      <w:r w:rsidR="00A213E2" w:rsidRPr="00BF24F8">
        <w:rPr>
          <w:i/>
          <w:lang w:val="uk-UA"/>
        </w:rPr>
        <w:t>20</w:t>
      </w:r>
      <w:r w:rsidR="00331182" w:rsidRPr="00BF24F8">
        <w:rPr>
          <w:i/>
          <w:lang w:val="uk-UA"/>
        </w:rPr>
        <w:t xml:space="preserve"> р.</w:t>
      </w:r>
      <w:r w:rsidR="0059772A" w:rsidRPr="00BF24F8">
        <w:rPr>
          <w:i/>
          <w:lang w:val="uk-UA"/>
        </w:rPr>
        <w:t xml:space="preserve"> було</w:t>
      </w:r>
      <w:r w:rsidR="000C307C" w:rsidRPr="00BF24F8">
        <w:rPr>
          <w:i/>
          <w:lang w:val="uk-UA"/>
        </w:rPr>
        <w:t xml:space="preserve"> здійснено</w:t>
      </w:r>
      <w:r w:rsidR="001E3C16" w:rsidRPr="00BF24F8">
        <w:rPr>
          <w:i/>
          <w:lang w:val="uk-UA"/>
        </w:rPr>
        <w:t xml:space="preserve"> </w:t>
      </w:r>
      <w:r w:rsidR="00331182" w:rsidRPr="00BF24F8">
        <w:rPr>
          <w:i/>
          <w:lang w:val="uk-UA"/>
        </w:rPr>
        <w:t>2</w:t>
      </w:r>
      <w:r w:rsidR="0059772A" w:rsidRPr="00BF24F8">
        <w:rPr>
          <w:i/>
          <w:lang w:val="uk-UA"/>
        </w:rPr>
        <w:t>5</w:t>
      </w:r>
      <w:r w:rsidR="001E3C16" w:rsidRPr="00BF24F8">
        <w:rPr>
          <w:i/>
          <w:lang w:val="uk-UA"/>
        </w:rPr>
        <w:t xml:space="preserve"> обстежен</w:t>
      </w:r>
      <w:r w:rsidR="0059772A" w:rsidRPr="00BF24F8">
        <w:rPr>
          <w:i/>
          <w:lang w:val="uk-UA"/>
        </w:rPr>
        <w:t xml:space="preserve">ь під час яких вивчено діяльність 589 </w:t>
      </w:r>
      <w:r w:rsidR="006E6144" w:rsidRPr="00BF24F8">
        <w:rPr>
          <w:i/>
          <w:lang w:val="uk-UA"/>
        </w:rPr>
        <w:t>суб’єктів</w:t>
      </w:r>
      <w:r w:rsidR="001E3C16" w:rsidRPr="00BF24F8">
        <w:rPr>
          <w:i/>
          <w:lang w:val="uk-UA"/>
        </w:rPr>
        <w:t xml:space="preserve"> господа</w:t>
      </w:r>
      <w:r w:rsidR="006E6144" w:rsidRPr="00BF24F8">
        <w:rPr>
          <w:i/>
          <w:lang w:val="uk-UA"/>
        </w:rPr>
        <w:t>рювання. Завдяки вжитим заходам заборгованість із заробітної плати</w:t>
      </w:r>
      <w:r w:rsidR="0059772A" w:rsidRPr="00BF24F8">
        <w:rPr>
          <w:i/>
          <w:lang w:val="uk-UA"/>
        </w:rPr>
        <w:t xml:space="preserve"> на</w:t>
      </w:r>
      <w:r w:rsidR="001E3C16" w:rsidRPr="00BF24F8">
        <w:rPr>
          <w:i/>
          <w:lang w:val="uk-UA"/>
        </w:rPr>
        <w:t xml:space="preserve"> економічно-актив</w:t>
      </w:r>
      <w:r w:rsidR="00754F37" w:rsidRPr="00BF24F8">
        <w:rPr>
          <w:i/>
          <w:lang w:val="uk-UA"/>
        </w:rPr>
        <w:t xml:space="preserve">них підприємствах, </w:t>
      </w:r>
      <w:r w:rsidR="001E3C16" w:rsidRPr="00BF24F8">
        <w:rPr>
          <w:i/>
          <w:lang w:val="uk-UA"/>
        </w:rPr>
        <w:t xml:space="preserve">присутня лише на </w:t>
      </w:r>
      <w:r w:rsidR="0059772A" w:rsidRPr="00BF24F8">
        <w:rPr>
          <w:i/>
          <w:lang w:val="uk-UA"/>
        </w:rPr>
        <w:t>Філії «Ковельська дорожньо-експлуатаційна дільниця» Державного підприємства «Волинський облавтодор»</w:t>
      </w:r>
      <w:r w:rsidR="00D066FF" w:rsidRPr="00BF24F8">
        <w:rPr>
          <w:i/>
          <w:lang w:val="uk-UA"/>
        </w:rPr>
        <w:t xml:space="preserve"> (у розмірі </w:t>
      </w:r>
      <w:r w:rsidR="0059772A" w:rsidRPr="00BF24F8">
        <w:rPr>
          <w:i/>
          <w:lang w:val="uk-UA"/>
        </w:rPr>
        <w:t>511</w:t>
      </w:r>
      <w:r w:rsidR="006E6144" w:rsidRPr="00BF24F8">
        <w:rPr>
          <w:i/>
          <w:lang w:val="uk-UA"/>
        </w:rPr>
        <w:t>,</w:t>
      </w:r>
      <w:r w:rsidR="0059772A" w:rsidRPr="00BF24F8">
        <w:rPr>
          <w:i/>
          <w:lang w:val="uk-UA"/>
        </w:rPr>
        <w:t>9</w:t>
      </w:r>
      <w:r w:rsidR="006E6144" w:rsidRPr="00BF24F8">
        <w:rPr>
          <w:i/>
          <w:lang w:val="uk-UA"/>
        </w:rPr>
        <w:t xml:space="preserve"> тис. грн.)</w:t>
      </w:r>
      <w:r w:rsidR="0059772A" w:rsidRPr="00BF24F8">
        <w:rPr>
          <w:i/>
          <w:lang w:val="uk-UA"/>
        </w:rPr>
        <w:t xml:space="preserve"> та Філії «Ковельський автодор» Державного підприємства «Волинський облавтодор»</w:t>
      </w:r>
      <w:r w:rsidR="001F70A9">
        <w:rPr>
          <w:i/>
          <w:lang w:val="uk-UA"/>
        </w:rPr>
        <w:t xml:space="preserve"> </w:t>
      </w:r>
      <w:r w:rsidR="001F70A9" w:rsidRPr="00BF24F8">
        <w:rPr>
          <w:i/>
          <w:lang w:val="uk-UA"/>
        </w:rPr>
        <w:t xml:space="preserve">(у розмірі </w:t>
      </w:r>
      <w:r w:rsidR="001F70A9">
        <w:rPr>
          <w:i/>
          <w:lang w:val="uk-UA"/>
        </w:rPr>
        <w:t>119,5</w:t>
      </w:r>
      <w:r w:rsidR="001F70A9" w:rsidRPr="00BF24F8">
        <w:rPr>
          <w:i/>
          <w:lang w:val="uk-UA"/>
        </w:rPr>
        <w:t xml:space="preserve"> тис. грн.)</w:t>
      </w:r>
      <w:r w:rsidR="00D066FF" w:rsidRPr="00BF24F8">
        <w:rPr>
          <w:i/>
          <w:lang w:val="uk-UA"/>
        </w:rPr>
        <w:t>.</w:t>
      </w:r>
      <w:r w:rsidR="006E6144" w:rsidRPr="00BF24F8">
        <w:rPr>
          <w:i/>
          <w:lang w:val="uk-UA"/>
        </w:rPr>
        <w:t xml:space="preserve"> </w:t>
      </w:r>
      <w:r w:rsidR="00D066FF" w:rsidRPr="00BF24F8">
        <w:rPr>
          <w:i/>
          <w:lang w:val="uk-UA"/>
        </w:rPr>
        <w:t>Н</w:t>
      </w:r>
      <w:r w:rsidR="001E3C16" w:rsidRPr="00BF24F8">
        <w:rPr>
          <w:i/>
          <w:lang w:val="uk-UA"/>
        </w:rPr>
        <w:t>а підприємствах комунальної форми власності заборгованість із заробітної плати</w:t>
      </w:r>
      <w:r w:rsidR="00D066FF" w:rsidRPr="00BF24F8">
        <w:rPr>
          <w:i/>
          <w:lang w:val="uk-UA"/>
        </w:rPr>
        <w:t xml:space="preserve"> не допускалася</w:t>
      </w:r>
      <w:r w:rsidR="001E3C16" w:rsidRPr="00BF24F8">
        <w:rPr>
          <w:i/>
          <w:lang w:val="uk-UA"/>
        </w:rPr>
        <w:t>.</w:t>
      </w:r>
    </w:p>
    <w:p w:rsidR="0059772A" w:rsidRPr="00BF24F8" w:rsidRDefault="0059772A" w:rsidP="005C06B1">
      <w:pPr>
        <w:tabs>
          <w:tab w:val="num" w:pos="0"/>
        </w:tabs>
        <w:jc w:val="both"/>
        <w:rPr>
          <w:i/>
          <w:lang w:val="uk-UA"/>
        </w:rPr>
      </w:pPr>
      <w:r w:rsidRPr="00BF24F8">
        <w:rPr>
          <w:i/>
          <w:lang w:val="uk-UA"/>
        </w:rPr>
        <w:t xml:space="preserve">             Середня заробітна плата у місті становила: в І кварталі – 8,139 тис. грн., </w:t>
      </w:r>
      <w:r w:rsidR="00BF24F8" w:rsidRPr="00BF24F8">
        <w:rPr>
          <w:i/>
          <w:lang w:val="uk-UA"/>
        </w:rPr>
        <w:t xml:space="preserve">                                </w:t>
      </w:r>
      <w:r w:rsidRPr="00BF24F8">
        <w:rPr>
          <w:i/>
          <w:lang w:val="uk-UA"/>
        </w:rPr>
        <w:t>ІІ кварталі – 7,639 тис. грн., ІІІ кварталі – 8,588 тис. грн.</w:t>
      </w:r>
      <w:r w:rsidR="00A663FF">
        <w:rPr>
          <w:i/>
          <w:lang w:val="uk-UA"/>
        </w:rPr>
        <w:t xml:space="preserve">, </w:t>
      </w:r>
      <w:r w:rsidR="00A663FF" w:rsidRPr="00A663FF">
        <w:rPr>
          <w:i/>
          <w:lang w:val="uk-UA"/>
        </w:rPr>
        <w:t xml:space="preserve">що в 1,7 раза вище рівня законодавчо встановленої </w:t>
      </w:r>
      <w:r w:rsidR="00A663FF">
        <w:rPr>
          <w:i/>
          <w:lang w:val="uk-UA"/>
        </w:rPr>
        <w:t>мінімальної зарплати (5000 грн)</w:t>
      </w:r>
      <w:r w:rsidR="00A663FF" w:rsidRPr="00A663FF">
        <w:rPr>
          <w:i/>
          <w:lang w:val="uk-UA"/>
        </w:rPr>
        <w:t>. За рівнем заробітків місто зайняло дев’яту позицію серед районів та міст області.</w:t>
      </w:r>
      <w:r w:rsidRPr="00BF24F8">
        <w:rPr>
          <w:i/>
          <w:lang w:val="uk-UA"/>
        </w:rPr>
        <w:t xml:space="preserve"> </w:t>
      </w:r>
    </w:p>
    <w:p w:rsidR="00ED36B9" w:rsidRPr="00840D4C" w:rsidRDefault="00840D4C" w:rsidP="00840D4C">
      <w:pPr>
        <w:shd w:val="clear" w:color="auto" w:fill="FFFFFF"/>
        <w:tabs>
          <w:tab w:val="left" w:pos="0"/>
        </w:tabs>
        <w:jc w:val="both"/>
        <w:rPr>
          <w:lang w:val="uk-UA"/>
        </w:rPr>
      </w:pPr>
      <w:r>
        <w:rPr>
          <w:bCs/>
          <w:color w:val="FF0000"/>
          <w:lang w:val="uk-UA"/>
        </w:rPr>
        <w:t xml:space="preserve">             </w:t>
      </w:r>
      <w:r w:rsidR="00ED36B9" w:rsidRPr="00840D4C">
        <w:rPr>
          <w:bCs/>
          <w:lang w:val="uk-UA"/>
        </w:rPr>
        <w:t>Основні проблемні питання:</w:t>
      </w:r>
    </w:p>
    <w:p w:rsidR="00ED36B9" w:rsidRPr="00840D4C" w:rsidRDefault="000A534F"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низький рівень заробітної плати (внаслідок скорочення тривалості робочого часу, вимушеної неповної зайнятості, тощо);</w:t>
      </w:r>
    </w:p>
    <w:p w:rsidR="00ED36B9" w:rsidRPr="00840D4C" w:rsidRDefault="000A534F" w:rsidP="00E82A8A">
      <w:pPr>
        <w:pStyle w:val="aa"/>
        <w:shd w:val="clear" w:color="auto" w:fill="FFFFFF"/>
        <w:tabs>
          <w:tab w:val="left" w:pos="0"/>
        </w:tabs>
        <w:rPr>
          <w:bCs/>
          <w:sz w:val="24"/>
        </w:rPr>
      </w:pPr>
      <w:r w:rsidRPr="00840D4C">
        <w:rPr>
          <w:sz w:val="24"/>
        </w:rPr>
        <w:t>-</w:t>
      </w:r>
      <w:r w:rsidRPr="00840D4C">
        <w:rPr>
          <w:sz w:val="24"/>
        </w:rPr>
        <w:tab/>
      </w:r>
      <w:r w:rsidR="00ED36B9" w:rsidRPr="00840D4C">
        <w:rPr>
          <w:sz w:val="24"/>
        </w:rPr>
        <w:t xml:space="preserve">тіньова зайнятість. </w:t>
      </w:r>
    </w:p>
    <w:p w:rsidR="00ED36B9" w:rsidRPr="00840D4C" w:rsidRDefault="00BE452C" w:rsidP="00E82A8A">
      <w:pPr>
        <w:pStyle w:val="aa"/>
        <w:shd w:val="clear" w:color="auto" w:fill="FFFFFF"/>
        <w:tabs>
          <w:tab w:val="left" w:pos="0"/>
        </w:tabs>
        <w:rPr>
          <w:sz w:val="24"/>
        </w:rPr>
      </w:pPr>
      <w:r>
        <w:rPr>
          <w:sz w:val="24"/>
        </w:rPr>
        <w:t xml:space="preserve">             </w:t>
      </w:r>
      <w:r w:rsidR="00ED36B9" w:rsidRPr="00840D4C">
        <w:rPr>
          <w:sz w:val="24"/>
        </w:rPr>
        <w:t xml:space="preserve">Основні </w:t>
      </w:r>
      <w:r w:rsidR="00ED36B9" w:rsidRPr="00840D4C">
        <w:rPr>
          <w:bCs/>
          <w:sz w:val="24"/>
        </w:rPr>
        <w:t xml:space="preserve">завдання та заходи </w:t>
      </w:r>
      <w:r w:rsidR="00754F37" w:rsidRPr="00840D4C">
        <w:rPr>
          <w:bCs/>
          <w:sz w:val="24"/>
        </w:rPr>
        <w:t>на 202</w:t>
      </w:r>
      <w:r w:rsidR="00840D4C" w:rsidRPr="00840D4C">
        <w:rPr>
          <w:bCs/>
          <w:sz w:val="24"/>
        </w:rPr>
        <w:t>1</w:t>
      </w:r>
      <w:r w:rsidR="00082E3A" w:rsidRPr="00840D4C">
        <w:rPr>
          <w:bCs/>
          <w:sz w:val="24"/>
        </w:rPr>
        <w:t xml:space="preserve"> р.</w:t>
      </w:r>
      <w:r w:rsidR="00ED36B9" w:rsidRPr="00840D4C">
        <w:rPr>
          <w:bCs/>
          <w:sz w:val="24"/>
        </w:rPr>
        <w:t>:</w:t>
      </w:r>
    </w:p>
    <w:p w:rsidR="00ED36B9" w:rsidRPr="00840D4C" w:rsidRDefault="00082E3A" w:rsidP="00082E3A">
      <w:pPr>
        <w:pStyle w:val="aa"/>
        <w:shd w:val="clear" w:color="auto" w:fill="FFFFFF"/>
        <w:tabs>
          <w:tab w:val="left" w:pos="0"/>
        </w:tabs>
        <w:rPr>
          <w:sz w:val="24"/>
        </w:rPr>
      </w:pPr>
      <w:r w:rsidRPr="00840D4C">
        <w:rPr>
          <w:sz w:val="24"/>
        </w:rPr>
        <w:t>-</w:t>
      </w:r>
      <w:r w:rsidRPr="00840D4C">
        <w:rPr>
          <w:sz w:val="24"/>
        </w:rPr>
        <w:tab/>
        <w:t xml:space="preserve">недопущення заборгованості </w:t>
      </w:r>
      <w:r w:rsidR="00ED36B9" w:rsidRPr="00840D4C">
        <w:rPr>
          <w:sz w:val="24"/>
        </w:rPr>
        <w:t>з</w:t>
      </w:r>
      <w:r w:rsidRPr="00840D4C">
        <w:rPr>
          <w:sz w:val="24"/>
        </w:rPr>
        <w:t xml:space="preserve"> виплати заробітної плати здійснюючи контроль</w:t>
      </w:r>
      <w:r w:rsidR="00ED36B9" w:rsidRPr="00840D4C">
        <w:rPr>
          <w:sz w:val="24"/>
        </w:rPr>
        <w:t xml:space="preserve"> за своєчас</w:t>
      </w:r>
      <w:r w:rsidR="00E014B4" w:rsidRPr="00840D4C">
        <w:rPr>
          <w:sz w:val="24"/>
        </w:rPr>
        <w:t>ною виплатою заробітної плати</w:t>
      </w:r>
      <w:r w:rsidR="000C307C" w:rsidRPr="00840D4C">
        <w:rPr>
          <w:sz w:val="24"/>
        </w:rPr>
        <w:t xml:space="preserve"> – відділ економічного розвитку та торгівлі – упродовж року</w:t>
      </w:r>
      <w:r w:rsidR="005C06B1" w:rsidRPr="00840D4C">
        <w:rPr>
          <w:sz w:val="24"/>
        </w:rPr>
        <w:t>;</w:t>
      </w:r>
    </w:p>
    <w:p w:rsidR="00840D4C" w:rsidRPr="00840D4C" w:rsidRDefault="005C06B1" w:rsidP="00E82A8A">
      <w:pPr>
        <w:pStyle w:val="aa"/>
        <w:shd w:val="clear" w:color="auto" w:fill="FFFFFF"/>
        <w:tabs>
          <w:tab w:val="left" w:pos="0"/>
        </w:tabs>
        <w:rPr>
          <w:sz w:val="24"/>
        </w:rPr>
      </w:pPr>
      <w:r w:rsidRPr="00840D4C">
        <w:rPr>
          <w:sz w:val="24"/>
        </w:rPr>
        <w:t>-</w:t>
      </w:r>
      <w:r w:rsidRPr="00840D4C">
        <w:rPr>
          <w:sz w:val="24"/>
        </w:rPr>
        <w:tab/>
      </w:r>
      <w:r w:rsidR="00E014B4" w:rsidRPr="00840D4C">
        <w:rPr>
          <w:sz w:val="24"/>
        </w:rPr>
        <w:t>робота</w:t>
      </w:r>
      <w:r w:rsidR="00ED36B9" w:rsidRPr="00840D4C">
        <w:rPr>
          <w:sz w:val="24"/>
        </w:rPr>
        <w:t xml:space="preserve"> робочої групи з питань погашення заборгованості із виплати заробітної плати та підвищення рівня оплати праці працівникам підприємств, установ, організацій та приватних </w:t>
      </w:r>
      <w:r w:rsidR="00ED36B9" w:rsidRPr="00840D4C">
        <w:rPr>
          <w:sz w:val="24"/>
        </w:rPr>
        <w:lastRenderedPageBreak/>
        <w:t xml:space="preserve">підприємців </w:t>
      </w:r>
      <w:r w:rsidR="00840D4C" w:rsidRPr="00840D4C">
        <w:rPr>
          <w:sz w:val="24"/>
        </w:rPr>
        <w:t>громади</w:t>
      </w:r>
      <w:r w:rsidR="00ED36B9" w:rsidRPr="00840D4C">
        <w:rPr>
          <w:sz w:val="24"/>
        </w:rPr>
        <w:t xml:space="preserve"> в частині взаємодії з правоохоронними та іншими контролюючими органами</w:t>
      </w:r>
      <w:r w:rsidR="000C307C" w:rsidRPr="00840D4C">
        <w:rPr>
          <w:sz w:val="24"/>
        </w:rPr>
        <w:t xml:space="preserve"> – відділ економічного розвитку та торгівлі – упродовж року.</w:t>
      </w:r>
    </w:p>
    <w:p w:rsidR="00ED36B9" w:rsidRPr="00840D4C" w:rsidRDefault="00840D4C" w:rsidP="00E014B4">
      <w:pPr>
        <w:pStyle w:val="aa"/>
        <w:shd w:val="clear" w:color="auto" w:fill="FFFFFF"/>
        <w:tabs>
          <w:tab w:val="left" w:pos="0"/>
        </w:tabs>
        <w:rPr>
          <w:sz w:val="24"/>
        </w:rPr>
      </w:pPr>
      <w:r>
        <w:rPr>
          <w:color w:val="FF0000"/>
          <w:sz w:val="24"/>
        </w:rPr>
        <w:t xml:space="preserve">           </w:t>
      </w:r>
      <w:r w:rsidR="00ED36B9" w:rsidRPr="00840D4C">
        <w:rPr>
          <w:sz w:val="24"/>
        </w:rPr>
        <w:t>Підвищення рівня доходів населення:</w:t>
      </w:r>
    </w:p>
    <w:p w:rsidR="00E014B4" w:rsidRPr="00840D4C" w:rsidRDefault="00E014B4" w:rsidP="00E82A8A">
      <w:pPr>
        <w:pStyle w:val="aa"/>
        <w:shd w:val="clear" w:color="auto" w:fill="FFFFFF"/>
        <w:tabs>
          <w:tab w:val="left" w:pos="0"/>
        </w:tabs>
        <w:rPr>
          <w:sz w:val="24"/>
        </w:rPr>
      </w:pPr>
      <w:r w:rsidRPr="00840D4C">
        <w:rPr>
          <w:sz w:val="24"/>
        </w:rPr>
        <w:t>-</w:t>
      </w:r>
      <w:r w:rsidRPr="00840D4C">
        <w:rPr>
          <w:sz w:val="24"/>
        </w:rPr>
        <w:tab/>
        <w:t>д</w:t>
      </w:r>
      <w:r w:rsidR="00ED36B9" w:rsidRPr="00840D4C">
        <w:rPr>
          <w:sz w:val="24"/>
        </w:rPr>
        <w:t xml:space="preserve">отримання підприємствами </w:t>
      </w:r>
      <w:r w:rsidR="00840D4C" w:rsidRPr="00840D4C">
        <w:rPr>
          <w:sz w:val="24"/>
        </w:rPr>
        <w:t>громади</w:t>
      </w:r>
      <w:r w:rsidR="00ED36B9" w:rsidRPr="00840D4C">
        <w:rPr>
          <w:sz w:val="24"/>
        </w:rPr>
        <w:t xml:space="preserve"> мінімальних гарантій в оплаті праці</w:t>
      </w:r>
      <w:r w:rsidRPr="00840D4C">
        <w:rPr>
          <w:sz w:val="24"/>
        </w:rPr>
        <w:t>;</w:t>
      </w:r>
    </w:p>
    <w:p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приведення положень колективних договорів у відповідн</w:t>
      </w:r>
      <w:r w:rsidR="006E6144" w:rsidRPr="00840D4C">
        <w:rPr>
          <w:sz w:val="24"/>
        </w:rPr>
        <w:t>ість до норм чинної Генеральної та</w:t>
      </w:r>
      <w:r w:rsidR="00ED36B9" w:rsidRPr="00840D4C">
        <w:rPr>
          <w:sz w:val="24"/>
        </w:rPr>
        <w:t xml:space="preserve"> галузевих угод та вимог чинного законодавства про працю;</w:t>
      </w:r>
    </w:p>
    <w:p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t>робота</w:t>
      </w:r>
      <w:r w:rsidR="00ED36B9" w:rsidRPr="00840D4C">
        <w:rPr>
          <w:sz w:val="24"/>
        </w:rPr>
        <w:t xml:space="preserve"> з виявлення фактів приховування реальної заробітної плати та виведення її з «тіні» шляхом активізації роботи робочої групи з питань легалізації трудових відносин з найманими працівниками</w:t>
      </w:r>
      <w:r w:rsidR="00082E3A" w:rsidRPr="00840D4C">
        <w:rPr>
          <w:sz w:val="24"/>
        </w:rPr>
        <w:t xml:space="preserve"> та проведення інспекційних</w:t>
      </w:r>
      <w:r w:rsidR="006E6144" w:rsidRPr="00840D4C">
        <w:rPr>
          <w:sz w:val="24"/>
        </w:rPr>
        <w:t xml:space="preserve"> відвідувань.</w:t>
      </w:r>
    </w:p>
    <w:p w:rsidR="00ED36B9" w:rsidRPr="00840D4C" w:rsidRDefault="00ED36B9" w:rsidP="00E82A8A">
      <w:pPr>
        <w:tabs>
          <w:tab w:val="left" w:pos="0"/>
          <w:tab w:val="left" w:pos="10800"/>
        </w:tabs>
        <w:jc w:val="both"/>
        <w:rPr>
          <w:lang w:val="uk-UA"/>
        </w:rPr>
      </w:pPr>
      <w:r w:rsidRPr="00840D4C">
        <w:rPr>
          <w:bCs/>
          <w:lang w:val="uk-UA"/>
        </w:rPr>
        <w:t>Кількісні та якісні критерії досягнення завдань:</w:t>
      </w:r>
    </w:p>
    <w:p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 xml:space="preserve">відсутність заборгованості із виплати по заробітній платі на підприємствах, установах, організаціях </w:t>
      </w:r>
      <w:r w:rsidR="00840D4C" w:rsidRPr="00840D4C">
        <w:rPr>
          <w:sz w:val="24"/>
        </w:rPr>
        <w:t>громади</w:t>
      </w:r>
      <w:r w:rsidR="00ED36B9" w:rsidRPr="00840D4C">
        <w:rPr>
          <w:sz w:val="24"/>
        </w:rPr>
        <w:t xml:space="preserve"> та підвищення рівня оплати праці працюючим працівникам;</w:t>
      </w:r>
    </w:p>
    <w:p w:rsidR="00796D5B" w:rsidRPr="00840D4C" w:rsidRDefault="00E014B4" w:rsidP="00796D5B">
      <w:pPr>
        <w:pStyle w:val="aa"/>
        <w:shd w:val="clear" w:color="auto" w:fill="FFFFFF"/>
        <w:tabs>
          <w:tab w:val="left" w:pos="0"/>
        </w:tabs>
        <w:rPr>
          <w:sz w:val="24"/>
        </w:rPr>
      </w:pPr>
      <w:r w:rsidRPr="00840D4C">
        <w:rPr>
          <w:sz w:val="24"/>
        </w:rPr>
        <w:t>-</w:t>
      </w:r>
      <w:r w:rsidRPr="00840D4C">
        <w:rPr>
          <w:sz w:val="24"/>
        </w:rPr>
        <w:tab/>
      </w:r>
      <w:r w:rsidR="00ED36B9" w:rsidRPr="00840D4C">
        <w:rPr>
          <w:sz w:val="24"/>
        </w:rPr>
        <w:t xml:space="preserve">подолання негативного явища «тіньової зайнятості», як наслідок </w:t>
      </w:r>
      <w:r w:rsidR="006E6144" w:rsidRPr="00840D4C">
        <w:rPr>
          <w:sz w:val="24"/>
        </w:rPr>
        <w:t xml:space="preserve">– </w:t>
      </w:r>
      <w:r w:rsidR="00ED36B9" w:rsidRPr="00840D4C">
        <w:rPr>
          <w:sz w:val="24"/>
        </w:rPr>
        <w:t xml:space="preserve">соціальна захищеність громадян та збільшення надходжень до бюджету </w:t>
      </w:r>
      <w:r w:rsidR="00840D4C" w:rsidRPr="00840D4C">
        <w:rPr>
          <w:sz w:val="24"/>
        </w:rPr>
        <w:t>міської територіальної громади</w:t>
      </w:r>
      <w:r w:rsidR="00ED36B9" w:rsidRPr="00840D4C">
        <w:rPr>
          <w:sz w:val="24"/>
        </w:rPr>
        <w:t>.</w:t>
      </w:r>
      <w:bookmarkStart w:id="8" w:name="__RefHeading___Toc438564516"/>
      <w:bookmarkEnd w:id="8"/>
    </w:p>
    <w:p w:rsidR="00776A6B" w:rsidRPr="005A2693" w:rsidRDefault="00776A6B" w:rsidP="00796D5B">
      <w:pPr>
        <w:pStyle w:val="aa"/>
        <w:shd w:val="clear" w:color="auto" w:fill="FFFFFF"/>
        <w:tabs>
          <w:tab w:val="left" w:pos="0"/>
        </w:tabs>
        <w:jc w:val="center"/>
        <w:rPr>
          <w:color w:val="FF0000"/>
          <w:sz w:val="24"/>
        </w:rPr>
      </w:pPr>
    </w:p>
    <w:p w:rsidR="0033551E" w:rsidRPr="00840D4C" w:rsidRDefault="0033551E" w:rsidP="00796D5B">
      <w:pPr>
        <w:pStyle w:val="aa"/>
        <w:shd w:val="clear" w:color="auto" w:fill="FFFFFF"/>
        <w:tabs>
          <w:tab w:val="left" w:pos="0"/>
        </w:tabs>
        <w:jc w:val="center"/>
        <w:rPr>
          <w:sz w:val="24"/>
        </w:rPr>
      </w:pPr>
      <w:r w:rsidRPr="00840D4C">
        <w:rPr>
          <w:sz w:val="24"/>
        </w:rPr>
        <w:t>3.2. Ринок праці та зайнятість населення</w:t>
      </w:r>
    </w:p>
    <w:p w:rsidR="0033551E" w:rsidRPr="00BE452C" w:rsidRDefault="00331182" w:rsidP="000966E7">
      <w:pPr>
        <w:pStyle w:val="aa"/>
        <w:tabs>
          <w:tab w:val="num" w:pos="0"/>
          <w:tab w:val="left" w:pos="10800"/>
        </w:tabs>
        <w:ind w:firstLine="567"/>
        <w:rPr>
          <w:bCs/>
          <w:sz w:val="24"/>
        </w:rPr>
      </w:pPr>
      <w:r w:rsidRPr="00BE452C">
        <w:rPr>
          <w:i/>
          <w:sz w:val="24"/>
        </w:rPr>
        <w:t xml:space="preserve">Станом на </w:t>
      </w:r>
      <w:r w:rsidR="00BE452C" w:rsidRPr="00BE452C">
        <w:rPr>
          <w:i/>
          <w:sz w:val="24"/>
        </w:rPr>
        <w:t>0</w:t>
      </w:r>
      <w:r w:rsidRPr="00BE452C">
        <w:rPr>
          <w:i/>
          <w:sz w:val="24"/>
        </w:rPr>
        <w:t xml:space="preserve">1 </w:t>
      </w:r>
      <w:r w:rsidR="0039574E" w:rsidRPr="00BE452C">
        <w:rPr>
          <w:i/>
          <w:sz w:val="24"/>
        </w:rPr>
        <w:t>жовтня</w:t>
      </w:r>
      <w:r w:rsidR="0033551E" w:rsidRPr="00BE452C">
        <w:rPr>
          <w:i/>
          <w:sz w:val="24"/>
        </w:rPr>
        <w:t xml:space="preserve"> 20</w:t>
      </w:r>
      <w:r w:rsidR="00BE452C" w:rsidRPr="00BE452C">
        <w:rPr>
          <w:i/>
          <w:sz w:val="24"/>
        </w:rPr>
        <w:t>20</w:t>
      </w:r>
      <w:r w:rsidRPr="00BE452C">
        <w:rPr>
          <w:i/>
          <w:sz w:val="24"/>
        </w:rPr>
        <w:t xml:space="preserve"> р.</w:t>
      </w:r>
      <w:r w:rsidR="0033551E" w:rsidRPr="00BE452C">
        <w:rPr>
          <w:i/>
          <w:sz w:val="24"/>
        </w:rPr>
        <w:t xml:space="preserve"> на обліку в службі </w:t>
      </w:r>
      <w:r w:rsidR="000E5A7F" w:rsidRPr="00BE452C">
        <w:rPr>
          <w:i/>
          <w:sz w:val="24"/>
        </w:rPr>
        <w:t xml:space="preserve">зайнятості </w:t>
      </w:r>
      <w:r w:rsidR="00BE452C" w:rsidRPr="00BE452C">
        <w:rPr>
          <w:i/>
          <w:sz w:val="24"/>
        </w:rPr>
        <w:t>перебувало 1279 осіб</w:t>
      </w:r>
      <w:r w:rsidR="0033551E" w:rsidRPr="00BE452C">
        <w:rPr>
          <w:i/>
          <w:sz w:val="24"/>
        </w:rPr>
        <w:t xml:space="preserve">. Чисельність громадян, які скеровані службою зайнятості на </w:t>
      </w:r>
      <w:r w:rsidR="000E5A7F" w:rsidRPr="00BE452C">
        <w:rPr>
          <w:i/>
          <w:sz w:val="24"/>
        </w:rPr>
        <w:t>п</w:t>
      </w:r>
      <w:r w:rsidR="00002365" w:rsidRPr="00BE452C">
        <w:rPr>
          <w:i/>
          <w:sz w:val="24"/>
        </w:rPr>
        <w:t xml:space="preserve">рофесійне навчання становить </w:t>
      </w:r>
      <w:r w:rsidR="00BE452C" w:rsidRPr="00BE452C">
        <w:rPr>
          <w:i/>
          <w:sz w:val="24"/>
        </w:rPr>
        <w:t>40</w:t>
      </w:r>
      <w:r w:rsidR="003F5561" w:rsidRPr="00BE452C">
        <w:rPr>
          <w:i/>
          <w:sz w:val="24"/>
        </w:rPr>
        <w:t xml:space="preserve"> осіб</w:t>
      </w:r>
      <w:r w:rsidRPr="00BE452C">
        <w:rPr>
          <w:i/>
          <w:sz w:val="24"/>
        </w:rPr>
        <w:t>. За сприяння</w:t>
      </w:r>
      <w:r w:rsidR="0033551E" w:rsidRPr="00BE452C">
        <w:rPr>
          <w:i/>
          <w:sz w:val="24"/>
        </w:rPr>
        <w:t xml:space="preserve"> служби зайнятості на вільні та новостворені р</w:t>
      </w:r>
      <w:r w:rsidRPr="00BE452C">
        <w:rPr>
          <w:i/>
          <w:sz w:val="24"/>
        </w:rPr>
        <w:t>обочі місця працевлаштовані</w:t>
      </w:r>
      <w:r w:rsidR="00F5331C" w:rsidRPr="00BE452C">
        <w:rPr>
          <w:i/>
          <w:sz w:val="24"/>
        </w:rPr>
        <w:t xml:space="preserve"> </w:t>
      </w:r>
      <w:r w:rsidR="00BE452C" w:rsidRPr="00BE452C">
        <w:rPr>
          <w:i/>
          <w:sz w:val="24"/>
        </w:rPr>
        <w:t>1214</w:t>
      </w:r>
      <w:r w:rsidR="0039574E" w:rsidRPr="00BE452C">
        <w:rPr>
          <w:i/>
          <w:sz w:val="24"/>
        </w:rPr>
        <w:t xml:space="preserve"> </w:t>
      </w:r>
      <w:r w:rsidRPr="00BE452C">
        <w:rPr>
          <w:i/>
          <w:sz w:val="24"/>
        </w:rPr>
        <w:t>жителі</w:t>
      </w:r>
      <w:r w:rsidR="00BE452C" w:rsidRPr="00BE452C">
        <w:rPr>
          <w:i/>
          <w:sz w:val="24"/>
        </w:rPr>
        <w:t>в</w:t>
      </w:r>
      <w:r w:rsidR="0033551E" w:rsidRPr="00BE452C">
        <w:rPr>
          <w:i/>
          <w:sz w:val="24"/>
        </w:rPr>
        <w:t xml:space="preserve"> м</w:t>
      </w:r>
      <w:r w:rsidR="00F5331C" w:rsidRPr="00BE452C">
        <w:rPr>
          <w:i/>
          <w:sz w:val="24"/>
        </w:rPr>
        <w:t xml:space="preserve">іста Ковеля, з них </w:t>
      </w:r>
      <w:r w:rsidR="00BE452C" w:rsidRPr="00BE452C">
        <w:rPr>
          <w:i/>
          <w:sz w:val="24"/>
        </w:rPr>
        <w:t>413</w:t>
      </w:r>
      <w:r w:rsidR="00032BBF" w:rsidRPr="00BE452C">
        <w:rPr>
          <w:i/>
          <w:sz w:val="24"/>
        </w:rPr>
        <w:t xml:space="preserve"> особи</w:t>
      </w:r>
      <w:r w:rsidR="0033551E" w:rsidRPr="00BE452C">
        <w:rPr>
          <w:i/>
          <w:sz w:val="24"/>
        </w:rPr>
        <w:t xml:space="preserve"> мали статус безробітного. Одноразову виплату допомоги для зайняття підпр</w:t>
      </w:r>
      <w:r w:rsidR="00F5331C" w:rsidRPr="00BE452C">
        <w:rPr>
          <w:i/>
          <w:sz w:val="24"/>
        </w:rPr>
        <w:t xml:space="preserve">иємницькою діяльністю отримали </w:t>
      </w:r>
      <w:r w:rsidR="0039574E" w:rsidRPr="00BE452C">
        <w:rPr>
          <w:i/>
          <w:sz w:val="24"/>
        </w:rPr>
        <w:t>4</w:t>
      </w:r>
      <w:r w:rsidR="00BE452C" w:rsidRPr="00BE452C">
        <w:rPr>
          <w:i/>
          <w:sz w:val="24"/>
        </w:rPr>
        <w:t xml:space="preserve"> особи</w:t>
      </w:r>
      <w:r w:rsidR="0033551E" w:rsidRPr="00BE452C">
        <w:rPr>
          <w:i/>
          <w:sz w:val="24"/>
        </w:rPr>
        <w:t>.</w:t>
      </w:r>
    </w:p>
    <w:p w:rsidR="0033551E" w:rsidRPr="00BE452C" w:rsidRDefault="00BE452C" w:rsidP="009460F3">
      <w:pPr>
        <w:pStyle w:val="aa"/>
        <w:tabs>
          <w:tab w:val="num" w:pos="0"/>
          <w:tab w:val="left" w:pos="10800"/>
        </w:tabs>
        <w:jc w:val="left"/>
        <w:rPr>
          <w:bCs/>
          <w:sz w:val="24"/>
        </w:rPr>
      </w:pPr>
      <w:r>
        <w:rPr>
          <w:bCs/>
          <w:color w:val="FF0000"/>
          <w:sz w:val="24"/>
        </w:rPr>
        <w:t xml:space="preserve">          </w:t>
      </w:r>
      <w:r w:rsidR="0033551E" w:rsidRPr="00BE452C">
        <w:rPr>
          <w:bCs/>
          <w:sz w:val="24"/>
        </w:rPr>
        <w:t>Основні проблемні питання:</w:t>
      </w:r>
    </w:p>
    <w:p w:rsidR="00032BBF" w:rsidRPr="00BE452C" w:rsidRDefault="00032BBF" w:rsidP="00032BBF">
      <w:pPr>
        <w:jc w:val="both"/>
        <w:rPr>
          <w:szCs w:val="28"/>
          <w:lang w:val="uk-UA"/>
        </w:rPr>
      </w:pPr>
      <w:r w:rsidRPr="00BE452C">
        <w:rPr>
          <w:szCs w:val="28"/>
          <w:lang w:val="uk-UA"/>
        </w:rPr>
        <w:t>-</w:t>
      </w:r>
      <w:r w:rsidRPr="00BE452C">
        <w:rPr>
          <w:szCs w:val="28"/>
          <w:lang w:val="uk-UA"/>
        </w:rPr>
        <w:tab/>
        <w:t>масова трудова міграція жителів;</w:t>
      </w:r>
    </w:p>
    <w:p w:rsidR="00032BBF" w:rsidRPr="00BE452C" w:rsidRDefault="00032BBF" w:rsidP="00032BBF">
      <w:pPr>
        <w:jc w:val="both"/>
        <w:rPr>
          <w:szCs w:val="28"/>
          <w:lang w:val="uk-UA"/>
        </w:rPr>
      </w:pPr>
      <w:r w:rsidRPr="00BE452C">
        <w:rPr>
          <w:szCs w:val="28"/>
          <w:lang w:val="uk-UA"/>
        </w:rPr>
        <w:t>-</w:t>
      </w:r>
      <w:r w:rsidRPr="00BE452C">
        <w:rPr>
          <w:szCs w:val="28"/>
          <w:lang w:val="uk-UA"/>
        </w:rPr>
        <w:tab/>
        <w:t>зменшення дисбалансу між попитом та пропозицією робочої сили;</w:t>
      </w:r>
    </w:p>
    <w:p w:rsidR="00032BBF" w:rsidRPr="00BE452C" w:rsidRDefault="00032BBF" w:rsidP="00032BBF">
      <w:pPr>
        <w:jc w:val="both"/>
        <w:rPr>
          <w:szCs w:val="28"/>
          <w:lang w:val="uk-UA"/>
        </w:rPr>
      </w:pPr>
      <w:r w:rsidRPr="00BE452C">
        <w:rPr>
          <w:szCs w:val="28"/>
          <w:lang w:val="uk-UA"/>
        </w:rPr>
        <w:t>-</w:t>
      </w:r>
      <w:r w:rsidRPr="00BE452C">
        <w:rPr>
          <w:szCs w:val="28"/>
          <w:lang w:val="uk-UA"/>
        </w:rPr>
        <w:tab/>
        <w:t>збільшення кількості робочих місць з гідними умовами праці;</w:t>
      </w:r>
    </w:p>
    <w:p w:rsidR="00032BBF" w:rsidRPr="00BE452C" w:rsidRDefault="00032BBF" w:rsidP="00032BBF">
      <w:pPr>
        <w:jc w:val="both"/>
        <w:rPr>
          <w:szCs w:val="28"/>
          <w:lang w:val="uk-UA"/>
        </w:rPr>
      </w:pPr>
      <w:r w:rsidRPr="00BE452C">
        <w:rPr>
          <w:szCs w:val="28"/>
          <w:lang w:val="uk-UA"/>
        </w:rPr>
        <w:t>-</w:t>
      </w:r>
      <w:r w:rsidRPr="00BE452C">
        <w:rPr>
          <w:szCs w:val="28"/>
          <w:lang w:val="uk-UA"/>
        </w:rPr>
        <w:tab/>
        <w:t>підвищення економічної активності та самозайнятості населення;</w:t>
      </w:r>
    </w:p>
    <w:p w:rsidR="00032BBF" w:rsidRPr="00BE452C" w:rsidRDefault="00032BBF" w:rsidP="00032BBF">
      <w:pPr>
        <w:jc w:val="both"/>
        <w:rPr>
          <w:szCs w:val="28"/>
          <w:lang w:val="uk-UA" w:eastAsia="ru-RU"/>
        </w:rPr>
      </w:pPr>
      <w:r w:rsidRPr="00BE452C">
        <w:rPr>
          <w:szCs w:val="28"/>
          <w:lang w:val="uk-UA" w:eastAsia="ru-RU"/>
        </w:rPr>
        <w:t>-</w:t>
      </w:r>
      <w:r w:rsidRPr="00BE452C">
        <w:rPr>
          <w:szCs w:val="28"/>
          <w:lang w:val="uk-UA" w:eastAsia="ru-RU"/>
        </w:rPr>
        <w:tab/>
        <w:t>сприяння впровадженню активних заходів на ринку праці, з метою</w:t>
      </w:r>
      <w:r w:rsidR="006E6144" w:rsidRPr="00BE452C">
        <w:rPr>
          <w:szCs w:val="28"/>
          <w:lang w:val="uk-UA" w:eastAsia="ru-RU"/>
        </w:rPr>
        <w:t xml:space="preserve"> працевлаштування соціально </w:t>
      </w:r>
      <w:r w:rsidRPr="00BE452C">
        <w:rPr>
          <w:szCs w:val="28"/>
          <w:lang w:val="uk-UA" w:eastAsia="ru-RU"/>
        </w:rPr>
        <w:t>незахищених категорій населення.</w:t>
      </w:r>
    </w:p>
    <w:p w:rsidR="00032BBF" w:rsidRPr="004F2F93" w:rsidRDefault="00BE452C" w:rsidP="00032BBF">
      <w:pPr>
        <w:pStyle w:val="aa"/>
        <w:tabs>
          <w:tab w:val="num" w:pos="0"/>
          <w:tab w:val="left" w:pos="10800"/>
        </w:tabs>
        <w:rPr>
          <w:sz w:val="24"/>
        </w:rPr>
      </w:pPr>
      <w:r>
        <w:rPr>
          <w:color w:val="FF0000"/>
          <w:sz w:val="24"/>
        </w:rPr>
        <w:t xml:space="preserve">         </w:t>
      </w:r>
      <w:r w:rsidR="00032BBF" w:rsidRPr="004F2F93">
        <w:rPr>
          <w:sz w:val="24"/>
        </w:rPr>
        <w:t>Пріоритети розвитку у 202</w:t>
      </w:r>
      <w:r w:rsidRPr="004F2F93">
        <w:rPr>
          <w:sz w:val="24"/>
        </w:rPr>
        <w:t>1</w:t>
      </w:r>
      <w:r w:rsidR="00032BBF" w:rsidRPr="004F2F93">
        <w:rPr>
          <w:sz w:val="24"/>
        </w:rPr>
        <w:t xml:space="preserve"> р.:</w:t>
      </w:r>
    </w:p>
    <w:p w:rsidR="00032BBF" w:rsidRPr="004F2F93" w:rsidRDefault="00032BBF" w:rsidP="00032BBF">
      <w:pPr>
        <w:jc w:val="both"/>
        <w:rPr>
          <w:szCs w:val="28"/>
          <w:lang w:val="uk-UA"/>
        </w:rPr>
      </w:pPr>
      <w:r w:rsidRPr="004F2F93">
        <w:rPr>
          <w:szCs w:val="28"/>
          <w:lang w:val="uk-UA"/>
        </w:rPr>
        <w:t>-</w:t>
      </w:r>
      <w:r w:rsidRPr="004F2F93">
        <w:rPr>
          <w:szCs w:val="28"/>
          <w:lang w:val="uk-UA"/>
        </w:rPr>
        <w:tab/>
        <w:t>сприяння працевлаштуванню незайнятого населення;</w:t>
      </w:r>
    </w:p>
    <w:p w:rsidR="00032BBF" w:rsidRPr="004F2F93" w:rsidRDefault="00032BBF" w:rsidP="00032BBF">
      <w:pPr>
        <w:jc w:val="both"/>
        <w:rPr>
          <w:szCs w:val="28"/>
          <w:lang w:val="uk-UA"/>
        </w:rPr>
      </w:pPr>
      <w:r w:rsidRPr="004F2F93">
        <w:rPr>
          <w:szCs w:val="28"/>
          <w:lang w:val="uk-UA"/>
        </w:rPr>
        <w:t>-</w:t>
      </w:r>
      <w:r w:rsidRPr="004F2F93">
        <w:rPr>
          <w:szCs w:val="28"/>
          <w:lang w:val="uk-UA"/>
        </w:rPr>
        <w:tab/>
        <w:t>використання електронних сервісів при наданні послуг незайнятому населенню та роботодавцям;</w:t>
      </w:r>
    </w:p>
    <w:p w:rsidR="00032BBF" w:rsidRPr="004F2F93" w:rsidRDefault="00032BBF" w:rsidP="00032BBF">
      <w:pPr>
        <w:jc w:val="both"/>
        <w:rPr>
          <w:szCs w:val="28"/>
          <w:lang w:val="uk-UA"/>
        </w:rPr>
      </w:pPr>
      <w:r w:rsidRPr="004F2F93">
        <w:rPr>
          <w:szCs w:val="28"/>
          <w:lang w:val="uk-UA"/>
        </w:rPr>
        <w:t>-</w:t>
      </w:r>
      <w:r w:rsidRPr="004F2F93">
        <w:rPr>
          <w:szCs w:val="28"/>
          <w:lang w:val="uk-UA"/>
        </w:rPr>
        <w:tab/>
        <w:t>підвищення якості обслуговування кл</w:t>
      </w:r>
      <w:r w:rsidR="006E6144" w:rsidRPr="004F2F93">
        <w:rPr>
          <w:szCs w:val="28"/>
          <w:lang w:val="uk-UA"/>
        </w:rPr>
        <w:t>ієнтів служби зайнятості шляхом</w:t>
      </w:r>
      <w:r w:rsidRPr="004F2F93">
        <w:rPr>
          <w:szCs w:val="28"/>
          <w:lang w:val="uk-UA"/>
        </w:rPr>
        <w:t xml:space="preserve"> взаємодії з роботодавцями з питань визначення поточної та перспективної потреби в робочій силі, організації професійного навчання за професіями</w:t>
      </w:r>
      <w:r w:rsidR="006E6144" w:rsidRPr="004F2F93">
        <w:rPr>
          <w:szCs w:val="28"/>
          <w:lang w:val="uk-UA"/>
        </w:rPr>
        <w:t>,</w:t>
      </w:r>
      <w:r w:rsidRPr="004F2F93">
        <w:rPr>
          <w:szCs w:val="28"/>
          <w:lang w:val="uk-UA"/>
        </w:rPr>
        <w:t xml:space="preserve"> що затребувані на ринку праці та укомплектування вільних робочих місць;</w:t>
      </w:r>
    </w:p>
    <w:p w:rsidR="00032BBF" w:rsidRPr="004F2F93" w:rsidRDefault="00032BBF" w:rsidP="00032BBF">
      <w:pPr>
        <w:jc w:val="both"/>
        <w:rPr>
          <w:szCs w:val="28"/>
          <w:lang w:val="uk-UA"/>
        </w:rPr>
      </w:pPr>
      <w:r w:rsidRPr="004F2F93">
        <w:rPr>
          <w:szCs w:val="28"/>
          <w:lang w:val="uk-UA"/>
        </w:rPr>
        <w:t>-</w:t>
      </w:r>
      <w:r w:rsidRPr="004F2F93">
        <w:rPr>
          <w:szCs w:val="28"/>
          <w:lang w:val="uk-UA"/>
        </w:rPr>
        <w:tab/>
      </w:r>
      <w:r w:rsidRPr="004F2F93">
        <w:rPr>
          <w:bCs/>
          <w:szCs w:val="28"/>
          <w:shd w:val="clear" w:color="auto" w:fill="FFFFFF"/>
          <w:lang w:val="uk-UA"/>
        </w:rPr>
        <w:t>сприяння зменшенню професійно-кваліфікаці</w:t>
      </w:r>
      <w:r w:rsidR="006E6144" w:rsidRPr="004F2F93">
        <w:rPr>
          <w:bCs/>
          <w:szCs w:val="28"/>
          <w:shd w:val="clear" w:color="auto" w:fill="FFFFFF"/>
          <w:lang w:val="uk-UA"/>
        </w:rPr>
        <w:t>йного дисбалансу на ринку праці</w:t>
      </w:r>
      <w:r w:rsidRPr="004F2F93">
        <w:rPr>
          <w:bCs/>
          <w:szCs w:val="28"/>
          <w:shd w:val="clear" w:color="auto" w:fill="FFFFFF"/>
          <w:lang w:val="uk-UA"/>
        </w:rPr>
        <w:t xml:space="preserve"> шляхом </w:t>
      </w:r>
      <w:r w:rsidRPr="004F2F93">
        <w:rPr>
          <w:szCs w:val="28"/>
          <w:lang w:val="uk-UA"/>
        </w:rPr>
        <w:t>проведення</w:t>
      </w:r>
      <w:r w:rsidRPr="004F2F93">
        <w:rPr>
          <w:b/>
          <w:szCs w:val="28"/>
          <w:lang w:val="uk-UA"/>
        </w:rPr>
        <w:t xml:space="preserve"> </w:t>
      </w:r>
      <w:r w:rsidRPr="004F2F93">
        <w:rPr>
          <w:szCs w:val="28"/>
          <w:lang w:val="uk-UA"/>
        </w:rPr>
        <w:t>системної профорієнтаційної роботи з учнівською молоддю;</w:t>
      </w:r>
    </w:p>
    <w:p w:rsidR="00032BBF" w:rsidRPr="004F2F93" w:rsidRDefault="00032BBF" w:rsidP="00032BBF">
      <w:pPr>
        <w:jc w:val="both"/>
        <w:rPr>
          <w:szCs w:val="28"/>
          <w:shd w:val="clear" w:color="auto" w:fill="FFFFFF"/>
          <w:lang w:val="uk-UA"/>
        </w:rPr>
      </w:pPr>
      <w:r w:rsidRPr="004F2F93">
        <w:rPr>
          <w:szCs w:val="28"/>
          <w:lang w:val="uk-UA"/>
        </w:rPr>
        <w:t>-</w:t>
      </w:r>
      <w:r w:rsidRPr="004F2F93">
        <w:rPr>
          <w:szCs w:val="28"/>
          <w:lang w:val="uk-UA"/>
        </w:rPr>
        <w:tab/>
        <w:t xml:space="preserve">співпраця з місцевими органами виконавчої влади, органами місцевого самоврядування, організаціями роботодавців та профспілок щодо збільшення витрат місцевого бюджету на організацію громадських робіт для безробітних, </w:t>
      </w:r>
      <w:r w:rsidRPr="004F2F93">
        <w:rPr>
          <w:szCs w:val="28"/>
          <w:shd w:val="clear" w:color="auto" w:fill="FFFFFF"/>
          <w:lang w:val="uk-UA"/>
        </w:rPr>
        <w:t>збільшення обсягів тимчасової зайнятості за рахунок коштів місцевого бюджету</w:t>
      </w:r>
      <w:r w:rsidRPr="004F2F93">
        <w:rPr>
          <w:szCs w:val="28"/>
          <w:lang w:val="uk-UA"/>
        </w:rPr>
        <w:t xml:space="preserve">, </w:t>
      </w:r>
      <w:r w:rsidRPr="004F2F93">
        <w:rPr>
          <w:szCs w:val="28"/>
          <w:shd w:val="clear" w:color="auto" w:fill="FFFFFF"/>
          <w:lang w:val="uk-UA"/>
        </w:rPr>
        <w:t>участі у реалізації місцевих програм та проектів, спрямованих на створення нових робочих місць та підтримку розвитку малого та середнього бізнесу;</w:t>
      </w:r>
    </w:p>
    <w:p w:rsidR="001B0EB8" w:rsidRPr="004F2F93" w:rsidRDefault="00034833" w:rsidP="00032BBF">
      <w:pPr>
        <w:jc w:val="both"/>
        <w:rPr>
          <w:szCs w:val="28"/>
          <w:lang w:val="uk-UA"/>
        </w:rPr>
      </w:pPr>
      <w:r w:rsidRPr="004F2F93">
        <w:rPr>
          <w:szCs w:val="28"/>
          <w:shd w:val="clear" w:color="auto" w:fill="FFFFFF"/>
          <w:lang w:val="uk-UA"/>
        </w:rPr>
        <w:t>-</w:t>
      </w:r>
      <w:r w:rsidRPr="004F2F93">
        <w:rPr>
          <w:szCs w:val="28"/>
          <w:shd w:val="clear" w:color="auto" w:fill="FFFFFF"/>
          <w:lang w:val="uk-UA"/>
        </w:rPr>
        <w:tab/>
      </w:r>
      <w:r w:rsidR="00032BBF" w:rsidRPr="004F2F93">
        <w:rPr>
          <w:szCs w:val="28"/>
          <w:lang w:val="uk-UA"/>
        </w:rPr>
        <w:t>впровадження нових підходів щодо повернення шукачів роботи до активної зайнятості.</w:t>
      </w:r>
    </w:p>
    <w:p w:rsidR="001B0EB8" w:rsidRPr="00814447" w:rsidRDefault="00814447" w:rsidP="00E014B4">
      <w:pPr>
        <w:pStyle w:val="aa"/>
        <w:tabs>
          <w:tab w:val="num" w:pos="0"/>
          <w:tab w:val="left" w:pos="10800"/>
        </w:tabs>
        <w:jc w:val="left"/>
        <w:rPr>
          <w:bCs/>
          <w:sz w:val="24"/>
        </w:rPr>
      </w:pPr>
      <w:r>
        <w:rPr>
          <w:bCs/>
          <w:color w:val="FF0000"/>
          <w:sz w:val="24"/>
        </w:rPr>
        <w:t xml:space="preserve">          </w:t>
      </w:r>
      <w:r w:rsidR="001B0EB8" w:rsidRPr="00814447">
        <w:rPr>
          <w:bCs/>
          <w:sz w:val="24"/>
        </w:rPr>
        <w:t>Основні завдання та заходи на 202</w:t>
      </w:r>
      <w:r w:rsidRPr="00814447">
        <w:rPr>
          <w:bCs/>
          <w:sz w:val="24"/>
        </w:rPr>
        <w:t>1</w:t>
      </w:r>
      <w:r w:rsidR="001B0EB8" w:rsidRPr="00814447">
        <w:rPr>
          <w:bCs/>
          <w:sz w:val="24"/>
        </w:rPr>
        <w:t xml:space="preserve"> р.: </w:t>
      </w:r>
    </w:p>
    <w:p w:rsidR="001B0EB8" w:rsidRPr="00814447" w:rsidRDefault="001B0EB8" w:rsidP="00032BBF">
      <w:pPr>
        <w:jc w:val="both"/>
        <w:rPr>
          <w:lang w:val="uk-UA"/>
        </w:rPr>
      </w:pPr>
      <w:r w:rsidRPr="00814447">
        <w:rPr>
          <w:szCs w:val="28"/>
          <w:lang w:val="uk-UA"/>
        </w:rPr>
        <w:t>-</w:t>
      </w:r>
      <w:r w:rsidRPr="00814447">
        <w:rPr>
          <w:szCs w:val="28"/>
          <w:lang w:val="uk-UA"/>
        </w:rPr>
        <w:tab/>
      </w:r>
      <w:r w:rsidRPr="00814447">
        <w:rPr>
          <w:lang w:val="uk-UA"/>
        </w:rPr>
        <w:t>стимулювання роботодавців до створення нових робочих місць та працевлаштування на них громадян, недостатньо конкурентоспроможних на ринку праці, зокрема молоді, жінок, осіб віком понад 50 років та інших вразливих категорій громадян, шляхом виплати компенсації роботодавцю в розмірі єдиного внеску на загальнообов’язкове державне соціальне страхування за відповідну особу;</w:t>
      </w:r>
    </w:p>
    <w:p w:rsidR="00E014B4" w:rsidRPr="00814447" w:rsidRDefault="00E014B4" w:rsidP="00E014B4">
      <w:pPr>
        <w:jc w:val="both"/>
        <w:rPr>
          <w:lang w:val="uk-UA"/>
        </w:rPr>
      </w:pPr>
      <w:r w:rsidRPr="00814447">
        <w:rPr>
          <w:lang w:val="uk-UA"/>
        </w:rPr>
        <w:t>-</w:t>
      </w:r>
      <w:r w:rsidRPr="00814447">
        <w:rPr>
          <w:lang w:val="uk-UA"/>
        </w:rPr>
        <w:tab/>
        <w:t>організація професійної підготовки, перепідготовки та підвищення кваліфікації за кошти страхового Фонду на випадок безробіття</w:t>
      </w:r>
      <w:r w:rsidR="00620ADE" w:rsidRPr="00814447">
        <w:rPr>
          <w:lang w:val="uk-UA"/>
        </w:rPr>
        <w:t>;</w:t>
      </w:r>
    </w:p>
    <w:p w:rsidR="00620ADE" w:rsidRPr="00814447" w:rsidRDefault="00E014B4" w:rsidP="00620ADE">
      <w:pPr>
        <w:jc w:val="both"/>
        <w:rPr>
          <w:lang w:val="uk-UA"/>
        </w:rPr>
      </w:pPr>
      <w:r w:rsidRPr="00814447">
        <w:rPr>
          <w:lang w:val="uk-UA"/>
        </w:rPr>
        <w:lastRenderedPageBreak/>
        <w:t>-</w:t>
      </w:r>
      <w:r w:rsidRPr="00814447">
        <w:rPr>
          <w:lang w:val="uk-UA"/>
        </w:rPr>
        <w:tab/>
      </w:r>
      <w:r w:rsidR="00195A41" w:rsidRPr="00814447">
        <w:rPr>
          <w:lang w:val="uk-UA"/>
        </w:rPr>
        <w:t>організація громадських робіт для додаткового стимулювання мотивації до праці і матеріальної підтримки безробітних та інших категорій осіб;</w:t>
      </w:r>
    </w:p>
    <w:p w:rsidR="00032BBF" w:rsidRPr="00814447" w:rsidRDefault="00620ADE" w:rsidP="00620ADE">
      <w:pPr>
        <w:jc w:val="both"/>
        <w:rPr>
          <w:lang w:val="uk-UA"/>
        </w:rPr>
      </w:pPr>
      <w:r w:rsidRPr="00814447">
        <w:rPr>
          <w:lang w:val="uk-UA"/>
        </w:rPr>
        <w:t>-</w:t>
      </w:r>
      <w:r w:rsidRPr="00814447">
        <w:rPr>
          <w:lang w:val="uk-UA"/>
        </w:rPr>
        <w:tab/>
      </w:r>
      <w:r w:rsidR="00195A41" w:rsidRPr="00814447">
        <w:rPr>
          <w:lang w:val="uk-UA"/>
        </w:rPr>
        <w:t>надання безоплатних індивідуальних та групових консультацій з питань організації та провадження підприємницької діяльності із залученням на громадських засадах працівників органів державної влади</w:t>
      </w:r>
      <w:r w:rsidRPr="00814447">
        <w:rPr>
          <w:lang w:val="uk-UA"/>
        </w:rPr>
        <w:t>.</w:t>
      </w:r>
    </w:p>
    <w:p w:rsidR="0033551E" w:rsidRPr="00814447" w:rsidRDefault="00814447" w:rsidP="009460F3">
      <w:pPr>
        <w:tabs>
          <w:tab w:val="num" w:pos="0"/>
          <w:tab w:val="left" w:pos="10800"/>
        </w:tabs>
        <w:jc w:val="both"/>
        <w:rPr>
          <w:lang w:val="uk-UA"/>
        </w:rPr>
      </w:pPr>
      <w:r>
        <w:rPr>
          <w:bCs/>
          <w:lang w:val="uk-UA"/>
        </w:rPr>
        <w:t xml:space="preserve">          </w:t>
      </w:r>
      <w:r w:rsidR="0033551E" w:rsidRPr="00814447">
        <w:rPr>
          <w:bCs/>
          <w:lang w:val="uk-UA"/>
        </w:rPr>
        <w:t>Кількісні та якісні критерії досягнення завдань:</w:t>
      </w:r>
    </w:p>
    <w:p w:rsidR="0033551E" w:rsidRPr="00814447" w:rsidRDefault="0033551E" w:rsidP="00DF24A9">
      <w:pPr>
        <w:numPr>
          <w:ilvl w:val="0"/>
          <w:numId w:val="9"/>
        </w:numPr>
        <w:ind w:left="0" w:firstLine="0"/>
        <w:jc w:val="both"/>
        <w:rPr>
          <w:lang w:val="uk-UA"/>
        </w:rPr>
      </w:pPr>
      <w:r w:rsidRPr="00814447">
        <w:rPr>
          <w:lang w:val="uk-UA"/>
        </w:rPr>
        <w:t>підвищення рівня працевлаштування безробітних;</w:t>
      </w:r>
    </w:p>
    <w:p w:rsidR="0033551E" w:rsidRPr="00814447" w:rsidRDefault="0033551E" w:rsidP="00DF24A9">
      <w:pPr>
        <w:numPr>
          <w:ilvl w:val="0"/>
          <w:numId w:val="9"/>
        </w:numPr>
        <w:ind w:left="0" w:firstLine="0"/>
        <w:jc w:val="both"/>
        <w:rPr>
          <w:lang w:val="uk-UA"/>
        </w:rPr>
      </w:pPr>
      <w:r w:rsidRPr="00814447">
        <w:rPr>
          <w:lang w:val="uk-UA"/>
        </w:rPr>
        <w:t>підвищення зацікавленості роботодавців та безробітних у послугах служби зайнятості;</w:t>
      </w:r>
    </w:p>
    <w:p w:rsidR="00AA64DE" w:rsidRDefault="0033551E" w:rsidP="00AA64DE">
      <w:pPr>
        <w:numPr>
          <w:ilvl w:val="0"/>
          <w:numId w:val="9"/>
        </w:numPr>
        <w:ind w:left="0" w:firstLine="0"/>
        <w:jc w:val="both"/>
        <w:rPr>
          <w:lang w:val="uk-UA"/>
        </w:rPr>
      </w:pPr>
      <w:r w:rsidRPr="00814447">
        <w:rPr>
          <w:lang w:val="uk-UA"/>
        </w:rPr>
        <w:t>посилення соціального діалогу.</w:t>
      </w:r>
    </w:p>
    <w:p w:rsidR="00AA64DE" w:rsidRPr="00AA64DE" w:rsidRDefault="00AA64DE" w:rsidP="00AA64DE">
      <w:pPr>
        <w:jc w:val="both"/>
        <w:rPr>
          <w:lang w:val="uk-UA"/>
        </w:rPr>
      </w:pPr>
    </w:p>
    <w:p w:rsidR="001B0EB8" w:rsidRPr="00AA64DE" w:rsidRDefault="001B0EB8" w:rsidP="001B0EB8">
      <w:pPr>
        <w:jc w:val="center"/>
        <w:rPr>
          <w:lang w:val="uk-UA"/>
        </w:rPr>
      </w:pPr>
      <w:r w:rsidRPr="00AA64DE">
        <w:t>3.3. Соціальний захист</w:t>
      </w:r>
    </w:p>
    <w:p w:rsidR="0033551E" w:rsidRPr="00AA64DE" w:rsidRDefault="0033551E" w:rsidP="000966E7">
      <w:pPr>
        <w:shd w:val="clear" w:color="auto" w:fill="FFFFFF"/>
        <w:tabs>
          <w:tab w:val="num" w:pos="0"/>
        </w:tabs>
        <w:ind w:firstLine="567"/>
        <w:jc w:val="both"/>
        <w:rPr>
          <w:b/>
          <w:bCs/>
          <w:spacing w:val="-3"/>
          <w:lang w:val="uk-UA"/>
        </w:rPr>
      </w:pPr>
      <w:bookmarkStart w:id="9" w:name="__RefHeading___Toc438564517"/>
      <w:bookmarkEnd w:id="9"/>
      <w:r w:rsidRPr="00AA64DE">
        <w:rPr>
          <w:i/>
          <w:lang w:val="uk-UA"/>
        </w:rPr>
        <w:t>На обліку в управлінні соціального захист</w:t>
      </w:r>
      <w:r w:rsidR="00970078" w:rsidRPr="00AA64DE">
        <w:rPr>
          <w:i/>
          <w:lang w:val="uk-UA"/>
        </w:rPr>
        <w:t>у населення станом на 01.10.20</w:t>
      </w:r>
      <w:r w:rsidR="003A6A86">
        <w:rPr>
          <w:i/>
          <w:lang w:val="uk-UA"/>
        </w:rPr>
        <w:t>20</w:t>
      </w:r>
      <w:r w:rsidR="00654115" w:rsidRPr="00AA64DE">
        <w:rPr>
          <w:i/>
          <w:lang w:val="uk-UA"/>
        </w:rPr>
        <w:t xml:space="preserve"> р.</w:t>
      </w:r>
      <w:r w:rsidRPr="00AA64DE">
        <w:rPr>
          <w:i/>
          <w:lang w:val="uk-UA"/>
        </w:rPr>
        <w:t xml:space="preserve"> перебува</w:t>
      </w:r>
      <w:r w:rsidR="00AA64DE" w:rsidRPr="00AA64DE">
        <w:rPr>
          <w:i/>
          <w:lang w:val="uk-UA"/>
        </w:rPr>
        <w:t xml:space="preserve">ло </w:t>
      </w:r>
      <w:r w:rsidR="00654115" w:rsidRPr="00AA64DE">
        <w:rPr>
          <w:i/>
          <w:lang w:val="uk-UA"/>
        </w:rPr>
        <w:t>5</w:t>
      </w:r>
      <w:r w:rsidR="00AA64DE" w:rsidRPr="00AA64DE">
        <w:rPr>
          <w:i/>
          <w:lang w:val="uk-UA"/>
        </w:rPr>
        <w:t>020</w:t>
      </w:r>
      <w:r w:rsidR="00DE2F45" w:rsidRPr="00AA64DE">
        <w:rPr>
          <w:i/>
          <w:lang w:val="uk-UA"/>
        </w:rPr>
        <w:t xml:space="preserve"> </w:t>
      </w:r>
      <w:r w:rsidR="006E6144" w:rsidRPr="00AA64DE">
        <w:rPr>
          <w:i/>
          <w:lang w:val="uk-UA"/>
        </w:rPr>
        <w:t>одержувачі</w:t>
      </w:r>
      <w:r w:rsidR="00AA64DE" w:rsidRPr="00AA64DE">
        <w:rPr>
          <w:i/>
          <w:lang w:val="uk-UA"/>
        </w:rPr>
        <w:t>в</w:t>
      </w:r>
      <w:r w:rsidRPr="00AA64DE">
        <w:rPr>
          <w:i/>
          <w:lang w:val="uk-UA"/>
        </w:rPr>
        <w:t xml:space="preserve"> соціальних допомог</w:t>
      </w:r>
      <w:r w:rsidR="00AA64DE" w:rsidRPr="00AA64DE">
        <w:rPr>
          <w:i/>
          <w:lang w:val="uk-UA"/>
        </w:rPr>
        <w:t>, яким надано усіх видів соціальних послуг</w:t>
      </w:r>
      <w:r w:rsidRPr="00AA64DE">
        <w:rPr>
          <w:i/>
          <w:lang w:val="uk-UA"/>
        </w:rPr>
        <w:t xml:space="preserve"> на сум</w:t>
      </w:r>
      <w:r w:rsidR="00654115" w:rsidRPr="00AA64DE">
        <w:rPr>
          <w:i/>
          <w:lang w:val="uk-UA"/>
        </w:rPr>
        <w:t xml:space="preserve">у </w:t>
      </w:r>
      <w:r w:rsidR="00AA64DE" w:rsidRPr="00AA64DE">
        <w:rPr>
          <w:i/>
          <w:lang w:val="uk-UA"/>
        </w:rPr>
        <w:t>91 977</w:t>
      </w:r>
      <w:r w:rsidR="00654115" w:rsidRPr="00AA64DE">
        <w:rPr>
          <w:i/>
          <w:lang w:val="uk-UA"/>
        </w:rPr>
        <w:t>,</w:t>
      </w:r>
      <w:r w:rsidR="00AA64DE" w:rsidRPr="00AA64DE">
        <w:rPr>
          <w:i/>
          <w:lang w:val="uk-UA"/>
        </w:rPr>
        <w:t>5</w:t>
      </w:r>
      <w:r w:rsidR="00654115" w:rsidRPr="00AA64DE">
        <w:rPr>
          <w:i/>
          <w:lang w:val="uk-UA"/>
        </w:rPr>
        <w:t xml:space="preserve"> тис</w:t>
      </w:r>
      <w:r w:rsidRPr="00AA64DE">
        <w:rPr>
          <w:i/>
          <w:lang w:val="uk-UA"/>
        </w:rPr>
        <w:t>. грн. В місті проживає 2</w:t>
      </w:r>
      <w:r w:rsidR="00654115" w:rsidRPr="00AA64DE">
        <w:rPr>
          <w:i/>
          <w:lang w:val="uk-UA"/>
        </w:rPr>
        <w:t>1937</w:t>
      </w:r>
      <w:r w:rsidR="00BF73AC" w:rsidRPr="00AA64DE">
        <w:rPr>
          <w:i/>
          <w:lang w:val="uk-UA"/>
        </w:rPr>
        <w:t xml:space="preserve"> пільговиків</w:t>
      </w:r>
      <w:r w:rsidR="00B53EE6" w:rsidRPr="00AA64DE">
        <w:rPr>
          <w:i/>
          <w:lang w:val="uk-UA"/>
        </w:rPr>
        <w:t xml:space="preserve">, з них: </w:t>
      </w:r>
      <w:r w:rsidR="00796D5B" w:rsidRPr="00AA64DE">
        <w:rPr>
          <w:i/>
          <w:lang w:val="uk-UA"/>
        </w:rPr>
        <w:t>248</w:t>
      </w:r>
      <w:r w:rsidR="00BF73AC" w:rsidRPr="00AA64DE">
        <w:rPr>
          <w:i/>
          <w:lang w:val="uk-UA"/>
        </w:rPr>
        <w:t xml:space="preserve"> – </w:t>
      </w:r>
      <w:r w:rsidR="00796D5B" w:rsidRPr="00AA64DE">
        <w:rPr>
          <w:i/>
          <w:lang w:val="uk-UA"/>
        </w:rPr>
        <w:t xml:space="preserve">осіб з </w:t>
      </w:r>
      <w:r w:rsidR="00BF73AC" w:rsidRPr="00AA64DE">
        <w:rPr>
          <w:i/>
          <w:lang w:val="uk-UA"/>
        </w:rPr>
        <w:t>інвалід</w:t>
      </w:r>
      <w:r w:rsidR="00796D5B" w:rsidRPr="00AA64DE">
        <w:rPr>
          <w:i/>
          <w:lang w:val="uk-UA"/>
        </w:rPr>
        <w:t>ністю внаслідок</w:t>
      </w:r>
      <w:r w:rsidRPr="00AA64DE">
        <w:rPr>
          <w:i/>
          <w:lang w:val="uk-UA"/>
        </w:rPr>
        <w:t xml:space="preserve"> війни, </w:t>
      </w:r>
      <w:r w:rsidR="00C91100" w:rsidRPr="00AA64DE">
        <w:rPr>
          <w:i/>
          <w:lang w:val="uk-UA"/>
        </w:rPr>
        <w:t>8</w:t>
      </w:r>
      <w:r w:rsidR="00796D5B" w:rsidRPr="00AA64DE">
        <w:rPr>
          <w:i/>
          <w:lang w:val="uk-UA"/>
        </w:rPr>
        <w:t>67</w:t>
      </w:r>
      <w:r w:rsidRPr="00AA64DE">
        <w:rPr>
          <w:i/>
          <w:lang w:val="uk-UA"/>
        </w:rPr>
        <w:t xml:space="preserve"> – учасників бойових дій, </w:t>
      </w:r>
      <w:r w:rsidR="00796D5B" w:rsidRPr="00AA64DE">
        <w:rPr>
          <w:i/>
          <w:lang w:val="uk-UA"/>
        </w:rPr>
        <w:t>513</w:t>
      </w:r>
      <w:r w:rsidR="00C91100" w:rsidRPr="00AA64DE">
        <w:rPr>
          <w:i/>
          <w:lang w:val="uk-UA"/>
        </w:rPr>
        <w:t xml:space="preserve"> – учасників війни та </w:t>
      </w:r>
      <w:r w:rsidR="00796D5B" w:rsidRPr="00AA64DE">
        <w:rPr>
          <w:i/>
          <w:lang w:val="uk-UA"/>
        </w:rPr>
        <w:t>3721</w:t>
      </w:r>
      <w:r w:rsidR="00307159" w:rsidRPr="00AA64DE">
        <w:rPr>
          <w:i/>
          <w:lang w:val="uk-UA"/>
        </w:rPr>
        <w:t xml:space="preserve"> </w:t>
      </w:r>
      <w:r w:rsidRPr="00AA64DE">
        <w:rPr>
          <w:i/>
          <w:lang w:val="uk-UA"/>
        </w:rPr>
        <w:t xml:space="preserve">– </w:t>
      </w:r>
      <w:r w:rsidR="00796D5B" w:rsidRPr="00AA64DE">
        <w:rPr>
          <w:i/>
          <w:lang w:val="uk-UA"/>
        </w:rPr>
        <w:t xml:space="preserve"> особа з інвалідністю</w:t>
      </w:r>
      <w:r w:rsidRPr="00AA64DE">
        <w:rPr>
          <w:i/>
          <w:lang w:val="uk-UA"/>
        </w:rPr>
        <w:t xml:space="preserve"> загального захворювання.</w:t>
      </w:r>
    </w:p>
    <w:p w:rsidR="00796D5B" w:rsidRPr="003A6A86" w:rsidRDefault="00AA64DE" w:rsidP="00796D5B">
      <w:pPr>
        <w:shd w:val="clear" w:color="auto" w:fill="FFFFFF"/>
        <w:tabs>
          <w:tab w:val="left" w:pos="0"/>
        </w:tabs>
        <w:jc w:val="both"/>
        <w:rPr>
          <w:bCs/>
          <w:spacing w:val="-3"/>
          <w:lang w:val="uk-UA"/>
        </w:rPr>
      </w:pPr>
      <w:r w:rsidRPr="003A6A86">
        <w:rPr>
          <w:bCs/>
          <w:spacing w:val="-3"/>
          <w:lang w:val="uk-UA"/>
        </w:rPr>
        <w:t xml:space="preserve">        </w:t>
      </w:r>
      <w:r w:rsidR="00CC009E" w:rsidRPr="003A6A86">
        <w:rPr>
          <w:bCs/>
          <w:spacing w:val="-3"/>
          <w:lang w:val="uk-UA"/>
        </w:rPr>
        <w:t xml:space="preserve">Основні </w:t>
      </w:r>
      <w:r w:rsidR="00CC009E" w:rsidRPr="003A6A86">
        <w:rPr>
          <w:bCs/>
          <w:lang w:val="uk-UA"/>
        </w:rPr>
        <w:t>проблемні питання</w:t>
      </w:r>
      <w:r w:rsidR="00CC009E" w:rsidRPr="003A6A86">
        <w:rPr>
          <w:bCs/>
          <w:spacing w:val="-3"/>
          <w:lang w:val="uk-UA"/>
        </w:rPr>
        <w:t>:</w:t>
      </w:r>
    </w:p>
    <w:p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7326AB" w:rsidRPr="003A6A86">
        <w:rPr>
          <w:lang w:val="uk-UA"/>
        </w:rPr>
        <w:t xml:space="preserve">низька активність громадських організацій, які опікуються особами з інвалідністю та ветеранами, благодійних організацій щодо участі у </w:t>
      </w:r>
      <w:r w:rsidR="00CC009E" w:rsidRPr="003A6A86">
        <w:rPr>
          <w:lang w:val="uk-UA"/>
        </w:rPr>
        <w:t>наданн</w:t>
      </w:r>
      <w:r w:rsidR="007326AB" w:rsidRPr="003A6A86">
        <w:rPr>
          <w:lang w:val="uk-UA"/>
        </w:rPr>
        <w:t>і</w:t>
      </w:r>
      <w:r w:rsidR="00CC009E" w:rsidRPr="003A6A86">
        <w:rPr>
          <w:lang w:val="uk-UA"/>
        </w:rPr>
        <w:t xml:space="preserve"> допомоги малозахищеним жителям міста </w:t>
      </w:r>
    </w:p>
    <w:p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7326AB" w:rsidRPr="003A6A86">
        <w:rPr>
          <w:lang w:val="uk-UA"/>
        </w:rPr>
        <w:t>недостатнє фінансування заходів</w:t>
      </w:r>
      <w:r w:rsidR="00485F7E" w:rsidRPr="003A6A86">
        <w:rPr>
          <w:lang w:val="uk-UA"/>
        </w:rPr>
        <w:t xml:space="preserve"> </w:t>
      </w:r>
      <w:r w:rsidR="00CC009E" w:rsidRPr="003A6A86">
        <w:rPr>
          <w:lang w:val="uk-UA"/>
        </w:rPr>
        <w:t>проведення психологічної реабілітації учасників АТО;</w:t>
      </w:r>
    </w:p>
    <w:p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CC009E" w:rsidRPr="003A6A86">
        <w:rPr>
          <w:lang w:val="uk-UA"/>
        </w:rPr>
        <w:t>недостатня кількість санаторно-курортних путівок для інвалідів, ветеранів праці, пенсіонерів, низька забезпеченість інвалідів спеціальним транспортом;</w:t>
      </w:r>
    </w:p>
    <w:p w:rsidR="00EC5379" w:rsidRPr="003A6A86" w:rsidRDefault="00796D5B" w:rsidP="00EC5379">
      <w:pPr>
        <w:shd w:val="clear" w:color="auto" w:fill="FFFFFF"/>
        <w:tabs>
          <w:tab w:val="left" w:pos="0"/>
        </w:tabs>
        <w:jc w:val="both"/>
        <w:rPr>
          <w:lang w:val="uk-UA"/>
        </w:rPr>
      </w:pPr>
      <w:r w:rsidRPr="003A6A86">
        <w:rPr>
          <w:lang w:val="uk-UA"/>
        </w:rPr>
        <w:t>-</w:t>
      </w:r>
      <w:r w:rsidRPr="003A6A86">
        <w:rPr>
          <w:lang w:val="uk-UA"/>
        </w:rPr>
        <w:tab/>
      </w:r>
      <w:r w:rsidR="00CC009E" w:rsidRPr="003A6A86">
        <w:rPr>
          <w:lang w:val="uk-UA"/>
        </w:rPr>
        <w:t>від</w:t>
      </w:r>
      <w:r w:rsidR="007326AB" w:rsidRPr="003A6A86">
        <w:rPr>
          <w:lang w:val="uk-UA"/>
        </w:rPr>
        <w:t>сутність недержавних закладів з соціального</w:t>
      </w:r>
      <w:r w:rsidR="00CC009E" w:rsidRPr="003A6A86">
        <w:rPr>
          <w:lang w:val="uk-UA"/>
        </w:rPr>
        <w:t xml:space="preserve"> захисту бездомних, безпритульних громадян.</w:t>
      </w:r>
    </w:p>
    <w:p w:rsidR="00EC5379" w:rsidRPr="006E12CC" w:rsidRDefault="006E12CC" w:rsidP="00EC5379">
      <w:pPr>
        <w:shd w:val="clear" w:color="auto" w:fill="FFFFFF"/>
        <w:tabs>
          <w:tab w:val="left" w:pos="0"/>
        </w:tabs>
        <w:jc w:val="both"/>
        <w:rPr>
          <w:lang w:val="uk-UA"/>
        </w:rPr>
      </w:pPr>
      <w:r>
        <w:rPr>
          <w:color w:val="FF0000"/>
          <w:lang w:val="uk-UA"/>
        </w:rPr>
        <w:t xml:space="preserve">        </w:t>
      </w:r>
      <w:r w:rsidR="00796D5B" w:rsidRPr="006E12CC">
        <w:t>Пріоритети розвитку у 202</w:t>
      </w:r>
      <w:r w:rsidRPr="006E12CC">
        <w:rPr>
          <w:lang w:val="uk-UA"/>
        </w:rPr>
        <w:t>1</w:t>
      </w:r>
      <w:r w:rsidR="00796D5B" w:rsidRPr="006E12CC">
        <w:t xml:space="preserve"> р.</w:t>
      </w:r>
      <w:r w:rsidR="00CC009E" w:rsidRPr="006E12CC">
        <w:t>:</w:t>
      </w:r>
    </w:p>
    <w:p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забезпечення реальної підтримки найуразливіших верств населення;</w:t>
      </w:r>
    </w:p>
    <w:p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створення умов для реабілітації громадян з особливими потребами;</w:t>
      </w:r>
    </w:p>
    <w:p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удосконалення системи соціальних послуг</w:t>
      </w:r>
      <w:r w:rsidR="00796D5B" w:rsidRPr="006E12CC">
        <w:rPr>
          <w:lang w:val="uk-UA"/>
        </w:rPr>
        <w:t xml:space="preserve"> та підвищення їх якості та ефективності.</w:t>
      </w:r>
    </w:p>
    <w:p w:rsidR="00EC5379" w:rsidRPr="006E12CC" w:rsidRDefault="006E12CC" w:rsidP="00EC5379">
      <w:pPr>
        <w:shd w:val="clear" w:color="auto" w:fill="FFFFFF"/>
        <w:tabs>
          <w:tab w:val="left" w:pos="0"/>
        </w:tabs>
        <w:jc w:val="both"/>
        <w:rPr>
          <w:bCs/>
          <w:lang w:val="uk-UA"/>
        </w:rPr>
      </w:pPr>
      <w:r w:rsidRPr="006E12CC">
        <w:rPr>
          <w:bCs/>
          <w:lang w:val="uk-UA"/>
        </w:rPr>
        <w:t xml:space="preserve">        </w:t>
      </w:r>
      <w:r w:rsidR="00CC009E" w:rsidRPr="006E12CC">
        <w:rPr>
          <w:bCs/>
        </w:rPr>
        <w:t>Основні завдання та заходи на 20</w:t>
      </w:r>
      <w:r w:rsidR="00796D5B" w:rsidRPr="006E12CC">
        <w:rPr>
          <w:bCs/>
        </w:rPr>
        <w:t>2</w:t>
      </w:r>
      <w:r w:rsidRPr="006E12CC">
        <w:rPr>
          <w:bCs/>
          <w:lang w:val="uk-UA"/>
        </w:rPr>
        <w:t>1</w:t>
      </w:r>
      <w:r w:rsidR="00796D5B" w:rsidRPr="006E12CC">
        <w:rPr>
          <w:bCs/>
        </w:rPr>
        <w:t xml:space="preserve"> р.</w:t>
      </w:r>
      <w:r w:rsidR="00CC009E" w:rsidRPr="006E12CC">
        <w:rPr>
          <w:bCs/>
        </w:rPr>
        <w:t xml:space="preserve">: </w:t>
      </w:r>
    </w:p>
    <w:p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 xml:space="preserve">покращення доступності соціальних послуг, насамперед за рахунок реконструкції діючих об'єктів та застосування нових технологій обслуговування, спрощення в наданні соціальних гарантій </w:t>
      </w:r>
      <w:r w:rsidR="00191F01" w:rsidRPr="006E12CC">
        <w:rPr>
          <w:lang w:val="uk-UA"/>
        </w:rPr>
        <w:t xml:space="preserve">– </w:t>
      </w:r>
      <w:r w:rsidR="00CC009E" w:rsidRPr="006E12CC">
        <w:rPr>
          <w:lang w:val="uk-UA"/>
        </w:rPr>
        <w:t>управління соціального захисту населення виконавчого комітету міської ра</w:t>
      </w:r>
      <w:r w:rsidR="00191F01" w:rsidRPr="006E12CC">
        <w:rPr>
          <w:lang w:val="uk-UA"/>
        </w:rPr>
        <w:t>ди</w:t>
      </w:r>
      <w:r w:rsidR="00CC009E" w:rsidRPr="006E12CC">
        <w:rPr>
          <w:lang w:val="uk-UA"/>
        </w:rPr>
        <w:t xml:space="preserve"> </w:t>
      </w:r>
      <w:r w:rsidR="00191F01" w:rsidRPr="006E12CC">
        <w:rPr>
          <w:lang w:val="uk-UA"/>
        </w:rPr>
        <w:t>–</w:t>
      </w:r>
      <w:r w:rsidR="0045418F" w:rsidRPr="006E12CC">
        <w:rPr>
          <w:lang w:val="uk-UA"/>
        </w:rPr>
        <w:t>упродовж</w:t>
      </w:r>
      <w:r w:rsidR="00CC009E" w:rsidRPr="006E12CC">
        <w:rPr>
          <w:lang w:val="uk-UA"/>
        </w:rPr>
        <w:t xml:space="preserve"> року;</w:t>
      </w:r>
    </w:p>
    <w:p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здійснення заходів щодо реальної підтримки і соціального захисту інвалідів та ветеранів війни і праці, одиноких непрацездатних гром</w:t>
      </w:r>
      <w:r w:rsidR="00191F01" w:rsidRPr="006E12CC">
        <w:rPr>
          <w:lang w:val="uk-UA"/>
        </w:rPr>
        <w:t>адян, сімей з дітьми та молоді –</w:t>
      </w:r>
      <w:r w:rsidR="00CC009E" w:rsidRPr="006E12CC">
        <w:rPr>
          <w:lang w:val="uk-UA"/>
        </w:rPr>
        <w:t xml:space="preserve"> управління соціального захисту населення виконавчого комітету міської </w:t>
      </w:r>
      <w:r w:rsidR="00191F01" w:rsidRPr="006E12CC">
        <w:rPr>
          <w:lang w:val="uk-UA"/>
        </w:rPr>
        <w:t xml:space="preserve">ради – </w:t>
      </w:r>
      <w:r w:rsidR="000215A3" w:rsidRPr="006E12CC">
        <w:rPr>
          <w:lang w:val="uk-UA"/>
        </w:rPr>
        <w:t xml:space="preserve">упродовж </w:t>
      </w:r>
      <w:r w:rsidR="00CC009E" w:rsidRPr="006E12CC">
        <w:rPr>
          <w:lang w:val="uk-UA"/>
        </w:rPr>
        <w:t>року;</w:t>
      </w:r>
    </w:p>
    <w:p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 xml:space="preserve">підвищення адресності соціальної підтримки населення, реалізація державної політики та програм, затверджених міською радою у сфері соціального захисту населення </w:t>
      </w:r>
      <w:r w:rsidR="00191F01" w:rsidRPr="006E12CC">
        <w:rPr>
          <w:lang w:val="uk-UA"/>
        </w:rPr>
        <w:t>–</w:t>
      </w:r>
      <w:r w:rsidR="00CC009E" w:rsidRPr="006E12CC">
        <w:rPr>
          <w:lang w:val="uk-UA"/>
        </w:rPr>
        <w:t xml:space="preserve"> управління соціального захисту населення виконавчого комітету міської ради </w:t>
      </w:r>
      <w:r w:rsidR="00191F01" w:rsidRPr="006E12CC">
        <w:rPr>
          <w:lang w:val="uk-UA"/>
        </w:rPr>
        <w:t xml:space="preserve">– </w:t>
      </w:r>
      <w:r w:rsidR="000215A3" w:rsidRPr="006E12CC">
        <w:rPr>
          <w:lang w:val="uk-UA"/>
        </w:rPr>
        <w:t>упродовж року</w:t>
      </w:r>
      <w:r w:rsidR="00CC009E" w:rsidRPr="006E12CC">
        <w:rPr>
          <w:lang w:val="uk-UA"/>
        </w:rPr>
        <w:t>;</w:t>
      </w:r>
    </w:p>
    <w:p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 xml:space="preserve">поліпшення матеріального стану та умов життя вразливих верств населення через надання пільг, субсидій, компенсацій та грошової допомоги </w:t>
      </w:r>
      <w:r w:rsidR="00191F01" w:rsidRPr="006E12CC">
        <w:rPr>
          <w:lang w:val="uk-UA"/>
        </w:rPr>
        <w:t>–</w:t>
      </w:r>
      <w:r w:rsidRPr="006E12CC">
        <w:rPr>
          <w:lang w:val="uk-UA"/>
        </w:rPr>
        <w:t xml:space="preserve"> управління соціального захисту населення виконавчого комітету міської ради </w:t>
      </w:r>
      <w:r w:rsidR="00191F01" w:rsidRPr="006E12CC">
        <w:rPr>
          <w:lang w:val="uk-UA"/>
        </w:rPr>
        <w:t xml:space="preserve">– </w:t>
      </w:r>
      <w:r w:rsidR="000215A3" w:rsidRPr="006E12CC">
        <w:rPr>
          <w:lang w:val="uk-UA"/>
        </w:rPr>
        <w:t>упродовж року</w:t>
      </w:r>
      <w:r w:rsidRPr="006E12CC">
        <w:rPr>
          <w:lang w:val="uk-UA"/>
        </w:rPr>
        <w:t>;</w:t>
      </w:r>
    </w:p>
    <w:p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надання комплексу заходів державної підтримки та допомоги особам звільненим з місць позбавлення волі у працевлаштуванні, професійній переорієнтації та перепідготовці, створення належних житлово-побутових умов, запобігання впливу на них криміногенних факто</w:t>
      </w:r>
      <w:r w:rsidR="00EC5379" w:rsidRPr="006E12CC">
        <w:rPr>
          <w:lang w:val="uk-UA"/>
        </w:rPr>
        <w:t>рів –</w:t>
      </w:r>
      <w:r w:rsidRPr="006E12CC">
        <w:rPr>
          <w:lang w:val="uk-UA"/>
        </w:rPr>
        <w:t xml:space="preserve">управління соціального захисту населення виконавчого комітету міської ради, Ковельський міськрайонний центр зайнятості </w:t>
      </w:r>
      <w:r w:rsidR="00191F01" w:rsidRPr="006E12CC">
        <w:rPr>
          <w:lang w:val="uk-UA"/>
        </w:rPr>
        <w:t xml:space="preserve">– </w:t>
      </w:r>
      <w:r w:rsidR="000215A3" w:rsidRPr="006E12CC">
        <w:rPr>
          <w:lang w:val="uk-UA"/>
        </w:rPr>
        <w:t>упродовж року</w:t>
      </w:r>
      <w:r w:rsidRPr="006E12CC">
        <w:rPr>
          <w:lang w:val="uk-UA"/>
        </w:rPr>
        <w:t>;</w:t>
      </w:r>
    </w:p>
    <w:p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 xml:space="preserve">вживання заходів щодо недопущення нецільового використання бюджетних коштів при наданні різних видів соціальної допомоги </w:t>
      </w:r>
      <w:r w:rsidR="00191F01" w:rsidRPr="006E12CC">
        <w:rPr>
          <w:lang w:val="uk-UA"/>
        </w:rPr>
        <w:t>–</w:t>
      </w:r>
      <w:r w:rsidRPr="006E12CC">
        <w:rPr>
          <w:lang w:val="uk-UA"/>
        </w:rPr>
        <w:t xml:space="preserve"> управління соціального захисту населення вико</w:t>
      </w:r>
      <w:r w:rsidR="00EC5379" w:rsidRPr="006E12CC">
        <w:rPr>
          <w:lang w:val="uk-UA"/>
        </w:rPr>
        <w:t xml:space="preserve">навчого комітету міської ради – </w:t>
      </w:r>
      <w:r w:rsidR="000215A3" w:rsidRPr="006E12CC">
        <w:rPr>
          <w:lang w:val="uk-UA"/>
        </w:rPr>
        <w:t>упродовж року</w:t>
      </w:r>
      <w:r w:rsidRPr="006E12CC">
        <w:rPr>
          <w:lang w:val="uk-UA"/>
        </w:rPr>
        <w:t>;</w:t>
      </w:r>
    </w:p>
    <w:p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забезпечення виконання заходів міської Програми соціального захисту окремих категорій мешканців м. Ковеля на 20</w:t>
      </w:r>
      <w:r w:rsidR="00796D5B" w:rsidRPr="006E12CC">
        <w:rPr>
          <w:lang w:val="uk-UA"/>
        </w:rPr>
        <w:t>2</w:t>
      </w:r>
      <w:r w:rsidR="006E12CC" w:rsidRPr="006E12CC">
        <w:rPr>
          <w:lang w:val="uk-UA"/>
        </w:rPr>
        <w:t>1</w:t>
      </w:r>
      <w:r w:rsidR="00796D5B" w:rsidRPr="006E12CC">
        <w:rPr>
          <w:lang w:val="uk-UA"/>
        </w:rPr>
        <w:t xml:space="preserve"> р.</w:t>
      </w:r>
      <w:r w:rsidRPr="006E12CC">
        <w:rPr>
          <w:lang w:val="uk-UA"/>
        </w:rPr>
        <w:t xml:space="preserve"> </w:t>
      </w:r>
      <w:r w:rsidR="00191F01" w:rsidRPr="006E12CC">
        <w:rPr>
          <w:lang w:val="uk-UA"/>
        </w:rPr>
        <w:t>–</w:t>
      </w:r>
      <w:r w:rsidRPr="006E12CC">
        <w:rPr>
          <w:lang w:val="uk-UA"/>
        </w:rPr>
        <w:t xml:space="preserve"> управління соціального захисту населення виконавчого комітету міської ради </w:t>
      </w:r>
      <w:r w:rsidR="00191F01" w:rsidRPr="006E12CC">
        <w:rPr>
          <w:lang w:val="uk-UA"/>
        </w:rPr>
        <w:t>–</w:t>
      </w:r>
      <w:r w:rsidRPr="006E12CC">
        <w:rPr>
          <w:lang w:val="uk-UA"/>
        </w:rPr>
        <w:t xml:space="preserve"> </w:t>
      </w:r>
      <w:r w:rsidR="000215A3" w:rsidRPr="006E12CC">
        <w:rPr>
          <w:lang w:val="uk-UA"/>
        </w:rPr>
        <w:t>упродовж року</w:t>
      </w:r>
      <w:r w:rsidRPr="006E12CC">
        <w:rPr>
          <w:lang w:val="uk-UA"/>
        </w:rPr>
        <w:t>.</w:t>
      </w:r>
      <w:bookmarkStart w:id="10" w:name="__RefHeading___Toc438564518"/>
      <w:bookmarkEnd w:id="10"/>
    </w:p>
    <w:p w:rsidR="00280B21" w:rsidRPr="004C2754" w:rsidRDefault="00280B21" w:rsidP="00EC5379">
      <w:pPr>
        <w:shd w:val="clear" w:color="auto" w:fill="FFFFFF"/>
        <w:tabs>
          <w:tab w:val="left" w:pos="0"/>
        </w:tabs>
        <w:jc w:val="center"/>
      </w:pPr>
      <w:r w:rsidRPr="004C2754">
        <w:lastRenderedPageBreak/>
        <w:t>3.4. Пенсійне забезпечення та розвиток загальнообов’язкового</w:t>
      </w:r>
    </w:p>
    <w:p w:rsidR="00EC5379" w:rsidRPr="004C2754" w:rsidRDefault="00BD16A8" w:rsidP="00EC5379">
      <w:pPr>
        <w:pStyle w:val="2"/>
        <w:ind w:left="0" w:firstLine="567"/>
        <w:jc w:val="center"/>
        <w:rPr>
          <w:shd w:val="clear" w:color="auto" w:fill="00FF00"/>
        </w:rPr>
      </w:pPr>
      <w:r w:rsidRPr="004C2754">
        <w:rPr>
          <w:sz w:val="24"/>
        </w:rPr>
        <w:t xml:space="preserve">державного соціального </w:t>
      </w:r>
      <w:r w:rsidR="00280B21" w:rsidRPr="004C2754">
        <w:rPr>
          <w:sz w:val="24"/>
        </w:rPr>
        <w:t>страхування</w:t>
      </w:r>
    </w:p>
    <w:p w:rsidR="00280B21" w:rsidRPr="004C2754" w:rsidRDefault="00280B21" w:rsidP="00EF65CC">
      <w:pPr>
        <w:pStyle w:val="2"/>
        <w:ind w:left="0" w:firstLine="567"/>
        <w:rPr>
          <w:shd w:val="clear" w:color="auto" w:fill="00FF00"/>
        </w:rPr>
      </w:pPr>
      <w:r w:rsidRPr="004C2754">
        <w:rPr>
          <w:i/>
          <w:sz w:val="24"/>
        </w:rPr>
        <w:t>Середній розмір пенсії за даними Ковельського об’єднаного управління Пенсійного</w:t>
      </w:r>
      <w:r w:rsidR="00620ADE" w:rsidRPr="004C2754">
        <w:rPr>
          <w:i/>
          <w:sz w:val="24"/>
        </w:rPr>
        <w:t xml:space="preserve"> фонду України</w:t>
      </w:r>
      <w:r w:rsidRPr="004C2754">
        <w:rPr>
          <w:i/>
          <w:sz w:val="24"/>
        </w:rPr>
        <w:t>, станом на</w:t>
      </w:r>
      <w:r w:rsidR="00620ADE" w:rsidRPr="004C2754">
        <w:rPr>
          <w:i/>
          <w:sz w:val="24"/>
        </w:rPr>
        <w:t xml:space="preserve"> 01.10.20</w:t>
      </w:r>
      <w:r w:rsidR="004C2754" w:rsidRPr="004C2754">
        <w:rPr>
          <w:i/>
          <w:sz w:val="24"/>
          <w:lang w:val="ru-RU"/>
        </w:rPr>
        <w:t>20</w:t>
      </w:r>
      <w:r w:rsidR="00620ADE" w:rsidRPr="004C2754">
        <w:rPr>
          <w:i/>
          <w:sz w:val="24"/>
        </w:rPr>
        <w:t xml:space="preserve"> р.</w:t>
      </w:r>
      <w:r w:rsidR="00DB73E1" w:rsidRPr="004C2754">
        <w:rPr>
          <w:i/>
          <w:sz w:val="24"/>
        </w:rPr>
        <w:t>, станови</w:t>
      </w:r>
      <w:r w:rsidR="004C2754" w:rsidRPr="004C2754">
        <w:rPr>
          <w:i/>
          <w:sz w:val="24"/>
        </w:rPr>
        <w:t>в</w:t>
      </w:r>
      <w:r w:rsidR="00DB73E1" w:rsidRPr="004C2754">
        <w:rPr>
          <w:i/>
          <w:sz w:val="24"/>
        </w:rPr>
        <w:t xml:space="preserve"> 2</w:t>
      </w:r>
      <w:r w:rsidR="004C2754" w:rsidRPr="004C2754">
        <w:rPr>
          <w:i/>
          <w:sz w:val="24"/>
          <w:lang w:val="ru-RU"/>
        </w:rPr>
        <w:t>711</w:t>
      </w:r>
      <w:r w:rsidR="00DB73E1" w:rsidRPr="004C2754">
        <w:rPr>
          <w:i/>
          <w:sz w:val="24"/>
        </w:rPr>
        <w:t>,</w:t>
      </w:r>
      <w:r w:rsidR="004C2754" w:rsidRPr="004C2754">
        <w:rPr>
          <w:i/>
          <w:sz w:val="24"/>
          <w:lang w:val="ru-RU"/>
        </w:rPr>
        <w:t>9</w:t>
      </w:r>
      <w:r w:rsidR="004C2754" w:rsidRPr="004C2754">
        <w:rPr>
          <w:i/>
          <w:sz w:val="24"/>
        </w:rPr>
        <w:t xml:space="preserve"> </w:t>
      </w:r>
      <w:r w:rsidRPr="004C2754">
        <w:rPr>
          <w:i/>
          <w:sz w:val="24"/>
        </w:rPr>
        <w:t>грн.</w:t>
      </w:r>
      <w:r w:rsidR="004C2754" w:rsidRPr="004C2754">
        <w:rPr>
          <w:i/>
          <w:sz w:val="24"/>
        </w:rPr>
        <w:t xml:space="preserve"> На обліку в управлінні перебувало 26251 пенсіонерів, які являються жителями Ковеля та Ковельського району.</w:t>
      </w:r>
    </w:p>
    <w:p w:rsidR="007167E7" w:rsidRPr="00BF46E0" w:rsidRDefault="004C2754" w:rsidP="007167E7">
      <w:pPr>
        <w:widowControl w:val="0"/>
        <w:tabs>
          <w:tab w:val="left" w:pos="0"/>
        </w:tabs>
        <w:jc w:val="both"/>
        <w:rPr>
          <w:lang w:val="uk-UA"/>
        </w:rPr>
      </w:pPr>
      <w:r w:rsidRPr="00BF46E0">
        <w:rPr>
          <w:lang w:val="uk-UA"/>
        </w:rPr>
        <w:t xml:space="preserve">         </w:t>
      </w:r>
      <w:r w:rsidR="007167E7" w:rsidRPr="00BF46E0">
        <w:rPr>
          <w:lang w:val="uk-UA"/>
        </w:rPr>
        <w:t>Основні проблемні питання:</w:t>
      </w:r>
    </w:p>
    <w:p w:rsidR="007167E7" w:rsidRPr="00BF46E0" w:rsidRDefault="00A442CB"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звільнення солідарної системи від невластивих для неї виплат;</w:t>
      </w:r>
    </w:p>
    <w:p w:rsidR="007167E7" w:rsidRPr="00BF46E0" w:rsidRDefault="00A442CB"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необхідність підвищення рівня пенсій, легалізації зайнятості та детінізації заробітної плати;</w:t>
      </w:r>
    </w:p>
    <w:p w:rsidR="007167E7" w:rsidRPr="00BF46E0" w:rsidRDefault="00A442CB" w:rsidP="00A442CB">
      <w:pPr>
        <w:widowControl w:val="0"/>
        <w:tabs>
          <w:tab w:val="left" w:pos="0"/>
        </w:tabs>
        <w:jc w:val="both"/>
        <w:rPr>
          <w:u w:val="single"/>
          <w:lang w:val="uk-UA"/>
        </w:rPr>
      </w:pPr>
      <w:r w:rsidRPr="00BF46E0">
        <w:rPr>
          <w:lang w:val="uk-UA"/>
        </w:rPr>
        <w:t>-</w:t>
      </w:r>
      <w:r w:rsidRPr="00BF46E0">
        <w:rPr>
          <w:lang w:val="uk-UA"/>
        </w:rPr>
        <w:tab/>
      </w:r>
      <w:r w:rsidR="007167E7" w:rsidRPr="00BF46E0">
        <w:rPr>
          <w:lang w:val="uk-UA"/>
        </w:rPr>
        <w:t>погашення заборгованості зі сплати єдиного соціального внеску та інших платежів до Пенсійного фонду України.</w:t>
      </w:r>
    </w:p>
    <w:p w:rsidR="007167E7" w:rsidRPr="00BF46E0" w:rsidRDefault="004C2754" w:rsidP="00A442CB">
      <w:pPr>
        <w:pStyle w:val="af7"/>
        <w:tabs>
          <w:tab w:val="left" w:pos="0"/>
          <w:tab w:val="left" w:pos="10800"/>
        </w:tabs>
        <w:spacing w:before="0" w:after="0"/>
        <w:ind w:firstLine="0"/>
        <w:rPr>
          <w:rFonts w:ascii="Times New Roman" w:hAnsi="Times New Roman" w:cs="Times New Roman"/>
          <w:color w:val="auto"/>
          <w:szCs w:val="24"/>
          <w:lang w:val="uk-UA"/>
        </w:rPr>
      </w:pPr>
      <w:r w:rsidRPr="00BF46E0">
        <w:rPr>
          <w:rFonts w:ascii="Times New Roman" w:hAnsi="Times New Roman" w:cs="Times New Roman"/>
          <w:color w:val="auto"/>
          <w:szCs w:val="24"/>
          <w:lang w:val="uk-UA"/>
        </w:rPr>
        <w:t xml:space="preserve">         </w:t>
      </w:r>
      <w:r w:rsidR="00A442CB" w:rsidRPr="00BF46E0">
        <w:rPr>
          <w:rFonts w:ascii="Times New Roman" w:hAnsi="Times New Roman" w:cs="Times New Roman"/>
          <w:color w:val="auto"/>
          <w:szCs w:val="24"/>
          <w:lang w:val="uk-UA"/>
        </w:rPr>
        <w:t>Пріоритети розвитку на 20</w:t>
      </w:r>
      <w:r w:rsidR="00E10FC0" w:rsidRPr="00BF46E0">
        <w:rPr>
          <w:rFonts w:ascii="Times New Roman" w:hAnsi="Times New Roman" w:cs="Times New Roman"/>
          <w:color w:val="auto"/>
          <w:szCs w:val="24"/>
          <w:lang w:val="uk-UA"/>
        </w:rPr>
        <w:t>2</w:t>
      </w:r>
      <w:r w:rsidRPr="00BF46E0">
        <w:rPr>
          <w:rFonts w:ascii="Times New Roman" w:hAnsi="Times New Roman" w:cs="Times New Roman"/>
          <w:color w:val="auto"/>
          <w:szCs w:val="24"/>
          <w:lang w:val="uk-UA"/>
        </w:rPr>
        <w:t>1</w:t>
      </w:r>
      <w:r w:rsidR="00E10FC0" w:rsidRPr="00BF46E0">
        <w:rPr>
          <w:rFonts w:ascii="Times New Roman" w:hAnsi="Times New Roman" w:cs="Times New Roman"/>
          <w:color w:val="auto"/>
          <w:szCs w:val="24"/>
          <w:lang w:val="uk-UA"/>
        </w:rPr>
        <w:t xml:space="preserve"> р.</w:t>
      </w:r>
      <w:r w:rsidR="007167E7" w:rsidRPr="00BF46E0">
        <w:rPr>
          <w:rFonts w:ascii="Times New Roman" w:hAnsi="Times New Roman" w:cs="Times New Roman"/>
          <w:color w:val="auto"/>
          <w:szCs w:val="24"/>
          <w:lang w:val="uk-UA"/>
        </w:rPr>
        <w:t>:</w:t>
      </w:r>
    </w:p>
    <w:p w:rsidR="007167E7" w:rsidRPr="00BF46E0" w:rsidRDefault="007167E7" w:rsidP="00A442CB">
      <w:pPr>
        <w:pStyle w:val="af7"/>
        <w:tabs>
          <w:tab w:val="left" w:pos="0"/>
        </w:tabs>
        <w:spacing w:before="0" w:after="0"/>
        <w:ind w:firstLine="0"/>
        <w:jc w:val="both"/>
        <w:rPr>
          <w:rFonts w:ascii="Times New Roman" w:hAnsi="Times New Roman" w:cs="Times New Roman"/>
          <w:color w:val="auto"/>
          <w:szCs w:val="24"/>
          <w:lang w:val="uk-UA"/>
        </w:rPr>
      </w:pPr>
      <w:r w:rsidRPr="00BF46E0">
        <w:rPr>
          <w:rFonts w:ascii="Times New Roman" w:hAnsi="Times New Roman" w:cs="Times New Roman"/>
          <w:color w:val="auto"/>
          <w:szCs w:val="24"/>
          <w:lang w:val="uk-UA"/>
        </w:rPr>
        <w:t>-</w:t>
      </w:r>
      <w:r w:rsidRPr="00BF46E0">
        <w:rPr>
          <w:rFonts w:ascii="Times New Roman" w:hAnsi="Times New Roman" w:cs="Times New Roman"/>
          <w:color w:val="auto"/>
          <w:szCs w:val="24"/>
          <w:lang w:val="uk-UA"/>
        </w:rPr>
        <w:tab/>
        <w:t>підвищити рівень життя пенсіонерів;</w:t>
      </w:r>
    </w:p>
    <w:p w:rsidR="007167E7" w:rsidRPr="00BF46E0" w:rsidRDefault="007167E7" w:rsidP="00A442CB">
      <w:pPr>
        <w:pStyle w:val="af7"/>
        <w:tabs>
          <w:tab w:val="left" w:pos="0"/>
        </w:tabs>
        <w:spacing w:before="0" w:after="0"/>
        <w:ind w:firstLine="0"/>
        <w:jc w:val="both"/>
        <w:rPr>
          <w:b/>
          <w:bCs/>
          <w:color w:val="auto"/>
        </w:rPr>
      </w:pPr>
      <w:r w:rsidRPr="00BF46E0">
        <w:rPr>
          <w:rFonts w:ascii="Times New Roman" w:hAnsi="Times New Roman" w:cs="Times New Roman"/>
          <w:color w:val="auto"/>
          <w:szCs w:val="24"/>
          <w:lang w:val="uk-UA"/>
        </w:rPr>
        <w:t>-</w:t>
      </w:r>
      <w:r w:rsidRPr="00BF46E0">
        <w:rPr>
          <w:rFonts w:ascii="Times New Roman" w:hAnsi="Times New Roman" w:cs="Times New Roman"/>
          <w:color w:val="auto"/>
          <w:szCs w:val="24"/>
          <w:lang w:val="uk-UA"/>
        </w:rPr>
        <w:tab/>
        <w:t>заохотити громадян для додаткових пенсійних накопичень на добровільних засадах</w:t>
      </w:r>
      <w:r w:rsidR="00E10FC0" w:rsidRPr="00BF46E0">
        <w:rPr>
          <w:rFonts w:ascii="Times New Roman" w:hAnsi="Times New Roman" w:cs="Times New Roman"/>
          <w:color w:val="auto"/>
          <w:szCs w:val="24"/>
          <w:lang w:val="uk-UA"/>
        </w:rPr>
        <w:t>.</w:t>
      </w:r>
    </w:p>
    <w:p w:rsidR="007167E7" w:rsidRPr="00BF46E0" w:rsidRDefault="004C2754" w:rsidP="004C2754">
      <w:pPr>
        <w:pStyle w:val="aa"/>
        <w:tabs>
          <w:tab w:val="left" w:pos="0"/>
          <w:tab w:val="left" w:pos="10800"/>
        </w:tabs>
        <w:jc w:val="left"/>
      </w:pPr>
      <w:r w:rsidRPr="00BF46E0">
        <w:rPr>
          <w:bCs/>
          <w:sz w:val="24"/>
        </w:rPr>
        <w:t xml:space="preserve">         </w:t>
      </w:r>
      <w:r w:rsidR="007167E7" w:rsidRPr="00BF46E0">
        <w:rPr>
          <w:bCs/>
          <w:sz w:val="24"/>
        </w:rPr>
        <w:t>Ос</w:t>
      </w:r>
      <w:r w:rsidR="00E10FC0" w:rsidRPr="00BF46E0">
        <w:rPr>
          <w:bCs/>
          <w:sz w:val="24"/>
        </w:rPr>
        <w:t>новні завдання та заходи на 202</w:t>
      </w:r>
      <w:r w:rsidRPr="00BF46E0">
        <w:rPr>
          <w:bCs/>
          <w:sz w:val="24"/>
        </w:rPr>
        <w:t>1</w:t>
      </w:r>
      <w:r w:rsidR="007167E7" w:rsidRPr="00BF46E0">
        <w:rPr>
          <w:bCs/>
          <w:sz w:val="24"/>
        </w:rPr>
        <w:t xml:space="preserve"> </w:t>
      </w:r>
      <w:r w:rsidR="00E10FC0" w:rsidRPr="00BF46E0">
        <w:rPr>
          <w:bCs/>
          <w:sz w:val="24"/>
        </w:rPr>
        <w:t>р.</w:t>
      </w:r>
      <w:r w:rsidR="007167E7" w:rsidRPr="00BF46E0">
        <w:rPr>
          <w:bCs/>
          <w:sz w:val="24"/>
        </w:rPr>
        <w:t xml:space="preserve">: </w:t>
      </w:r>
    </w:p>
    <w:p w:rsidR="007167E7" w:rsidRPr="00BF46E0" w:rsidRDefault="00E10FC0"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 xml:space="preserve">розробка механізму призначення пенсії громадянам з великим трудовим стажем, але які через економічну кризу отримували низьку заробітну плату – Ковельське об’єднане управління Пенсійного фонду України – </w:t>
      </w:r>
      <w:r w:rsidR="0079467E" w:rsidRPr="00BF46E0">
        <w:rPr>
          <w:lang w:val="uk-UA"/>
        </w:rPr>
        <w:t>упродовж року;</w:t>
      </w:r>
    </w:p>
    <w:p w:rsidR="00E10FC0" w:rsidRPr="00BF46E0" w:rsidRDefault="007167E7" w:rsidP="00E10FC0">
      <w:pPr>
        <w:widowControl w:val="0"/>
        <w:tabs>
          <w:tab w:val="left" w:pos="0"/>
        </w:tabs>
        <w:jc w:val="both"/>
        <w:rPr>
          <w:lang w:val="uk-UA"/>
        </w:rPr>
      </w:pPr>
      <w:r w:rsidRPr="00BF46E0">
        <w:rPr>
          <w:lang w:val="uk-UA"/>
        </w:rPr>
        <w:t>-</w:t>
      </w:r>
      <w:r w:rsidRPr="00BF46E0">
        <w:rPr>
          <w:lang w:val="uk-UA"/>
        </w:rPr>
        <w:tab/>
        <w:t xml:space="preserve">вдосконалення системи надання адміністративних послуг – Ковельське об’єднане управління Пенсійного фонду України – </w:t>
      </w:r>
      <w:r w:rsidR="0079467E" w:rsidRPr="00BF46E0">
        <w:rPr>
          <w:lang w:val="uk-UA"/>
        </w:rPr>
        <w:t>упродовж року;</w:t>
      </w:r>
      <w:r w:rsidR="00BD16A8" w:rsidRPr="00BF46E0">
        <w:rPr>
          <w:lang w:val="uk-UA"/>
        </w:rPr>
        <w:t>.</w:t>
      </w:r>
    </w:p>
    <w:p w:rsidR="00E10FC0" w:rsidRPr="00BF46E0" w:rsidRDefault="00BF46E0" w:rsidP="00E10FC0">
      <w:pPr>
        <w:widowControl w:val="0"/>
        <w:tabs>
          <w:tab w:val="left" w:pos="0"/>
        </w:tabs>
        <w:jc w:val="both"/>
        <w:rPr>
          <w:bCs/>
          <w:lang w:val="uk-UA"/>
        </w:rPr>
      </w:pPr>
      <w:r w:rsidRPr="00BF46E0">
        <w:rPr>
          <w:bCs/>
          <w:lang w:val="uk-UA"/>
        </w:rPr>
        <w:t xml:space="preserve">         </w:t>
      </w:r>
      <w:r w:rsidR="007167E7" w:rsidRPr="00BF46E0">
        <w:rPr>
          <w:bCs/>
          <w:lang w:val="uk-UA"/>
        </w:rPr>
        <w:t>Кількісні та якісні критерії досягнення завдань:</w:t>
      </w:r>
    </w:p>
    <w:p w:rsidR="00E10FC0" w:rsidRPr="00BF46E0" w:rsidRDefault="00E10FC0" w:rsidP="00E10FC0">
      <w:pPr>
        <w:widowControl w:val="0"/>
        <w:tabs>
          <w:tab w:val="left" w:pos="0"/>
        </w:tabs>
        <w:jc w:val="both"/>
        <w:rPr>
          <w:lang w:val="uk-UA"/>
        </w:rPr>
      </w:pPr>
      <w:r w:rsidRPr="00BF46E0">
        <w:rPr>
          <w:bCs/>
          <w:lang w:val="uk-UA"/>
        </w:rPr>
        <w:t>-</w:t>
      </w:r>
      <w:r w:rsidRPr="00BF46E0">
        <w:rPr>
          <w:bCs/>
          <w:lang w:val="uk-UA"/>
        </w:rPr>
        <w:tab/>
      </w:r>
      <w:r w:rsidR="007167E7" w:rsidRPr="00BF46E0">
        <w:rPr>
          <w:lang w:val="uk-UA"/>
        </w:rPr>
        <w:t>впровадження соціально справедливої системи пенсійного забезпечення;</w:t>
      </w:r>
    </w:p>
    <w:p w:rsidR="00E10FC0" w:rsidRPr="00BF46E0" w:rsidRDefault="00E10FC0" w:rsidP="00E10FC0">
      <w:pPr>
        <w:widowControl w:val="0"/>
        <w:tabs>
          <w:tab w:val="left" w:pos="0"/>
        </w:tabs>
        <w:jc w:val="both"/>
        <w:rPr>
          <w:lang w:val="uk-UA"/>
        </w:rPr>
      </w:pPr>
      <w:r w:rsidRPr="00BF46E0">
        <w:rPr>
          <w:lang w:val="uk-UA"/>
        </w:rPr>
        <w:t>-</w:t>
      </w:r>
      <w:r w:rsidRPr="00BF46E0">
        <w:rPr>
          <w:lang w:val="uk-UA"/>
        </w:rPr>
        <w:tab/>
      </w:r>
      <w:r w:rsidR="007167E7" w:rsidRPr="00BF46E0">
        <w:rPr>
          <w:lang w:val="uk-UA"/>
        </w:rPr>
        <w:t>розгалуження мережі надання соціальних послуг;</w:t>
      </w:r>
    </w:p>
    <w:p w:rsidR="00E10FC0" w:rsidRPr="00BF46E0" w:rsidRDefault="007167E7" w:rsidP="00E10FC0">
      <w:pPr>
        <w:widowControl w:val="0"/>
        <w:tabs>
          <w:tab w:val="left" w:pos="0"/>
        </w:tabs>
        <w:jc w:val="both"/>
        <w:rPr>
          <w:lang w:val="uk-UA"/>
        </w:rPr>
      </w:pPr>
      <w:r w:rsidRPr="00BF46E0">
        <w:rPr>
          <w:lang w:val="uk-UA"/>
        </w:rPr>
        <w:t>-</w:t>
      </w:r>
      <w:r w:rsidR="00E10FC0" w:rsidRPr="00BF46E0">
        <w:rPr>
          <w:lang w:val="uk-UA"/>
        </w:rPr>
        <w:tab/>
      </w:r>
      <w:r w:rsidRPr="00BF46E0">
        <w:rPr>
          <w:lang w:val="uk-UA"/>
        </w:rPr>
        <w:t>підвищення рівня життя пенсіонерів, спонукання до легалізації трудових відносин;</w:t>
      </w:r>
    </w:p>
    <w:p w:rsidR="00E07C0C" w:rsidRDefault="00E10FC0" w:rsidP="00E07C0C">
      <w:pPr>
        <w:widowControl w:val="0"/>
        <w:tabs>
          <w:tab w:val="left" w:pos="0"/>
        </w:tabs>
        <w:jc w:val="both"/>
        <w:rPr>
          <w:lang w:val="uk-UA"/>
        </w:rPr>
      </w:pPr>
      <w:r w:rsidRPr="00BF46E0">
        <w:rPr>
          <w:lang w:val="uk-UA"/>
        </w:rPr>
        <w:t>-</w:t>
      </w:r>
      <w:r w:rsidRPr="00BF46E0">
        <w:rPr>
          <w:lang w:val="uk-UA"/>
        </w:rPr>
        <w:tab/>
      </w:r>
      <w:r w:rsidR="0045418F" w:rsidRPr="00BF46E0">
        <w:rPr>
          <w:lang w:val="uk-UA"/>
        </w:rPr>
        <w:t>надання послуг у зручний</w:t>
      </w:r>
      <w:r w:rsidR="007167E7" w:rsidRPr="00BF46E0">
        <w:rPr>
          <w:lang w:val="uk-UA"/>
        </w:rPr>
        <w:t xml:space="preserve"> спосіб для їх одержувачів, зменшення затрати часу – покращення якості.</w:t>
      </w:r>
      <w:bookmarkStart w:id="11" w:name="__RefHeading___Toc438564519"/>
      <w:bookmarkEnd w:id="11"/>
    </w:p>
    <w:p w:rsidR="00A0548B" w:rsidRPr="00BF46E0" w:rsidRDefault="00A0548B" w:rsidP="00E07C0C">
      <w:pPr>
        <w:widowControl w:val="0"/>
        <w:tabs>
          <w:tab w:val="left" w:pos="0"/>
        </w:tabs>
        <w:jc w:val="both"/>
        <w:rPr>
          <w:lang w:val="uk-UA"/>
        </w:rPr>
      </w:pPr>
    </w:p>
    <w:p w:rsidR="0033551E" w:rsidRPr="00A0548B" w:rsidRDefault="0033551E" w:rsidP="00E07C0C">
      <w:pPr>
        <w:widowControl w:val="0"/>
        <w:tabs>
          <w:tab w:val="left" w:pos="0"/>
        </w:tabs>
        <w:jc w:val="center"/>
        <w:rPr>
          <w:lang w:val="uk-UA"/>
        </w:rPr>
      </w:pPr>
      <w:r w:rsidRPr="00A0548B">
        <w:rPr>
          <w:lang w:val="uk-UA"/>
        </w:rPr>
        <w:t>3.5. Охорона здоров'я</w:t>
      </w:r>
    </w:p>
    <w:p w:rsidR="00A0548B" w:rsidRPr="00A0548B" w:rsidRDefault="00A0548B" w:rsidP="00EC5379">
      <w:pPr>
        <w:shd w:val="clear" w:color="auto" w:fill="FFFFFF"/>
        <w:tabs>
          <w:tab w:val="num" w:pos="0"/>
          <w:tab w:val="left" w:pos="10800"/>
        </w:tabs>
        <w:jc w:val="both"/>
        <w:rPr>
          <w:i/>
          <w:lang w:val="uk-UA"/>
        </w:rPr>
      </w:pPr>
      <w:r>
        <w:rPr>
          <w:i/>
          <w:sz w:val="26"/>
          <w:szCs w:val="26"/>
          <w:lang w:val="uk-UA"/>
        </w:rPr>
        <w:t xml:space="preserve">        </w:t>
      </w:r>
      <w:r w:rsidRPr="00A0548B">
        <w:rPr>
          <w:i/>
          <w:lang w:val="uk-UA"/>
        </w:rPr>
        <w:t xml:space="preserve">Комунальне некомерційне підприємство Ковельське міськрайонне територіальне медичне об’єднання Ковельської міської ради Волинської області здійснює комплекс лікувально-профілактичних заходів згідно затверджених обсягів завдань. </w:t>
      </w:r>
      <w:r w:rsidRPr="00A0548B">
        <w:rPr>
          <w:i/>
        </w:rPr>
        <w:t>Раціонально використовувався ліжковий фонд у стаціонарних відділеннях</w:t>
      </w:r>
      <w:r w:rsidRPr="00A0548B">
        <w:rPr>
          <w:i/>
          <w:lang w:val="uk-UA"/>
        </w:rPr>
        <w:t xml:space="preserve"> </w:t>
      </w:r>
      <w:r w:rsidRPr="00A0548B">
        <w:rPr>
          <w:i/>
        </w:rPr>
        <w:t xml:space="preserve">медоб’єднання. </w:t>
      </w:r>
      <w:r w:rsidRPr="00A0548B">
        <w:rPr>
          <w:i/>
          <w:lang w:val="uk-UA"/>
        </w:rPr>
        <w:t xml:space="preserve">Фінансовий план закладу на </w:t>
      </w:r>
      <w:r w:rsidRPr="00A0548B">
        <w:rPr>
          <w:i/>
        </w:rPr>
        <w:t xml:space="preserve"> </w:t>
      </w:r>
      <w:r w:rsidRPr="00A0548B">
        <w:rPr>
          <w:i/>
          <w:lang w:val="uk-UA"/>
        </w:rPr>
        <w:t xml:space="preserve">9 місяців </w:t>
      </w:r>
      <w:r w:rsidRPr="00A0548B">
        <w:rPr>
          <w:i/>
        </w:rPr>
        <w:t>20</w:t>
      </w:r>
      <w:r w:rsidRPr="00A0548B">
        <w:rPr>
          <w:i/>
          <w:lang w:val="uk-UA"/>
        </w:rPr>
        <w:t xml:space="preserve">20 </w:t>
      </w:r>
      <w:r w:rsidRPr="00A0548B">
        <w:rPr>
          <w:i/>
        </w:rPr>
        <w:t>р</w:t>
      </w:r>
      <w:r w:rsidRPr="00A0548B">
        <w:rPr>
          <w:i/>
          <w:lang w:val="uk-UA"/>
        </w:rPr>
        <w:t>оку</w:t>
      </w:r>
      <w:r w:rsidRPr="00A0548B">
        <w:rPr>
          <w:i/>
        </w:rPr>
        <w:t xml:space="preserve"> становить </w:t>
      </w:r>
      <w:r w:rsidRPr="00A0548B">
        <w:rPr>
          <w:i/>
          <w:lang w:val="uk-UA"/>
        </w:rPr>
        <w:t>255519,4</w:t>
      </w:r>
      <w:r w:rsidRPr="00A0548B">
        <w:rPr>
          <w:i/>
        </w:rPr>
        <w:t xml:space="preserve"> тис. грн.</w:t>
      </w:r>
      <w:r w:rsidRPr="00A0548B">
        <w:rPr>
          <w:i/>
          <w:lang w:val="uk-UA"/>
        </w:rPr>
        <w:t>, виконаний на 71,8% , видатки склали 183559,0</w:t>
      </w:r>
      <w:r w:rsidRPr="00A0548B">
        <w:rPr>
          <w:i/>
        </w:rPr>
        <w:t xml:space="preserve"> тис. грн.</w:t>
      </w:r>
    </w:p>
    <w:p w:rsidR="0033551E" w:rsidRPr="00A0548B" w:rsidRDefault="00A0548B" w:rsidP="00EC5379">
      <w:pPr>
        <w:shd w:val="clear" w:color="auto" w:fill="FFFFFF"/>
        <w:tabs>
          <w:tab w:val="num" w:pos="0"/>
          <w:tab w:val="left" w:pos="10800"/>
        </w:tabs>
        <w:jc w:val="both"/>
        <w:rPr>
          <w:spacing w:val="-2"/>
          <w:lang w:val="uk-UA"/>
        </w:rPr>
      </w:pPr>
      <w:r>
        <w:rPr>
          <w:color w:val="FF0000"/>
          <w:spacing w:val="-2"/>
          <w:lang w:val="uk-UA"/>
        </w:rPr>
        <w:t xml:space="preserve">      </w:t>
      </w:r>
      <w:r w:rsidR="0033551E" w:rsidRPr="00A0548B">
        <w:rPr>
          <w:spacing w:val="-2"/>
          <w:lang w:val="uk-UA"/>
        </w:rPr>
        <w:t>Основні проблемні питання:</w:t>
      </w:r>
    </w:p>
    <w:p w:rsidR="00385BC5" w:rsidRPr="00A0548B" w:rsidRDefault="00385BC5" w:rsidP="00EC5379">
      <w:pPr>
        <w:pStyle w:val="21"/>
        <w:tabs>
          <w:tab w:val="num" w:pos="0"/>
          <w:tab w:val="left" w:pos="567"/>
          <w:tab w:val="left" w:pos="10800"/>
        </w:tabs>
        <w:ind w:firstLine="0"/>
        <w:rPr>
          <w:spacing w:val="-2"/>
          <w:sz w:val="24"/>
        </w:rPr>
      </w:pPr>
      <w:r w:rsidRPr="00A0548B">
        <w:rPr>
          <w:spacing w:val="-2"/>
          <w:sz w:val="24"/>
        </w:rPr>
        <w:t>-</w:t>
      </w:r>
      <w:r w:rsidR="00A53FC7" w:rsidRPr="00A0548B">
        <w:rPr>
          <w:spacing w:val="-2"/>
          <w:sz w:val="24"/>
        </w:rPr>
        <w:tab/>
      </w:r>
      <w:r w:rsidRPr="00A0548B">
        <w:rPr>
          <w:spacing w:val="-2"/>
          <w:sz w:val="24"/>
        </w:rPr>
        <w:t xml:space="preserve">недостатнє фінансування галузі; </w:t>
      </w:r>
    </w:p>
    <w:p w:rsidR="00385BC5" w:rsidRPr="00A0548B" w:rsidRDefault="00A53FC7" w:rsidP="00EC5379">
      <w:pPr>
        <w:pStyle w:val="21"/>
        <w:tabs>
          <w:tab w:val="num" w:pos="0"/>
          <w:tab w:val="left" w:pos="567"/>
          <w:tab w:val="left" w:pos="10800"/>
        </w:tabs>
        <w:ind w:firstLine="0"/>
        <w:rPr>
          <w:spacing w:val="-2"/>
          <w:sz w:val="24"/>
        </w:rPr>
      </w:pPr>
      <w:r w:rsidRPr="00A0548B">
        <w:rPr>
          <w:spacing w:val="-2"/>
          <w:sz w:val="24"/>
        </w:rPr>
        <w:t>-</w:t>
      </w:r>
      <w:r w:rsidRPr="00A0548B">
        <w:rPr>
          <w:spacing w:val="-2"/>
          <w:sz w:val="24"/>
        </w:rPr>
        <w:tab/>
      </w:r>
      <w:r w:rsidR="00385BC5" w:rsidRPr="00A0548B">
        <w:rPr>
          <w:spacing w:val="-2"/>
          <w:sz w:val="24"/>
        </w:rPr>
        <w:t xml:space="preserve">дефіцит молодих </w:t>
      </w:r>
      <w:r w:rsidR="00143B0D" w:rsidRPr="00A0548B">
        <w:rPr>
          <w:spacing w:val="-2"/>
          <w:sz w:val="24"/>
        </w:rPr>
        <w:t xml:space="preserve">кваліфікованих </w:t>
      </w:r>
      <w:r w:rsidR="00385BC5" w:rsidRPr="00A0548B">
        <w:rPr>
          <w:spacing w:val="-2"/>
          <w:sz w:val="24"/>
        </w:rPr>
        <w:t>лікарських кадрів</w:t>
      </w:r>
      <w:r w:rsidR="00143B0D" w:rsidRPr="00A0548B">
        <w:rPr>
          <w:spacing w:val="-2"/>
          <w:sz w:val="24"/>
        </w:rPr>
        <w:t xml:space="preserve"> для надання високоспеціалізованої медичної допомоги;</w:t>
      </w:r>
    </w:p>
    <w:p w:rsidR="00385BC5" w:rsidRPr="00A0548B" w:rsidRDefault="00A53FC7" w:rsidP="00EC5379">
      <w:pPr>
        <w:pStyle w:val="21"/>
        <w:tabs>
          <w:tab w:val="num" w:pos="0"/>
          <w:tab w:val="left" w:pos="567"/>
          <w:tab w:val="left" w:pos="10800"/>
        </w:tabs>
        <w:ind w:firstLine="0"/>
        <w:rPr>
          <w:spacing w:val="-2"/>
          <w:sz w:val="24"/>
        </w:rPr>
      </w:pPr>
      <w:r w:rsidRPr="00A0548B">
        <w:rPr>
          <w:spacing w:val="-2"/>
          <w:sz w:val="24"/>
        </w:rPr>
        <w:t>-</w:t>
      </w:r>
      <w:r w:rsidRPr="00A0548B">
        <w:rPr>
          <w:spacing w:val="-2"/>
          <w:sz w:val="24"/>
        </w:rPr>
        <w:tab/>
      </w:r>
      <w:r w:rsidR="00385BC5" w:rsidRPr="00A0548B">
        <w:rPr>
          <w:spacing w:val="-2"/>
          <w:sz w:val="24"/>
        </w:rPr>
        <w:t>ріст цін на медикаменти.</w:t>
      </w:r>
    </w:p>
    <w:p w:rsidR="0033551E" w:rsidRPr="00A0548B" w:rsidRDefault="00A0548B" w:rsidP="00EC5379">
      <w:pPr>
        <w:pStyle w:val="21"/>
        <w:tabs>
          <w:tab w:val="num" w:pos="0"/>
          <w:tab w:val="left" w:pos="567"/>
          <w:tab w:val="left" w:pos="10800"/>
        </w:tabs>
        <w:ind w:firstLine="0"/>
        <w:rPr>
          <w:sz w:val="24"/>
        </w:rPr>
      </w:pPr>
      <w:r w:rsidRPr="00A0548B">
        <w:rPr>
          <w:sz w:val="24"/>
        </w:rPr>
        <w:t xml:space="preserve">      </w:t>
      </w:r>
      <w:r w:rsidR="00833FA4" w:rsidRPr="00A0548B">
        <w:rPr>
          <w:sz w:val="24"/>
        </w:rPr>
        <w:t>Пріоритети розвитку на 20</w:t>
      </w:r>
      <w:r w:rsidR="00143B0D" w:rsidRPr="00A0548B">
        <w:rPr>
          <w:sz w:val="24"/>
        </w:rPr>
        <w:t>2</w:t>
      </w:r>
      <w:r w:rsidRPr="00A0548B">
        <w:rPr>
          <w:sz w:val="24"/>
        </w:rPr>
        <w:t>1</w:t>
      </w:r>
      <w:r w:rsidR="00A53FC7" w:rsidRPr="00A0548B">
        <w:rPr>
          <w:sz w:val="24"/>
        </w:rPr>
        <w:t xml:space="preserve"> р.</w:t>
      </w:r>
      <w:r w:rsidR="0033551E" w:rsidRPr="00A0548B">
        <w:rPr>
          <w:sz w:val="24"/>
        </w:rPr>
        <w:t>:</w:t>
      </w:r>
    </w:p>
    <w:p w:rsidR="0033551E" w:rsidRPr="00A0548B" w:rsidRDefault="0033551E" w:rsidP="00EC5379">
      <w:pPr>
        <w:widowControl w:val="0"/>
        <w:tabs>
          <w:tab w:val="num" w:pos="0"/>
        </w:tabs>
        <w:jc w:val="both"/>
        <w:rPr>
          <w:lang w:val="uk-UA"/>
        </w:rPr>
      </w:pPr>
      <w:r w:rsidRPr="00A0548B">
        <w:rPr>
          <w:lang w:val="uk-UA"/>
        </w:rPr>
        <w:t>-</w:t>
      </w:r>
      <w:r w:rsidR="00A53FC7" w:rsidRPr="00A0548B">
        <w:rPr>
          <w:lang w:val="uk-UA"/>
        </w:rPr>
        <w:tab/>
      </w:r>
      <w:r w:rsidRPr="00A0548B">
        <w:rPr>
          <w:lang w:val="uk-UA"/>
        </w:rPr>
        <w:t>проведення профілактики та ранньої діагностики захворювань;</w:t>
      </w:r>
    </w:p>
    <w:p w:rsidR="0033551E" w:rsidRPr="00A0548B" w:rsidRDefault="00A53FC7" w:rsidP="00EC5379">
      <w:pPr>
        <w:widowControl w:val="0"/>
        <w:tabs>
          <w:tab w:val="num" w:pos="0"/>
        </w:tabs>
        <w:jc w:val="both"/>
        <w:rPr>
          <w:noProof/>
          <w:lang w:val="uk-UA"/>
        </w:rPr>
      </w:pPr>
      <w:r w:rsidRPr="00A0548B">
        <w:rPr>
          <w:lang w:val="uk-UA"/>
        </w:rPr>
        <w:t>-</w:t>
      </w:r>
      <w:r w:rsidRPr="00A0548B">
        <w:rPr>
          <w:lang w:val="uk-UA"/>
        </w:rPr>
        <w:tab/>
      </w:r>
      <w:r w:rsidR="00E36B67" w:rsidRPr="00A0548B">
        <w:rPr>
          <w:noProof/>
          <w:lang w:val="uk-UA"/>
        </w:rPr>
        <w:t>доступність та якість</w:t>
      </w:r>
      <w:r w:rsidR="0033551E" w:rsidRPr="00A0548B">
        <w:rPr>
          <w:noProof/>
          <w:lang w:val="uk-UA"/>
        </w:rPr>
        <w:t xml:space="preserve"> надання спеціалізованої медичної допомоги, що забезпечить збереження та зміцнення здоров’я населення;</w:t>
      </w:r>
    </w:p>
    <w:p w:rsidR="0033551E" w:rsidRPr="00A0548B" w:rsidRDefault="00A53FC7" w:rsidP="00EC5379">
      <w:pPr>
        <w:widowControl w:val="0"/>
        <w:tabs>
          <w:tab w:val="num" w:pos="0"/>
        </w:tabs>
        <w:jc w:val="both"/>
        <w:rPr>
          <w:lang w:val="uk-UA"/>
        </w:rPr>
      </w:pPr>
      <w:r w:rsidRPr="00A0548B">
        <w:rPr>
          <w:noProof/>
          <w:lang w:val="uk-UA"/>
        </w:rPr>
        <w:t>-</w:t>
      </w:r>
      <w:r w:rsidRPr="00A0548B">
        <w:rPr>
          <w:noProof/>
          <w:lang w:val="uk-UA"/>
        </w:rPr>
        <w:tab/>
      </w:r>
      <w:r w:rsidR="00A0548B" w:rsidRPr="00A0548B">
        <w:rPr>
          <w:noProof/>
          <w:lang w:val="uk-UA"/>
        </w:rPr>
        <w:t>задоволення вимог та очікувань пацієнтів</w:t>
      </w:r>
      <w:r w:rsidR="0033551E" w:rsidRPr="00A0548B">
        <w:rPr>
          <w:lang w:val="uk-UA"/>
        </w:rPr>
        <w:t>.</w:t>
      </w:r>
    </w:p>
    <w:p w:rsidR="00180FD4" w:rsidRPr="002F16B5" w:rsidRDefault="002F16B5" w:rsidP="00EC5379">
      <w:pPr>
        <w:pStyle w:val="21"/>
        <w:tabs>
          <w:tab w:val="num" w:pos="0"/>
          <w:tab w:val="left" w:pos="567"/>
          <w:tab w:val="left" w:pos="10800"/>
        </w:tabs>
        <w:ind w:firstLine="0"/>
        <w:rPr>
          <w:sz w:val="24"/>
        </w:rPr>
      </w:pPr>
      <w:r>
        <w:rPr>
          <w:color w:val="FF0000"/>
          <w:sz w:val="24"/>
        </w:rPr>
        <w:t xml:space="preserve">       </w:t>
      </w:r>
      <w:r w:rsidR="00EA20BE" w:rsidRPr="002F16B5">
        <w:rPr>
          <w:sz w:val="24"/>
        </w:rPr>
        <w:t>Основні</w:t>
      </w:r>
      <w:r w:rsidR="0033551E" w:rsidRPr="002F16B5">
        <w:rPr>
          <w:sz w:val="24"/>
        </w:rPr>
        <w:t xml:space="preserve"> завдання</w:t>
      </w:r>
      <w:r w:rsidR="00EA20BE" w:rsidRPr="002F16B5">
        <w:rPr>
          <w:sz w:val="24"/>
        </w:rPr>
        <w:t xml:space="preserve"> та заходи</w:t>
      </w:r>
      <w:r w:rsidR="0033551E" w:rsidRPr="002F16B5">
        <w:rPr>
          <w:sz w:val="24"/>
        </w:rPr>
        <w:t xml:space="preserve"> розвитку охорони здоров’</w:t>
      </w:r>
      <w:r w:rsidR="009E3B5B" w:rsidRPr="002F16B5">
        <w:rPr>
          <w:sz w:val="24"/>
        </w:rPr>
        <w:t>я на 202</w:t>
      </w:r>
      <w:r w:rsidRPr="002F16B5">
        <w:rPr>
          <w:sz w:val="24"/>
        </w:rPr>
        <w:t>1</w:t>
      </w:r>
      <w:r w:rsidR="00180FD4" w:rsidRPr="002F16B5">
        <w:rPr>
          <w:sz w:val="24"/>
        </w:rPr>
        <w:t xml:space="preserve"> р.</w:t>
      </w:r>
      <w:r w:rsidR="0033551E" w:rsidRPr="002F16B5">
        <w:rPr>
          <w:sz w:val="24"/>
        </w:rPr>
        <w:t>:</w:t>
      </w:r>
    </w:p>
    <w:p w:rsidR="00180FD4" w:rsidRPr="002F16B5" w:rsidRDefault="00180FD4" w:rsidP="00EC5379">
      <w:pPr>
        <w:pStyle w:val="21"/>
        <w:tabs>
          <w:tab w:val="num" w:pos="0"/>
          <w:tab w:val="left" w:pos="567"/>
          <w:tab w:val="left" w:pos="10800"/>
        </w:tabs>
        <w:ind w:firstLine="0"/>
        <w:rPr>
          <w:color w:val="FF0000"/>
          <w:sz w:val="24"/>
        </w:rPr>
      </w:pPr>
      <w:r w:rsidRPr="002F16B5">
        <w:rPr>
          <w:sz w:val="24"/>
        </w:rPr>
        <w:t>-</w:t>
      </w:r>
      <w:r w:rsidRPr="005A2693">
        <w:rPr>
          <w:color w:val="FF0000"/>
          <w:sz w:val="24"/>
        </w:rPr>
        <w:tab/>
      </w:r>
      <w:r w:rsidR="002F16B5" w:rsidRPr="002F16B5">
        <w:rPr>
          <w:sz w:val="24"/>
        </w:rPr>
        <w:t>виконання загальнодержавних та місцевих програм по охороні здоров’я мешканців міста, з матеріальною та фінансовою корекцією для їх максимально повного виконання (Відділ охорони здоров’я виконавчого комітету Ковельської міської ради – протягом 2021 року);</w:t>
      </w:r>
    </w:p>
    <w:p w:rsidR="00180FD4" w:rsidRPr="002F16B5" w:rsidRDefault="00180FD4" w:rsidP="00EC5379">
      <w:pPr>
        <w:pStyle w:val="21"/>
        <w:tabs>
          <w:tab w:val="num" w:pos="0"/>
          <w:tab w:val="left" w:pos="567"/>
          <w:tab w:val="left" w:pos="10800"/>
        </w:tabs>
        <w:ind w:firstLine="0"/>
        <w:rPr>
          <w:sz w:val="24"/>
          <w:lang w:eastAsia="uk-UA"/>
        </w:rPr>
      </w:pPr>
      <w:r w:rsidRPr="002F16B5">
        <w:rPr>
          <w:b/>
          <w:sz w:val="24"/>
          <w:lang w:eastAsia="uk-UA"/>
        </w:rPr>
        <w:t>-</w:t>
      </w:r>
      <w:r w:rsidRPr="002F16B5">
        <w:rPr>
          <w:b/>
          <w:sz w:val="24"/>
          <w:lang w:eastAsia="uk-UA"/>
        </w:rPr>
        <w:tab/>
      </w:r>
      <w:r w:rsidR="002F16B5" w:rsidRPr="002F16B5">
        <w:rPr>
          <w:sz w:val="24"/>
        </w:rPr>
        <w:t>поліпшення медикаментозного і матеріально-технічного забезпечення галузі охорони здоров'я відповідно до стандартів медичної допомоги і з урахуванням необхідності досягнення гарантованого державою обсягу безоплатної медичної допомоги громадянам (Ковельське МТМО – протягом 2021 року);</w:t>
      </w:r>
    </w:p>
    <w:p w:rsidR="00180FD4" w:rsidRPr="002F16B5" w:rsidRDefault="00180FD4" w:rsidP="00EC5379">
      <w:pPr>
        <w:pStyle w:val="21"/>
        <w:tabs>
          <w:tab w:val="num" w:pos="0"/>
          <w:tab w:val="left" w:pos="567"/>
          <w:tab w:val="left" w:pos="10800"/>
        </w:tabs>
        <w:ind w:firstLine="0"/>
        <w:rPr>
          <w:sz w:val="24"/>
          <w:lang w:eastAsia="uk-UA"/>
        </w:rPr>
      </w:pPr>
      <w:r w:rsidRPr="002F16B5">
        <w:rPr>
          <w:b/>
          <w:sz w:val="24"/>
          <w:lang w:eastAsia="uk-UA"/>
        </w:rPr>
        <w:t>-</w:t>
      </w:r>
      <w:r w:rsidRPr="002F16B5">
        <w:rPr>
          <w:sz w:val="24"/>
          <w:lang w:eastAsia="uk-UA"/>
        </w:rPr>
        <w:tab/>
      </w:r>
      <w:r w:rsidR="002F16B5" w:rsidRPr="002F16B5">
        <w:rPr>
          <w:sz w:val="24"/>
        </w:rPr>
        <w:t>впровадження прогресивних діагностичних і лікувальних технологій та комп’ютеризації  в медичних закладах (Ковельське МТМО – протягом 2021 року);</w:t>
      </w:r>
    </w:p>
    <w:p w:rsidR="00180FD4" w:rsidRPr="002F16B5" w:rsidRDefault="009B3F92" w:rsidP="00EC5379">
      <w:pPr>
        <w:pStyle w:val="21"/>
        <w:tabs>
          <w:tab w:val="num" w:pos="0"/>
          <w:tab w:val="left" w:pos="567"/>
          <w:tab w:val="left" w:pos="10800"/>
        </w:tabs>
        <w:ind w:firstLine="0"/>
        <w:rPr>
          <w:sz w:val="24"/>
          <w:lang w:eastAsia="uk-UA"/>
        </w:rPr>
      </w:pPr>
      <w:r w:rsidRPr="002F16B5">
        <w:rPr>
          <w:b/>
          <w:sz w:val="24"/>
          <w:lang w:eastAsia="uk-UA"/>
        </w:rPr>
        <w:lastRenderedPageBreak/>
        <w:t>-</w:t>
      </w:r>
      <w:r w:rsidRPr="002F16B5">
        <w:rPr>
          <w:sz w:val="24"/>
          <w:lang w:eastAsia="uk-UA"/>
        </w:rPr>
        <w:tab/>
      </w:r>
      <w:r w:rsidR="002F16B5" w:rsidRPr="002F16B5">
        <w:rPr>
          <w:sz w:val="24"/>
        </w:rPr>
        <w:t>покращення роботи кабінету «Довіра» по добровільному, анонімному консультуванню та безкоштовному обслідуванню городян з питань ВІЛ/СНІДу; (Ковельське МТМО – протягом 2021 року);</w:t>
      </w:r>
    </w:p>
    <w:p w:rsidR="00180FD4" w:rsidRPr="002F16B5" w:rsidRDefault="009B3F92" w:rsidP="00EC5379">
      <w:pPr>
        <w:pStyle w:val="21"/>
        <w:tabs>
          <w:tab w:val="num" w:pos="0"/>
          <w:tab w:val="left" w:pos="567"/>
          <w:tab w:val="left" w:pos="10800"/>
        </w:tabs>
        <w:ind w:firstLine="0"/>
        <w:rPr>
          <w:sz w:val="24"/>
          <w:lang w:eastAsia="uk-UA"/>
        </w:rPr>
      </w:pPr>
      <w:r w:rsidRPr="002F16B5">
        <w:rPr>
          <w:b/>
          <w:sz w:val="24"/>
          <w:lang w:eastAsia="uk-UA"/>
        </w:rPr>
        <w:t>-</w:t>
      </w:r>
      <w:r w:rsidRPr="002F16B5">
        <w:rPr>
          <w:sz w:val="24"/>
          <w:lang w:eastAsia="uk-UA"/>
        </w:rPr>
        <w:tab/>
      </w:r>
      <w:r w:rsidR="002F16B5" w:rsidRPr="002F16B5">
        <w:rPr>
          <w:sz w:val="24"/>
        </w:rPr>
        <w:t>виконання плану по безоплатному укомплектуванню «банку донорів»; (Ковельське МТМО – протягом 2021 року);</w:t>
      </w:r>
    </w:p>
    <w:p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b/>
          <w:sz w:val="24"/>
          <w:lang w:eastAsia="uk-UA"/>
        </w:rPr>
        <w:tab/>
      </w:r>
      <w:r w:rsidR="002F16B5" w:rsidRPr="00CC5133">
        <w:rPr>
          <w:bCs/>
          <w:sz w:val="24"/>
        </w:rPr>
        <w:t>систематичне проведення роз’яснювальної роботи серед населення щодо запобігання інфекційним хворобам (Ковельське МТМО – протягом 2021 року);</w:t>
      </w:r>
      <w:r w:rsidRPr="00CC5133">
        <w:rPr>
          <w:b/>
          <w:sz w:val="24"/>
          <w:lang w:eastAsia="uk-UA"/>
        </w:rPr>
        <w:tab/>
      </w:r>
      <w:r w:rsidR="00101579" w:rsidRPr="00CC5133">
        <w:rPr>
          <w:sz w:val="24"/>
          <w:lang w:eastAsia="uk-UA"/>
        </w:rPr>
        <w:t>запобігання демографічній кризі, забезпечення здоров’я майбутніх поколінь і профілактики спадкових захворювань</w:t>
      </w:r>
      <w:r w:rsidRPr="00CC5133">
        <w:rPr>
          <w:sz w:val="24"/>
        </w:rPr>
        <w:t xml:space="preserve"> – Ковельське МТМО – </w:t>
      </w:r>
      <w:r w:rsidR="004A7C50" w:rsidRPr="00CC5133">
        <w:rPr>
          <w:sz w:val="24"/>
        </w:rPr>
        <w:t>упродовж року</w:t>
      </w:r>
      <w:r w:rsidRPr="00CC5133">
        <w:rPr>
          <w:sz w:val="24"/>
          <w:lang w:eastAsia="uk-UA"/>
        </w:rPr>
        <w:t>;</w:t>
      </w:r>
    </w:p>
    <w:p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sz w:val="24"/>
          <w:lang w:eastAsia="uk-UA"/>
        </w:rPr>
        <w:tab/>
      </w:r>
      <w:r w:rsidR="00CC5133" w:rsidRPr="00CC5133">
        <w:rPr>
          <w:sz w:val="24"/>
        </w:rPr>
        <w:t xml:space="preserve">здійснення контролю за обігом наркотичних засобів, психотропних речовин та прекурсорів в закладах охорони здоров’я (Ковельське МТМО </w:t>
      </w:r>
      <w:r w:rsidR="00CC5133" w:rsidRPr="00CC5133">
        <w:rPr>
          <w:bCs/>
          <w:sz w:val="24"/>
        </w:rPr>
        <w:t>– протягом 2021 року</w:t>
      </w:r>
      <w:r w:rsidR="00CC5133" w:rsidRPr="00CC5133">
        <w:rPr>
          <w:sz w:val="24"/>
        </w:rPr>
        <w:t>);</w:t>
      </w:r>
    </w:p>
    <w:p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sz w:val="24"/>
          <w:lang w:eastAsia="uk-UA"/>
        </w:rPr>
        <w:tab/>
      </w:r>
      <w:r w:rsidR="00CC5133" w:rsidRPr="00CC5133">
        <w:rPr>
          <w:sz w:val="24"/>
        </w:rPr>
        <w:t>здійснення контролю за проходженням медичним персоналом курсів спеціалізації та тематичного удосконалення згідно потреби, курсів спеціалізації  з  підбору середнього медичного персоналу в  медичних коледжах. (Ковельське МТМО – протягом 2021 року).</w:t>
      </w:r>
    </w:p>
    <w:p w:rsidR="00B713BC" w:rsidRPr="00A815F5" w:rsidRDefault="00CC5133" w:rsidP="00B713BC">
      <w:pPr>
        <w:widowControl w:val="0"/>
        <w:tabs>
          <w:tab w:val="left" w:pos="0"/>
        </w:tabs>
        <w:jc w:val="both"/>
        <w:rPr>
          <w:bCs/>
          <w:lang w:val="uk-UA"/>
        </w:rPr>
      </w:pPr>
      <w:r>
        <w:rPr>
          <w:bCs/>
          <w:color w:val="FF0000"/>
          <w:lang w:val="uk-UA"/>
        </w:rPr>
        <w:t xml:space="preserve">       </w:t>
      </w:r>
      <w:r w:rsidR="00B713BC" w:rsidRPr="00A815F5">
        <w:rPr>
          <w:bCs/>
          <w:lang w:val="uk-UA"/>
        </w:rPr>
        <w:t>Кількісні та якісні критерії досягнення завдань:</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Pr>
          <w:sz w:val="24"/>
        </w:rPr>
        <w:t xml:space="preserve">      </w:t>
      </w:r>
      <w:r w:rsidRPr="00CC5133">
        <w:rPr>
          <w:sz w:val="24"/>
        </w:rPr>
        <w:t>наближення медичної допомоги до населення, підвищення частки лікарів загальної практики у загальній чисельності лікарів;</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покращення стану забезпеченості та укомплектованості лікарями;</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 xml:space="preserve">стабілізація тенденції до зниження показників малюкової смертності та відсутності материнської смертності; </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раннє виявлення онкозахворювань;</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зниження показників захворюваності на хвороби системи кровообігу;</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 xml:space="preserve">збільшення коефіцієнту охоплення медичними оглядами дорослого населення; </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зниження коефіцієнту захворюваності на хвороби, що передаються статевим шляхом;</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поліпшення медикаментозного і матеріально-технічного забезпечення з урахуванням необхідності досягнення гарантованого державою обсягу безоплатної медичної допомоги громадянам у Ковельському МТМО;</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оптимізація рівня забезпеченості населення лікарняними ліжками;</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покращення якості діагностики та лікування хворих;</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підвищення ефективності динамічного спостереження за станом здоров’я дорослого та дитячого населення;</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використання в повній мірі для лікування хворих всіх вікових груп стаціон</w:t>
      </w:r>
      <w:r w:rsidR="00850E63">
        <w:rPr>
          <w:sz w:val="24"/>
        </w:rPr>
        <w:t>арно-заміщуючих форм лікування</w:t>
      </w:r>
      <w:r w:rsidRPr="00CC5133">
        <w:rPr>
          <w:sz w:val="24"/>
        </w:rPr>
        <w:t xml:space="preserve"> денних стаціонарів та стаціонарів вдома. </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підвищення</w:t>
      </w:r>
      <w:r w:rsidRPr="00CC5133">
        <w:rPr>
          <w:sz w:val="24"/>
        </w:rPr>
        <w:t xml:space="preserve"> як</w:t>
      </w:r>
      <w:r>
        <w:rPr>
          <w:sz w:val="24"/>
        </w:rPr>
        <w:t>ості</w:t>
      </w:r>
      <w:r w:rsidRPr="00CC5133">
        <w:rPr>
          <w:sz w:val="24"/>
        </w:rPr>
        <w:t xml:space="preserve"> і доступн</w:t>
      </w:r>
      <w:r>
        <w:rPr>
          <w:sz w:val="24"/>
        </w:rPr>
        <w:t>ості</w:t>
      </w:r>
      <w:r w:rsidRPr="00CC5133">
        <w:rPr>
          <w:sz w:val="24"/>
        </w:rPr>
        <w:t xml:space="preserve"> високоспеціалізованої медичної допомоги шляхом впровадження і використання новітніх методів і технологій;</w:t>
      </w:r>
    </w:p>
    <w:p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покращ</w:t>
      </w:r>
      <w:r>
        <w:rPr>
          <w:sz w:val="24"/>
        </w:rPr>
        <w:t xml:space="preserve">ення </w:t>
      </w:r>
      <w:r w:rsidRPr="00CC5133">
        <w:rPr>
          <w:sz w:val="24"/>
        </w:rPr>
        <w:t>надання медичної допомоги за рахунок впровадження телемедичних консультацій</w:t>
      </w:r>
      <w:r>
        <w:rPr>
          <w:sz w:val="24"/>
        </w:rPr>
        <w:t>;</w:t>
      </w:r>
    </w:p>
    <w:p w:rsid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вдосконал</w:t>
      </w:r>
      <w:r>
        <w:rPr>
          <w:sz w:val="24"/>
        </w:rPr>
        <w:t>ення</w:t>
      </w:r>
      <w:r w:rsidRPr="00CC5133">
        <w:rPr>
          <w:sz w:val="24"/>
        </w:rPr>
        <w:t xml:space="preserve"> систем</w:t>
      </w:r>
      <w:r>
        <w:rPr>
          <w:sz w:val="24"/>
        </w:rPr>
        <w:t>и</w:t>
      </w:r>
      <w:r w:rsidRPr="00CC5133">
        <w:rPr>
          <w:sz w:val="24"/>
        </w:rPr>
        <w:t xml:space="preserve"> менеджменту якості, що відповідає вимогам міжнародного стандарту ISO 9001-2015 та дозволяє досягнути ефективного управління всіма процесами, що впливають на</w:t>
      </w:r>
      <w:r>
        <w:rPr>
          <w:sz w:val="24"/>
        </w:rPr>
        <w:t xml:space="preserve"> якість надання медичних послуг,</w:t>
      </w:r>
      <w:r w:rsidRPr="00CC5133">
        <w:rPr>
          <w:sz w:val="24"/>
        </w:rPr>
        <w:t xml:space="preserve">  як з клініками України, </w:t>
      </w:r>
      <w:r w:rsidR="00A815F5">
        <w:rPr>
          <w:sz w:val="24"/>
        </w:rPr>
        <w:t>так і інших держав.</w:t>
      </w:r>
    </w:p>
    <w:p w:rsidR="00A815F5" w:rsidRPr="00CC5133" w:rsidRDefault="00A815F5" w:rsidP="00CC5133">
      <w:pPr>
        <w:pStyle w:val="21"/>
        <w:tabs>
          <w:tab w:val="num" w:pos="0"/>
          <w:tab w:val="left" w:pos="567"/>
          <w:tab w:val="left" w:pos="10800"/>
        </w:tabs>
        <w:ind w:firstLine="0"/>
        <w:rPr>
          <w:sz w:val="24"/>
        </w:rPr>
      </w:pPr>
    </w:p>
    <w:p w:rsidR="0033551E" w:rsidRPr="00A815F5" w:rsidRDefault="0033551E" w:rsidP="00CC5133">
      <w:pPr>
        <w:pStyle w:val="21"/>
        <w:tabs>
          <w:tab w:val="num" w:pos="0"/>
          <w:tab w:val="left" w:pos="567"/>
          <w:tab w:val="left" w:pos="10800"/>
        </w:tabs>
        <w:ind w:firstLine="0"/>
        <w:jc w:val="center"/>
        <w:rPr>
          <w:sz w:val="24"/>
        </w:rPr>
      </w:pPr>
      <w:r w:rsidRPr="00A815F5">
        <w:rPr>
          <w:sz w:val="24"/>
        </w:rPr>
        <w:t>3.6. Освіта</w:t>
      </w:r>
    </w:p>
    <w:p w:rsidR="001D30D1" w:rsidRPr="00850E63" w:rsidRDefault="00850E63" w:rsidP="00B713BC">
      <w:pPr>
        <w:tabs>
          <w:tab w:val="num" w:pos="0"/>
        </w:tabs>
        <w:jc w:val="both"/>
        <w:rPr>
          <w:i/>
          <w:lang w:val="uk-UA"/>
        </w:rPr>
      </w:pPr>
      <w:r w:rsidRPr="00850E63">
        <w:rPr>
          <w:i/>
          <w:lang w:val="uk-UA"/>
        </w:rPr>
        <w:t xml:space="preserve">      </w:t>
      </w:r>
      <w:r w:rsidR="0033551E" w:rsidRPr="00850E63">
        <w:rPr>
          <w:i/>
          <w:lang w:val="uk-UA"/>
        </w:rPr>
        <w:t>У місті функціонує:</w:t>
      </w:r>
      <w:r w:rsidR="00900C44" w:rsidRPr="00850E63">
        <w:rPr>
          <w:i/>
          <w:lang w:val="uk-UA"/>
        </w:rPr>
        <w:t> </w:t>
      </w:r>
    </w:p>
    <w:p w:rsidR="00850E63" w:rsidRPr="00850E63" w:rsidRDefault="00850E63" w:rsidP="00850E63">
      <w:pPr>
        <w:ind w:firstLine="567"/>
        <w:jc w:val="both"/>
        <w:rPr>
          <w:i/>
          <w:lang w:val="uk-UA"/>
        </w:rPr>
      </w:pPr>
      <w:r w:rsidRPr="00850E63">
        <w:rPr>
          <w:i/>
          <w:lang w:val="uk-UA"/>
        </w:rPr>
        <w:t xml:space="preserve">- 14 дошкільних закладів освіти, в яких навчанням і вихованням охоплено 2838 дитини (122 групи), що становить </w:t>
      </w:r>
      <w:r w:rsidRPr="00850E63">
        <w:rPr>
          <w:i/>
          <w:u w:val="single"/>
          <w:lang w:val="uk-UA"/>
        </w:rPr>
        <w:t>83 %</w:t>
      </w:r>
      <w:r w:rsidRPr="00850E63">
        <w:rPr>
          <w:i/>
          <w:lang w:val="uk-UA"/>
        </w:rPr>
        <w:t xml:space="preserve">  від  загальної кількості дітей віком до 6 років; </w:t>
      </w:r>
    </w:p>
    <w:p w:rsidR="00850E63" w:rsidRPr="00850E63" w:rsidRDefault="00850E63" w:rsidP="00850E63">
      <w:pPr>
        <w:ind w:firstLine="567"/>
        <w:jc w:val="both"/>
        <w:rPr>
          <w:i/>
          <w:lang w:val="uk-UA"/>
        </w:rPr>
      </w:pPr>
      <w:r w:rsidRPr="00850E63">
        <w:rPr>
          <w:i/>
          <w:lang w:val="uk-UA"/>
        </w:rPr>
        <w:t xml:space="preserve">- 8 Ліцеїв, 3 заклади загальної середньої освіти І-ІІІ ступеня, 2 заклади загальної середньої освіти І-ІІ ступеня (Всього 13 закладів загальної середньої освіти). В даних закладах навчається 9990 учні  та 19 учнів у навчально-виховному комплексі (ДНЗ – спеціальна школа І ступеня № 7). </w:t>
      </w:r>
    </w:p>
    <w:p w:rsidR="00850E63" w:rsidRPr="00850E63" w:rsidRDefault="00850E63" w:rsidP="00850E63">
      <w:pPr>
        <w:ind w:firstLine="567"/>
        <w:jc w:val="both"/>
        <w:rPr>
          <w:i/>
          <w:lang w:val="uk-UA"/>
        </w:rPr>
      </w:pPr>
      <w:r w:rsidRPr="00850E63">
        <w:rPr>
          <w:i/>
          <w:lang w:val="uk-UA"/>
        </w:rPr>
        <w:t xml:space="preserve">-  7 ліцеїв та 2 заклади загальної середньої освіти мають  12 груп продовженого дня в яких навчається 376 учнів 1-4 класів; </w:t>
      </w:r>
    </w:p>
    <w:p w:rsidR="00850E63" w:rsidRPr="00850E63" w:rsidRDefault="00850E63" w:rsidP="00850E63">
      <w:pPr>
        <w:ind w:firstLine="567"/>
        <w:jc w:val="both"/>
        <w:rPr>
          <w:i/>
          <w:lang w:val="uk-UA"/>
        </w:rPr>
      </w:pPr>
      <w:r w:rsidRPr="00850E63">
        <w:rPr>
          <w:i/>
          <w:lang w:val="uk-UA"/>
        </w:rPr>
        <w:t xml:space="preserve"> -  У 2020-2021 навчальному році інклюзивним навчанням в закладах загальної середньої освіти міста охоплено 46 дітей, індивідуальним навчанням (педагогічний патронаж) – 62 дитини.</w:t>
      </w:r>
    </w:p>
    <w:p w:rsidR="00850E63" w:rsidRPr="00850E63" w:rsidRDefault="00850E63" w:rsidP="00850E63">
      <w:pPr>
        <w:ind w:firstLine="567"/>
        <w:jc w:val="both"/>
        <w:rPr>
          <w:i/>
          <w:lang w:val="uk-UA"/>
        </w:rPr>
      </w:pPr>
      <w:r w:rsidRPr="00850E63">
        <w:rPr>
          <w:i/>
          <w:lang w:val="uk-UA"/>
        </w:rPr>
        <w:t xml:space="preserve">- в 9-12 вечірніх класах при закладі загальної середньої освіти «Ліцеї № 5 м. Ковеля»   навчається 124 учні ( 4 класи); </w:t>
      </w:r>
    </w:p>
    <w:p w:rsidR="00850E63" w:rsidRPr="00850E63" w:rsidRDefault="00850E63" w:rsidP="00850E63">
      <w:pPr>
        <w:jc w:val="both"/>
        <w:rPr>
          <w:i/>
          <w:lang w:val="uk-UA"/>
        </w:rPr>
      </w:pPr>
      <w:r>
        <w:rPr>
          <w:i/>
          <w:lang w:val="uk-UA"/>
        </w:rPr>
        <w:t xml:space="preserve">       </w:t>
      </w:r>
      <w:r w:rsidRPr="00850E63">
        <w:rPr>
          <w:i/>
          <w:lang w:val="uk-UA"/>
        </w:rPr>
        <w:t>Позашкільна освіта налічує 129 гурток в яких займається 2265 вихованців</w:t>
      </w:r>
      <w:r>
        <w:rPr>
          <w:i/>
          <w:lang w:val="uk-UA"/>
        </w:rPr>
        <w:t>:</w:t>
      </w:r>
      <w:r w:rsidRPr="00850E63">
        <w:rPr>
          <w:i/>
          <w:lang w:val="uk-UA"/>
        </w:rPr>
        <w:t xml:space="preserve"> </w:t>
      </w:r>
    </w:p>
    <w:p w:rsidR="00850E63" w:rsidRPr="00850E63" w:rsidRDefault="00850E63" w:rsidP="00850E63">
      <w:pPr>
        <w:ind w:firstLine="567"/>
        <w:jc w:val="both"/>
        <w:rPr>
          <w:i/>
          <w:lang w:val="uk-UA"/>
        </w:rPr>
      </w:pPr>
      <w:r w:rsidRPr="00850E63">
        <w:rPr>
          <w:i/>
          <w:lang w:val="uk-UA"/>
        </w:rPr>
        <w:lastRenderedPageBreak/>
        <w:t xml:space="preserve">- палац учнівської  молоді – 55 гуртків, в яких займається 1102 учні; </w:t>
      </w:r>
    </w:p>
    <w:p w:rsidR="00850E63" w:rsidRPr="00850E63" w:rsidRDefault="00850E63" w:rsidP="00850E63">
      <w:pPr>
        <w:ind w:firstLine="567"/>
        <w:jc w:val="both"/>
        <w:rPr>
          <w:i/>
          <w:lang w:val="uk-UA"/>
        </w:rPr>
      </w:pPr>
      <w:r w:rsidRPr="00850E63">
        <w:rPr>
          <w:i/>
          <w:lang w:val="uk-UA"/>
        </w:rPr>
        <w:t>- станція юних натуралістів – 29 гуртків  – 435 учнів;</w:t>
      </w:r>
    </w:p>
    <w:p w:rsidR="00850E63" w:rsidRPr="00850E63" w:rsidRDefault="00850E63" w:rsidP="00850E63">
      <w:pPr>
        <w:ind w:firstLine="567"/>
        <w:jc w:val="both"/>
        <w:rPr>
          <w:i/>
          <w:lang w:val="uk-UA"/>
        </w:rPr>
      </w:pPr>
      <w:r w:rsidRPr="00850E63">
        <w:rPr>
          <w:i/>
          <w:lang w:val="uk-UA"/>
        </w:rPr>
        <w:t>- станція юних туристів  – 17 гуртків – 350  учнів;</w:t>
      </w:r>
    </w:p>
    <w:p w:rsidR="00850E63" w:rsidRPr="00850E63" w:rsidRDefault="00850E63" w:rsidP="00850E63">
      <w:pPr>
        <w:ind w:firstLine="567"/>
        <w:jc w:val="both"/>
        <w:rPr>
          <w:i/>
          <w:lang w:val="uk-UA"/>
        </w:rPr>
      </w:pPr>
      <w:r w:rsidRPr="00850E63">
        <w:rPr>
          <w:i/>
          <w:lang w:val="uk-UA"/>
        </w:rPr>
        <w:t>- станція юних техніків – 28 гуртків – 378 учнів.</w:t>
      </w:r>
    </w:p>
    <w:p w:rsidR="00BD6F59" w:rsidRPr="00850E63" w:rsidRDefault="00850E63" w:rsidP="00850E63">
      <w:pPr>
        <w:tabs>
          <w:tab w:val="num" w:pos="0"/>
        </w:tabs>
        <w:jc w:val="both"/>
        <w:rPr>
          <w:lang w:val="uk-UA"/>
        </w:rPr>
      </w:pPr>
      <w:r>
        <w:rPr>
          <w:color w:val="FF0000"/>
          <w:lang w:val="uk-UA"/>
        </w:rPr>
        <w:t xml:space="preserve">       </w:t>
      </w:r>
      <w:r w:rsidR="0033551E" w:rsidRPr="00850E63">
        <w:rPr>
          <w:lang w:val="uk-UA"/>
        </w:rPr>
        <w:t>Основні проблемні питання:</w:t>
      </w:r>
    </w:p>
    <w:p w:rsidR="0033551E" w:rsidRPr="00850E63" w:rsidRDefault="00BD6F59" w:rsidP="00BD6F59">
      <w:pPr>
        <w:tabs>
          <w:tab w:val="num" w:pos="0"/>
        </w:tabs>
        <w:jc w:val="both"/>
        <w:rPr>
          <w:lang w:val="uk-UA"/>
        </w:rPr>
      </w:pPr>
      <w:r w:rsidRPr="00850E63">
        <w:rPr>
          <w:lang w:val="uk-UA"/>
        </w:rPr>
        <w:t>-</w:t>
      </w:r>
      <w:r w:rsidRPr="00850E63">
        <w:rPr>
          <w:lang w:val="uk-UA"/>
        </w:rPr>
        <w:tab/>
      </w:r>
      <w:r w:rsidR="0033551E" w:rsidRPr="00850E63">
        <w:rPr>
          <w:lang w:val="uk-UA"/>
        </w:rPr>
        <w:t>недостатнє фінансування галузі для зміцнення матеріально-технічної бази, зокрема, на інформатизацію управлінського та навчально-виховного процесів в освітніх установах, відкриття додаткових груп в дошкільних навчальних закладах, придбання сучасного обладнання.</w:t>
      </w:r>
    </w:p>
    <w:p w:rsidR="0033551E" w:rsidRPr="00850E63" w:rsidRDefault="00BD6F59" w:rsidP="00BD6F59">
      <w:pPr>
        <w:tabs>
          <w:tab w:val="num" w:pos="0"/>
        </w:tabs>
        <w:jc w:val="both"/>
        <w:rPr>
          <w:lang w:val="uk-UA"/>
        </w:rPr>
      </w:pPr>
      <w:r w:rsidRPr="00850E63">
        <w:rPr>
          <w:lang w:val="uk-UA"/>
        </w:rPr>
        <w:t>Пріоритет</w:t>
      </w:r>
      <w:r w:rsidR="00667350" w:rsidRPr="00850E63">
        <w:rPr>
          <w:lang w:val="uk-UA"/>
        </w:rPr>
        <w:t xml:space="preserve">и </w:t>
      </w:r>
      <w:r w:rsidRPr="00850E63">
        <w:rPr>
          <w:lang w:val="uk-UA"/>
        </w:rPr>
        <w:t>розвитку у 2020</w:t>
      </w:r>
      <w:r w:rsidR="00611EDC" w:rsidRPr="00850E63">
        <w:rPr>
          <w:lang w:val="uk-UA"/>
        </w:rPr>
        <w:t xml:space="preserve"> </w:t>
      </w:r>
      <w:r w:rsidRPr="00850E63">
        <w:rPr>
          <w:lang w:val="uk-UA"/>
        </w:rPr>
        <w:t>р.</w:t>
      </w:r>
      <w:r w:rsidR="00850E63">
        <w:rPr>
          <w:lang w:val="uk-UA"/>
        </w:rPr>
        <w:t>;</w:t>
      </w:r>
    </w:p>
    <w:p w:rsidR="00FB5FFF" w:rsidRPr="00850E63" w:rsidRDefault="00B00D84" w:rsidP="00BD6F59">
      <w:pPr>
        <w:tabs>
          <w:tab w:val="num" w:pos="0"/>
        </w:tabs>
        <w:jc w:val="both"/>
        <w:rPr>
          <w:lang w:val="uk-UA"/>
        </w:rPr>
      </w:pPr>
      <w:r w:rsidRPr="00850E63">
        <w:rPr>
          <w:lang w:val="uk-UA"/>
        </w:rPr>
        <w:t>-</w:t>
      </w:r>
      <w:r w:rsidRPr="00850E63">
        <w:rPr>
          <w:lang w:val="uk-UA"/>
        </w:rPr>
        <w:tab/>
      </w:r>
      <w:r w:rsidR="0033551E" w:rsidRPr="00850E63">
        <w:rPr>
          <w:lang w:val="uk-UA"/>
        </w:rPr>
        <w:t>забезпечення запровадження Державних стандартів початкової, базової та пов</w:t>
      </w:r>
      <w:r w:rsidR="00FB5FFF" w:rsidRPr="00850E63">
        <w:rPr>
          <w:lang w:val="uk-UA"/>
        </w:rPr>
        <w:t>ної загальної середньої освіти;</w:t>
      </w:r>
    </w:p>
    <w:p w:rsidR="0033551E" w:rsidRPr="00850E63" w:rsidRDefault="00B00D84" w:rsidP="00BD6F59">
      <w:pPr>
        <w:tabs>
          <w:tab w:val="num" w:pos="0"/>
        </w:tabs>
        <w:jc w:val="both"/>
        <w:rPr>
          <w:lang w:val="uk-UA"/>
        </w:rPr>
      </w:pPr>
      <w:r w:rsidRPr="00850E63">
        <w:rPr>
          <w:lang w:val="uk-UA"/>
        </w:rPr>
        <w:t>-</w:t>
      </w:r>
      <w:r w:rsidRPr="00850E63">
        <w:rPr>
          <w:lang w:val="uk-UA"/>
        </w:rPr>
        <w:tab/>
      </w:r>
      <w:r w:rsidR="0033551E" w:rsidRPr="00850E63">
        <w:rPr>
          <w:lang w:val="uk-UA"/>
        </w:rPr>
        <w:t>надання якісних освітніх послуг.</w:t>
      </w:r>
    </w:p>
    <w:p w:rsidR="0033551E" w:rsidRPr="00850E63" w:rsidRDefault="00850E63" w:rsidP="00BD6F59">
      <w:pPr>
        <w:tabs>
          <w:tab w:val="num" w:pos="0"/>
        </w:tabs>
        <w:jc w:val="both"/>
        <w:rPr>
          <w:lang w:val="uk-UA"/>
        </w:rPr>
      </w:pPr>
      <w:r>
        <w:rPr>
          <w:color w:val="FF0000"/>
          <w:lang w:val="uk-UA"/>
        </w:rPr>
        <w:t xml:space="preserve">       </w:t>
      </w:r>
      <w:r w:rsidR="0033551E" w:rsidRPr="00850E63">
        <w:rPr>
          <w:lang w:val="uk-UA"/>
        </w:rPr>
        <w:t xml:space="preserve">Основні завдання </w:t>
      </w:r>
      <w:r w:rsidR="00BD6F59" w:rsidRPr="00850E63">
        <w:rPr>
          <w:lang w:val="uk-UA"/>
        </w:rPr>
        <w:t>та заходи на 202</w:t>
      </w:r>
      <w:r w:rsidRPr="00850E63">
        <w:rPr>
          <w:lang w:val="uk-UA"/>
        </w:rPr>
        <w:t>1</w:t>
      </w:r>
      <w:r w:rsidR="00BD6F59" w:rsidRPr="00850E63">
        <w:rPr>
          <w:lang w:val="uk-UA"/>
        </w:rPr>
        <w:t xml:space="preserve"> р.</w:t>
      </w:r>
      <w:r w:rsidR="0033551E" w:rsidRPr="00850E63">
        <w:rPr>
          <w:lang w:val="uk-UA"/>
        </w:rPr>
        <w:t xml:space="preserve">: </w:t>
      </w:r>
    </w:p>
    <w:p w:rsidR="0033551E" w:rsidRPr="00850E63" w:rsidRDefault="00BD6F59" w:rsidP="00BD6F59">
      <w:pPr>
        <w:tabs>
          <w:tab w:val="num" w:pos="0"/>
        </w:tabs>
        <w:jc w:val="both"/>
        <w:rPr>
          <w:u w:val="single"/>
          <w:lang w:val="uk-UA"/>
        </w:rPr>
      </w:pPr>
      <w:r w:rsidRPr="00850E63">
        <w:rPr>
          <w:lang w:val="uk-UA"/>
        </w:rPr>
        <w:t>-</w:t>
      </w:r>
      <w:r w:rsidRPr="00850E63">
        <w:rPr>
          <w:lang w:val="uk-UA"/>
        </w:rPr>
        <w:tab/>
      </w:r>
      <w:r w:rsidR="00900C44" w:rsidRPr="00850E63">
        <w:rPr>
          <w:lang w:val="uk-UA"/>
        </w:rPr>
        <w:t>реалізація державних, регіональних, місцевих цільових програм, а також інвестиційних проектів у галузі освіти.</w:t>
      </w:r>
    </w:p>
    <w:p w:rsidR="0033551E" w:rsidRPr="00850E63" w:rsidRDefault="00850E63" w:rsidP="00BD6F59">
      <w:pPr>
        <w:tabs>
          <w:tab w:val="num" w:pos="0"/>
        </w:tabs>
        <w:jc w:val="both"/>
        <w:rPr>
          <w:lang w:val="uk-UA"/>
        </w:rPr>
      </w:pPr>
      <w:r>
        <w:rPr>
          <w:color w:val="FF0000"/>
          <w:lang w:val="uk-UA"/>
        </w:rPr>
        <w:t xml:space="preserve">        </w:t>
      </w:r>
      <w:r w:rsidR="0033551E" w:rsidRPr="00850E63">
        <w:rPr>
          <w:lang w:val="uk-UA"/>
        </w:rPr>
        <w:t>Дошкільна освіта:</w:t>
      </w:r>
    </w:p>
    <w:p w:rsidR="00900C44" w:rsidRPr="00850E63" w:rsidRDefault="00BD6F59" w:rsidP="00BD6F59">
      <w:pPr>
        <w:tabs>
          <w:tab w:val="num" w:pos="0"/>
        </w:tabs>
        <w:jc w:val="both"/>
        <w:rPr>
          <w:lang w:val="uk-UA"/>
        </w:rPr>
      </w:pPr>
      <w:r w:rsidRPr="00850E63">
        <w:rPr>
          <w:lang w:val="uk-UA"/>
        </w:rPr>
        <w:t>-</w:t>
      </w:r>
      <w:r w:rsidRPr="00850E63">
        <w:rPr>
          <w:lang w:val="uk-UA"/>
        </w:rPr>
        <w:tab/>
      </w:r>
      <w:r w:rsidR="00900C44" w:rsidRPr="00850E63">
        <w:rPr>
          <w:lang w:val="uk-UA"/>
        </w:rPr>
        <w:t xml:space="preserve">активізація роботи щодо створення оптимальної мережі дошкільних навчальних закладів різних типів, профілів та форм власності </w:t>
      </w:r>
      <w:r w:rsidRPr="00850E63">
        <w:rPr>
          <w:lang w:val="uk-UA"/>
        </w:rPr>
        <w:t xml:space="preserve">відповідно до потреб населення – </w:t>
      </w:r>
      <w:r w:rsidR="00900C44" w:rsidRPr="00850E63">
        <w:rPr>
          <w:lang w:val="uk-UA"/>
        </w:rPr>
        <w:t>управління освіти виконавчого коміте</w:t>
      </w:r>
      <w:r w:rsidR="00122511" w:rsidRPr="00850E63">
        <w:rPr>
          <w:lang w:val="uk-UA"/>
        </w:rPr>
        <w:t xml:space="preserve">ту міської ради – </w:t>
      </w:r>
      <w:r w:rsidRPr="00850E63">
        <w:rPr>
          <w:lang w:val="uk-UA"/>
        </w:rPr>
        <w:t xml:space="preserve">упродовж </w:t>
      </w:r>
      <w:r w:rsidR="00122511" w:rsidRPr="00850E63">
        <w:rPr>
          <w:lang w:val="uk-UA"/>
        </w:rPr>
        <w:t>року.</w:t>
      </w:r>
    </w:p>
    <w:p w:rsidR="00BD6F59" w:rsidRPr="00850E63" w:rsidRDefault="00850E63" w:rsidP="00BD6F59">
      <w:pPr>
        <w:tabs>
          <w:tab w:val="num" w:pos="0"/>
        </w:tabs>
        <w:jc w:val="both"/>
        <w:rPr>
          <w:lang w:val="uk-UA"/>
        </w:rPr>
      </w:pPr>
      <w:r>
        <w:rPr>
          <w:color w:val="FF0000"/>
          <w:lang w:val="uk-UA"/>
        </w:rPr>
        <w:t xml:space="preserve">        </w:t>
      </w:r>
      <w:r w:rsidR="0033551E" w:rsidRPr="00850E63">
        <w:rPr>
          <w:lang w:val="uk-UA"/>
        </w:rPr>
        <w:t>Загальна середня освіта:</w:t>
      </w:r>
    </w:p>
    <w:p w:rsidR="00605E82" w:rsidRPr="00850E63" w:rsidRDefault="00900C44" w:rsidP="00605E82">
      <w:pPr>
        <w:tabs>
          <w:tab w:val="num" w:pos="0"/>
        </w:tabs>
        <w:jc w:val="both"/>
        <w:rPr>
          <w:lang w:val="uk-UA"/>
        </w:rPr>
      </w:pPr>
      <w:r w:rsidRPr="00850E63">
        <w:rPr>
          <w:lang w:val="uk-UA"/>
        </w:rPr>
        <w:t>-</w:t>
      </w:r>
      <w:r w:rsidR="00BD6F59" w:rsidRPr="00850E63">
        <w:rPr>
          <w:lang w:val="uk-UA"/>
        </w:rPr>
        <w:tab/>
      </w:r>
      <w:r w:rsidRPr="00850E63">
        <w:rPr>
          <w:lang w:val="uk-UA"/>
        </w:rPr>
        <w:t xml:space="preserve">забезпечення конституційного права молоді на одержання повної загальної середньої освіти – управління освіти виконавчого комітету міської ради – </w:t>
      </w:r>
      <w:r w:rsidR="00BD6F59" w:rsidRPr="00850E63">
        <w:rPr>
          <w:lang w:val="uk-UA"/>
        </w:rPr>
        <w:t>упродовж року</w:t>
      </w:r>
      <w:r w:rsidR="00605E82" w:rsidRPr="00850E63">
        <w:rPr>
          <w:lang w:val="uk-UA"/>
        </w:rPr>
        <w:t>;</w:t>
      </w:r>
    </w:p>
    <w:p w:rsidR="00605E82" w:rsidRPr="00850E63" w:rsidRDefault="00605E82" w:rsidP="00605E82">
      <w:pPr>
        <w:tabs>
          <w:tab w:val="num" w:pos="0"/>
        </w:tabs>
        <w:jc w:val="both"/>
        <w:rPr>
          <w:lang w:val="uk-UA"/>
        </w:rPr>
      </w:pPr>
      <w:r w:rsidRPr="00850E63">
        <w:rPr>
          <w:lang w:val="uk-UA"/>
        </w:rPr>
        <w:t>-</w:t>
      </w:r>
      <w:r w:rsidRPr="00850E63">
        <w:rPr>
          <w:lang w:val="uk-UA"/>
        </w:rPr>
        <w:tab/>
      </w:r>
      <w:r w:rsidR="00900C44" w:rsidRPr="00850E63">
        <w:rPr>
          <w:lang w:val="uk-UA"/>
        </w:rPr>
        <w:t xml:space="preserve">проведення цілеспрямованої, виваженої роботи щодо оптимізації мережі та штатної чисельності працівників навчальних закладів з урахуванням  демографічної ситуації,  реальних можливостей для надання якісних освітніх послуг – управління освіти виконавчого комітету міської ради – </w:t>
      </w:r>
      <w:r w:rsidRPr="00850E63">
        <w:rPr>
          <w:lang w:val="uk-UA"/>
        </w:rPr>
        <w:t>упродовж року;</w:t>
      </w:r>
    </w:p>
    <w:p w:rsidR="00605E82" w:rsidRPr="00850E63" w:rsidRDefault="00900C44" w:rsidP="00605E82">
      <w:pPr>
        <w:tabs>
          <w:tab w:val="num" w:pos="0"/>
        </w:tabs>
        <w:jc w:val="both"/>
        <w:rPr>
          <w:lang w:val="uk-UA"/>
        </w:rPr>
      </w:pPr>
      <w:r w:rsidRPr="00850E63">
        <w:rPr>
          <w:lang w:val="uk-UA"/>
        </w:rPr>
        <w:t>-</w:t>
      </w:r>
      <w:r w:rsidR="00605E82" w:rsidRPr="00850E63">
        <w:rPr>
          <w:lang w:val="uk-UA"/>
        </w:rPr>
        <w:tab/>
      </w:r>
      <w:r w:rsidRPr="00850E63">
        <w:rPr>
          <w:lang w:val="uk-UA"/>
        </w:rPr>
        <w:t xml:space="preserve">продовження роботи щодо запровадження Державних стандартів початкової, базової та повної загальної середньої освіти – управління освіти виконавчого комітету міської ради – </w:t>
      </w:r>
      <w:r w:rsidR="00605E82" w:rsidRPr="00850E63">
        <w:rPr>
          <w:lang w:val="uk-UA"/>
        </w:rPr>
        <w:t>упродовж року;</w:t>
      </w:r>
    </w:p>
    <w:p w:rsidR="00605E82" w:rsidRPr="00850E63" w:rsidRDefault="00611EDC" w:rsidP="00605E82">
      <w:pPr>
        <w:tabs>
          <w:tab w:val="num" w:pos="0"/>
        </w:tabs>
        <w:jc w:val="both"/>
        <w:rPr>
          <w:lang w:val="uk-UA"/>
        </w:rPr>
      </w:pPr>
      <w:r w:rsidRPr="00850E63">
        <w:rPr>
          <w:lang w:val="uk-UA"/>
        </w:rPr>
        <w:t>-</w:t>
      </w:r>
      <w:r w:rsidR="00605E82" w:rsidRPr="00850E63">
        <w:rPr>
          <w:lang w:val="uk-UA"/>
        </w:rPr>
        <w:tab/>
      </w:r>
      <w:r w:rsidRPr="00850E63">
        <w:rPr>
          <w:lang w:val="uk-UA"/>
        </w:rPr>
        <w:t>реалізація плану заходів відповідно до Концепції «Нова українська школа»</w:t>
      </w:r>
      <w:r w:rsidR="00605E82" w:rsidRPr="00850E63">
        <w:rPr>
          <w:lang w:val="uk-UA"/>
        </w:rPr>
        <w:t xml:space="preserve"> упродовж року;</w:t>
      </w:r>
    </w:p>
    <w:p w:rsidR="00900C44" w:rsidRPr="00850E63" w:rsidRDefault="00900C44" w:rsidP="00605E82">
      <w:pPr>
        <w:tabs>
          <w:tab w:val="num" w:pos="0"/>
        </w:tabs>
        <w:jc w:val="both"/>
        <w:rPr>
          <w:lang w:val="uk-UA"/>
        </w:rPr>
      </w:pPr>
      <w:r w:rsidRPr="00850E63">
        <w:rPr>
          <w:lang w:val="uk-UA"/>
        </w:rPr>
        <w:t>-</w:t>
      </w:r>
      <w:r w:rsidR="00605E82" w:rsidRPr="00850E63">
        <w:rPr>
          <w:lang w:val="uk-UA"/>
        </w:rPr>
        <w:tab/>
      </w:r>
      <w:r w:rsidRPr="00850E63">
        <w:rPr>
          <w:lang w:val="uk-UA"/>
        </w:rPr>
        <w:t>продовження комп’ютеризації загал</w:t>
      </w:r>
      <w:r w:rsidR="00CE7A65" w:rsidRPr="00850E63">
        <w:rPr>
          <w:lang w:val="uk-UA"/>
        </w:rPr>
        <w:t xml:space="preserve">ьноосвітніх шкіл І-ІІІ та І-ІІ </w:t>
      </w:r>
      <w:r w:rsidRPr="00850E63">
        <w:rPr>
          <w:lang w:val="uk-UA"/>
        </w:rPr>
        <w:t>ступенів – управління освіти виконавчого коміте</w:t>
      </w:r>
      <w:r w:rsidR="00611EDC" w:rsidRPr="00850E63">
        <w:rPr>
          <w:lang w:val="uk-UA"/>
        </w:rPr>
        <w:t xml:space="preserve">ту міської ради – </w:t>
      </w:r>
      <w:r w:rsidR="00605E82" w:rsidRPr="00850E63">
        <w:rPr>
          <w:lang w:val="uk-UA"/>
        </w:rPr>
        <w:t>упродовж року</w:t>
      </w:r>
      <w:r w:rsidR="00611EDC" w:rsidRPr="00850E63">
        <w:rPr>
          <w:lang w:val="uk-UA"/>
        </w:rPr>
        <w:t>.</w:t>
      </w:r>
    </w:p>
    <w:p w:rsidR="0033551E" w:rsidRPr="00C44472" w:rsidRDefault="00C44472" w:rsidP="00605E82">
      <w:pPr>
        <w:tabs>
          <w:tab w:val="num" w:pos="0"/>
        </w:tabs>
        <w:jc w:val="both"/>
        <w:rPr>
          <w:lang w:val="uk-UA"/>
        </w:rPr>
      </w:pPr>
      <w:r>
        <w:rPr>
          <w:color w:val="FF0000"/>
          <w:lang w:val="uk-UA"/>
        </w:rPr>
        <w:t xml:space="preserve">        </w:t>
      </w:r>
      <w:r w:rsidR="0033551E" w:rsidRPr="00C44472">
        <w:rPr>
          <w:lang w:val="uk-UA"/>
        </w:rPr>
        <w:t>Позашкільна освіта:</w:t>
      </w:r>
    </w:p>
    <w:p w:rsidR="00900C44" w:rsidRPr="00C44472" w:rsidRDefault="00605E82" w:rsidP="00605E82">
      <w:pPr>
        <w:tabs>
          <w:tab w:val="num" w:pos="0"/>
        </w:tabs>
        <w:jc w:val="both"/>
        <w:rPr>
          <w:lang w:val="uk-UA"/>
        </w:rPr>
      </w:pPr>
      <w:r w:rsidRPr="00C44472">
        <w:rPr>
          <w:lang w:val="uk-UA"/>
        </w:rPr>
        <w:t>-</w:t>
      </w:r>
      <w:r w:rsidRPr="00C44472">
        <w:rPr>
          <w:lang w:val="uk-UA"/>
        </w:rPr>
        <w:tab/>
        <w:t>з</w:t>
      </w:r>
      <w:r w:rsidR="00900C44" w:rsidRPr="00C44472">
        <w:rPr>
          <w:lang w:val="uk-UA"/>
        </w:rPr>
        <w:t xml:space="preserve">береження мережі позашкільних навчальних закладів – управління освіти виконавчого комітету міської ради – </w:t>
      </w:r>
      <w:r w:rsidRPr="00C44472">
        <w:rPr>
          <w:lang w:val="uk-UA"/>
        </w:rPr>
        <w:t>упродовж року</w:t>
      </w:r>
      <w:r w:rsidR="00900C44" w:rsidRPr="00C44472">
        <w:rPr>
          <w:lang w:val="uk-UA"/>
        </w:rPr>
        <w:t>;</w:t>
      </w:r>
    </w:p>
    <w:p w:rsidR="00900C44" w:rsidRPr="00C44472" w:rsidRDefault="00605E82" w:rsidP="00605E82">
      <w:pPr>
        <w:tabs>
          <w:tab w:val="num" w:pos="0"/>
        </w:tabs>
        <w:jc w:val="both"/>
        <w:rPr>
          <w:lang w:val="uk-UA"/>
        </w:rPr>
      </w:pPr>
      <w:r w:rsidRPr="00C44472">
        <w:rPr>
          <w:lang w:val="uk-UA"/>
        </w:rPr>
        <w:t>-</w:t>
      </w:r>
      <w:r w:rsidRPr="00C44472">
        <w:rPr>
          <w:lang w:val="uk-UA"/>
        </w:rPr>
        <w:tab/>
      </w:r>
      <w:r w:rsidR="00900C44" w:rsidRPr="00C44472">
        <w:rPr>
          <w:lang w:val="uk-UA"/>
        </w:rPr>
        <w:t xml:space="preserve">охоплення різними формами позашкільної роботи до 80 % учнів </w:t>
      </w:r>
      <w:r w:rsidR="00C44472" w:rsidRPr="00C44472">
        <w:rPr>
          <w:lang w:val="uk-UA"/>
        </w:rPr>
        <w:t>громади</w:t>
      </w:r>
      <w:r w:rsidR="00900C44" w:rsidRPr="00C44472">
        <w:rPr>
          <w:lang w:val="uk-UA"/>
        </w:rPr>
        <w:t>, розвиток та зміцнення матеріально-технічної бази цих закладів – управління освіти виконавчого коміте</w:t>
      </w:r>
      <w:r w:rsidR="00F87FCA" w:rsidRPr="00C44472">
        <w:rPr>
          <w:lang w:val="uk-UA"/>
        </w:rPr>
        <w:t xml:space="preserve">ту міської ради – </w:t>
      </w:r>
      <w:r w:rsidRPr="00C44472">
        <w:rPr>
          <w:lang w:val="uk-UA"/>
        </w:rPr>
        <w:t>упродовж року</w:t>
      </w:r>
      <w:r w:rsidR="00F87FCA" w:rsidRPr="00C44472">
        <w:rPr>
          <w:lang w:val="uk-UA"/>
        </w:rPr>
        <w:t>.</w:t>
      </w:r>
    </w:p>
    <w:p w:rsidR="00CB2443" w:rsidRPr="00F5111A" w:rsidRDefault="00F5111A" w:rsidP="00CB2443">
      <w:pPr>
        <w:tabs>
          <w:tab w:val="num" w:pos="0"/>
        </w:tabs>
        <w:rPr>
          <w:lang w:val="uk-UA"/>
        </w:rPr>
      </w:pPr>
      <w:r>
        <w:rPr>
          <w:color w:val="FF0000"/>
          <w:lang w:val="uk-UA"/>
        </w:rPr>
        <w:t xml:space="preserve">         </w:t>
      </w:r>
      <w:r w:rsidR="0033551E" w:rsidRPr="00F5111A">
        <w:rPr>
          <w:lang w:val="uk-UA"/>
        </w:rPr>
        <w:t>Кількісні та якісні критерії ефективності реалізації завдань:</w:t>
      </w:r>
    </w:p>
    <w:p w:rsidR="00CB2443" w:rsidRPr="00CE5FAF" w:rsidRDefault="00900C44" w:rsidP="00CB2443">
      <w:pPr>
        <w:tabs>
          <w:tab w:val="num" w:pos="0"/>
        </w:tabs>
        <w:rPr>
          <w:lang w:val="uk-UA"/>
        </w:rPr>
      </w:pPr>
      <w:r w:rsidRPr="00CE5FAF">
        <w:rPr>
          <w:lang w:val="uk-UA"/>
        </w:rPr>
        <w:t>-</w:t>
      </w:r>
      <w:r w:rsidR="00CB2443" w:rsidRPr="00CE5FAF">
        <w:rPr>
          <w:lang w:val="uk-UA"/>
        </w:rPr>
        <w:tab/>
      </w:r>
      <w:r w:rsidRPr="00CE5FAF">
        <w:rPr>
          <w:lang w:val="uk-UA"/>
        </w:rPr>
        <w:t xml:space="preserve"> поповнити матеріально-технічну базу шкільних, дошкільних та позашкільних установ </w:t>
      </w:r>
      <w:r w:rsidR="00F5111A" w:rsidRPr="00CE5FAF">
        <w:rPr>
          <w:lang w:val="uk-UA"/>
        </w:rPr>
        <w:t>громади</w:t>
      </w:r>
      <w:r w:rsidRPr="00CE5FAF">
        <w:rPr>
          <w:lang w:val="uk-UA"/>
        </w:rPr>
        <w:t>;</w:t>
      </w:r>
    </w:p>
    <w:p w:rsidR="00CB2443" w:rsidRPr="00CE5FAF" w:rsidRDefault="00900C44" w:rsidP="00CB2443">
      <w:pPr>
        <w:tabs>
          <w:tab w:val="num" w:pos="0"/>
        </w:tabs>
        <w:rPr>
          <w:lang w:val="uk-UA"/>
        </w:rPr>
      </w:pPr>
      <w:r w:rsidRPr="00CE5FAF">
        <w:rPr>
          <w:lang w:val="uk-UA"/>
        </w:rPr>
        <w:t>-</w:t>
      </w:r>
      <w:r w:rsidR="00CB2443" w:rsidRPr="00CE5FAF">
        <w:rPr>
          <w:lang w:val="uk-UA"/>
        </w:rPr>
        <w:tab/>
      </w:r>
      <w:r w:rsidRPr="00CE5FAF">
        <w:rPr>
          <w:lang w:val="uk-UA"/>
        </w:rPr>
        <w:t xml:space="preserve">охопити дошкільною освітою 100 </w:t>
      </w:r>
      <w:r w:rsidR="00605E82" w:rsidRPr="00CE5FAF">
        <w:rPr>
          <w:lang w:val="uk-UA"/>
        </w:rPr>
        <w:t>%</w:t>
      </w:r>
      <w:r w:rsidRPr="00CE5FAF">
        <w:rPr>
          <w:lang w:val="uk-UA"/>
        </w:rPr>
        <w:t xml:space="preserve"> дітей п’ятирічного віку;</w:t>
      </w:r>
    </w:p>
    <w:p w:rsidR="00CB2443" w:rsidRPr="00CE5FAF" w:rsidRDefault="00230E65" w:rsidP="00CB2443">
      <w:pPr>
        <w:tabs>
          <w:tab w:val="num" w:pos="0"/>
        </w:tabs>
        <w:jc w:val="both"/>
        <w:rPr>
          <w:spacing w:val="-3"/>
          <w:lang w:val="uk-UA"/>
        </w:rPr>
      </w:pPr>
      <w:r w:rsidRPr="00CE5FAF">
        <w:rPr>
          <w:spacing w:val="-3"/>
          <w:lang w:val="uk-UA"/>
        </w:rPr>
        <w:t>-</w:t>
      </w:r>
      <w:r w:rsidR="00CB2443" w:rsidRPr="00CE5FAF">
        <w:rPr>
          <w:spacing w:val="-3"/>
          <w:lang w:val="uk-UA"/>
        </w:rPr>
        <w:tab/>
      </w:r>
      <w:r w:rsidR="00900C44" w:rsidRPr="00CE5FAF">
        <w:rPr>
          <w:spacing w:val="-3"/>
          <w:lang w:val="uk-UA"/>
        </w:rPr>
        <w:t>зміцнення матеріально-технічної бази закладів освіти відповідно до затверджених кошторисних призначень;</w:t>
      </w:r>
    </w:p>
    <w:p w:rsidR="006D0EA0" w:rsidRPr="00CE5FAF" w:rsidRDefault="00CB2443" w:rsidP="006D0EA0">
      <w:pPr>
        <w:tabs>
          <w:tab w:val="num" w:pos="0"/>
        </w:tabs>
        <w:jc w:val="both"/>
        <w:rPr>
          <w:lang w:val="uk-UA"/>
        </w:rPr>
      </w:pPr>
      <w:r w:rsidRPr="00CE5FAF">
        <w:rPr>
          <w:lang w:val="uk-UA"/>
        </w:rPr>
        <w:t>-</w:t>
      </w:r>
      <w:r w:rsidRPr="00CE5FAF">
        <w:rPr>
          <w:lang w:val="uk-UA"/>
        </w:rPr>
        <w:tab/>
      </w:r>
      <w:r w:rsidR="00900C44" w:rsidRPr="00CE5FAF">
        <w:rPr>
          <w:lang w:val="uk-UA"/>
        </w:rPr>
        <w:t xml:space="preserve">зберегти мережу </w:t>
      </w:r>
      <w:r w:rsidR="00F5111A" w:rsidRPr="00CE5FAF">
        <w:rPr>
          <w:lang w:val="uk-UA"/>
        </w:rPr>
        <w:t>закладів загальної середньої освіти</w:t>
      </w:r>
      <w:r w:rsidR="00900C44" w:rsidRPr="00CE5FAF">
        <w:rPr>
          <w:lang w:val="uk-UA"/>
        </w:rPr>
        <w:t xml:space="preserve"> і </w:t>
      </w:r>
      <w:r w:rsidR="00900C44" w:rsidRPr="00CE5FAF">
        <w:rPr>
          <w:spacing w:val="-1"/>
          <w:lang w:val="uk-UA"/>
        </w:rPr>
        <w:t>позашкільних закладів на рівні 20</w:t>
      </w:r>
      <w:r w:rsidR="00F5111A" w:rsidRPr="00CE5FAF">
        <w:rPr>
          <w:spacing w:val="-1"/>
          <w:lang w:val="uk-UA"/>
        </w:rPr>
        <w:t>20</w:t>
      </w:r>
      <w:r w:rsidR="00605E82" w:rsidRPr="00CE5FAF">
        <w:rPr>
          <w:spacing w:val="-1"/>
          <w:lang w:val="uk-UA"/>
        </w:rPr>
        <w:t xml:space="preserve"> р.</w:t>
      </w:r>
      <w:r w:rsidR="00900C44" w:rsidRPr="00CE5FAF">
        <w:rPr>
          <w:spacing w:val="-1"/>
          <w:lang w:val="uk-UA"/>
        </w:rPr>
        <w:t xml:space="preserve">, що дасть </w:t>
      </w:r>
      <w:r w:rsidR="00900C44" w:rsidRPr="00CE5FAF">
        <w:rPr>
          <w:lang w:val="uk-UA"/>
        </w:rPr>
        <w:t xml:space="preserve">можливість забезпечити виконання Закону України «Про освіту» щодо 100 % охоплення дітей загальною середньою освітою, в </w:t>
      </w:r>
      <w:r w:rsidR="00F5111A" w:rsidRPr="00CE5FAF">
        <w:rPr>
          <w:lang w:val="uk-UA"/>
        </w:rPr>
        <w:t>закладах загальної середньої освіти</w:t>
      </w:r>
      <w:r w:rsidR="00900C44" w:rsidRPr="00CE5FAF">
        <w:rPr>
          <w:lang w:val="uk-UA"/>
        </w:rPr>
        <w:t xml:space="preserve"> та позашкільних установах гуртковою роботою 80 % учнів;</w:t>
      </w:r>
    </w:p>
    <w:p w:rsidR="00900C44" w:rsidRPr="00CE5FAF" w:rsidRDefault="006D0EA0" w:rsidP="00B00D84">
      <w:pPr>
        <w:tabs>
          <w:tab w:val="num" w:pos="0"/>
        </w:tabs>
        <w:jc w:val="both"/>
        <w:rPr>
          <w:lang w:val="uk-UA"/>
        </w:rPr>
      </w:pPr>
      <w:r w:rsidRPr="00CE5FAF">
        <w:rPr>
          <w:lang w:val="uk-UA"/>
        </w:rPr>
        <w:t>-</w:t>
      </w:r>
      <w:r w:rsidRPr="00CE5FAF">
        <w:rPr>
          <w:lang w:val="uk-UA"/>
        </w:rPr>
        <w:tab/>
      </w:r>
      <w:r w:rsidR="00900C44" w:rsidRPr="00CE5FAF">
        <w:rPr>
          <w:lang w:val="uk-UA"/>
        </w:rPr>
        <w:t>охопити всіма видами відпочинку та оздоровлення 55 % дітей;</w:t>
      </w:r>
    </w:p>
    <w:p w:rsidR="006D0EA0" w:rsidRPr="00CE5FAF" w:rsidRDefault="00D548CE" w:rsidP="00F5111A">
      <w:pPr>
        <w:tabs>
          <w:tab w:val="num" w:pos="0"/>
        </w:tabs>
        <w:jc w:val="both"/>
        <w:rPr>
          <w:lang w:val="uk-UA"/>
        </w:rPr>
      </w:pPr>
      <w:bookmarkStart w:id="12" w:name="__RefHeading___Toc438564521"/>
      <w:bookmarkEnd w:id="12"/>
      <w:r w:rsidRPr="00CE5FAF">
        <w:rPr>
          <w:lang w:val="uk-UA"/>
        </w:rPr>
        <w:t>В</w:t>
      </w:r>
      <w:r w:rsidR="00E03F2C" w:rsidRPr="00CE5FAF">
        <w:rPr>
          <w:lang w:val="uk-UA"/>
        </w:rPr>
        <w:t>становити у 20</w:t>
      </w:r>
      <w:r w:rsidR="00F5111A" w:rsidRPr="00CE5FAF">
        <w:rPr>
          <w:lang w:val="uk-UA"/>
        </w:rPr>
        <w:t>20</w:t>
      </w:r>
      <w:r w:rsidR="00E03F2C" w:rsidRPr="00CE5FAF">
        <w:rPr>
          <w:lang w:val="uk-UA"/>
        </w:rPr>
        <w:t>-20</w:t>
      </w:r>
      <w:r w:rsidR="00CB2443" w:rsidRPr="00CE5FAF">
        <w:rPr>
          <w:lang w:val="uk-UA"/>
        </w:rPr>
        <w:t>2</w:t>
      </w:r>
      <w:r w:rsidR="00F5111A" w:rsidRPr="00CE5FAF">
        <w:rPr>
          <w:lang w:val="uk-UA"/>
        </w:rPr>
        <w:t>1</w:t>
      </w:r>
      <w:r w:rsidR="00CB2443" w:rsidRPr="00CE5FAF">
        <w:rPr>
          <w:lang w:val="uk-UA"/>
        </w:rPr>
        <w:t xml:space="preserve"> </w:t>
      </w:r>
      <w:r w:rsidR="00E03F2C" w:rsidRPr="00CE5FAF">
        <w:rPr>
          <w:lang w:val="uk-UA"/>
        </w:rPr>
        <w:t>навчальному році безкоштовне харчування учнів та затвердити     грошові норми видатків на його організацію для таких категорій дітей:</w:t>
      </w:r>
    </w:p>
    <w:p w:rsidR="00F47486" w:rsidRPr="00CE5FAF" w:rsidRDefault="00E03F2C" w:rsidP="00F47486">
      <w:pPr>
        <w:shd w:val="clear" w:color="auto" w:fill="FFFFFF"/>
        <w:jc w:val="both"/>
        <w:rPr>
          <w:lang w:val="uk-UA"/>
        </w:rPr>
      </w:pPr>
      <w:r w:rsidRPr="00CE5FAF">
        <w:rPr>
          <w:lang w:val="uk-UA"/>
        </w:rPr>
        <w:t>-</w:t>
      </w:r>
      <w:r w:rsidR="006D0EA0" w:rsidRPr="00CE5FAF">
        <w:rPr>
          <w:lang w:val="uk-UA"/>
        </w:rPr>
        <w:tab/>
      </w:r>
      <w:r w:rsidRPr="00CE5FAF">
        <w:rPr>
          <w:lang w:val="uk-UA"/>
        </w:rPr>
        <w:t>учнів 1-4 класів – 6 грн. в день на одну дитину;</w:t>
      </w:r>
    </w:p>
    <w:p w:rsidR="00F47486" w:rsidRPr="00CE5FAF" w:rsidRDefault="00DC2260" w:rsidP="00F47486">
      <w:pPr>
        <w:shd w:val="clear" w:color="auto" w:fill="FFFFFF"/>
        <w:jc w:val="both"/>
        <w:rPr>
          <w:lang w:val="uk-UA"/>
        </w:rPr>
      </w:pPr>
      <w:r w:rsidRPr="00CE5FAF">
        <w:rPr>
          <w:lang w:val="uk-UA"/>
        </w:rPr>
        <w:t>-</w:t>
      </w:r>
      <w:r w:rsidRPr="00CE5FAF">
        <w:rPr>
          <w:lang w:val="uk-UA"/>
        </w:rPr>
        <w:tab/>
      </w:r>
      <w:r w:rsidR="00E03F2C" w:rsidRPr="00CE5FAF">
        <w:rPr>
          <w:lang w:val="uk-UA"/>
        </w:rPr>
        <w:t>сиріт та дітей, позбавлених батьківської опіки – 8 грн. в день на одну дитину;</w:t>
      </w:r>
    </w:p>
    <w:p w:rsidR="00F47486" w:rsidRPr="00CE5FAF" w:rsidRDefault="00DC2260" w:rsidP="00F47486">
      <w:pPr>
        <w:shd w:val="clear" w:color="auto" w:fill="FFFFFF"/>
        <w:jc w:val="both"/>
        <w:rPr>
          <w:lang w:val="uk-UA"/>
        </w:rPr>
      </w:pPr>
      <w:r w:rsidRPr="00CE5FAF">
        <w:rPr>
          <w:lang w:val="uk-UA"/>
        </w:rPr>
        <w:lastRenderedPageBreak/>
        <w:t>-</w:t>
      </w:r>
      <w:r w:rsidRPr="00CE5FAF">
        <w:rPr>
          <w:lang w:val="uk-UA"/>
        </w:rPr>
        <w:tab/>
      </w:r>
      <w:r w:rsidR="00E03F2C" w:rsidRPr="00CE5FAF">
        <w:rPr>
          <w:lang w:val="uk-UA"/>
        </w:rPr>
        <w:t>дітей, батьки яких загинули при виконанні службових о</w:t>
      </w:r>
      <w:r w:rsidRPr="00CE5FAF">
        <w:rPr>
          <w:lang w:val="uk-UA"/>
        </w:rPr>
        <w:t xml:space="preserve">бов’язків – 8 грн. в день на </w:t>
      </w:r>
      <w:r w:rsidR="00E03F2C" w:rsidRPr="00CE5FAF">
        <w:rPr>
          <w:lang w:val="uk-UA"/>
        </w:rPr>
        <w:t>одну дитину;</w:t>
      </w:r>
    </w:p>
    <w:p w:rsidR="00E03F2C" w:rsidRPr="00CE5FAF" w:rsidRDefault="00B00D84" w:rsidP="00F47486">
      <w:pPr>
        <w:shd w:val="clear" w:color="auto" w:fill="FFFFFF"/>
        <w:jc w:val="both"/>
        <w:rPr>
          <w:lang w:val="uk-UA"/>
        </w:rPr>
      </w:pPr>
      <w:r w:rsidRPr="00CE5FAF">
        <w:rPr>
          <w:lang w:val="uk-UA"/>
        </w:rPr>
        <w:t>-</w:t>
      </w:r>
      <w:r w:rsidRPr="00CE5FAF">
        <w:rPr>
          <w:lang w:val="uk-UA"/>
        </w:rPr>
        <w:tab/>
      </w:r>
      <w:r w:rsidR="00E03F2C" w:rsidRPr="00CE5FAF">
        <w:rPr>
          <w:lang w:val="uk-UA"/>
        </w:rPr>
        <w:t xml:space="preserve">учнів 1-4 кл. із малозабезпечених сімей </w:t>
      </w:r>
      <w:r w:rsidR="00F47486" w:rsidRPr="00CE5FAF">
        <w:rPr>
          <w:lang w:val="uk-UA"/>
        </w:rPr>
        <w:t xml:space="preserve">– </w:t>
      </w:r>
      <w:r w:rsidR="00E03F2C" w:rsidRPr="00CE5FAF">
        <w:rPr>
          <w:lang w:val="uk-UA"/>
        </w:rPr>
        <w:t>8</w:t>
      </w:r>
      <w:r w:rsidR="00F47486" w:rsidRPr="00CE5FAF">
        <w:rPr>
          <w:lang w:val="uk-UA"/>
        </w:rPr>
        <w:t xml:space="preserve"> </w:t>
      </w:r>
      <w:r w:rsidR="00E03F2C" w:rsidRPr="00CE5FAF">
        <w:rPr>
          <w:lang w:val="uk-UA"/>
        </w:rPr>
        <w:t>грн. в день на одну дитину;</w:t>
      </w:r>
    </w:p>
    <w:p w:rsidR="00E03F2C"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з особливими освітніми потребами, які навчаються в інклюзивних класах закладів загальної середньої освіти міста</w:t>
      </w:r>
      <w:r w:rsidR="00F47486" w:rsidRPr="00CE5FAF">
        <w:rPr>
          <w:lang w:val="uk-UA"/>
        </w:rPr>
        <w:t xml:space="preserve"> –</w:t>
      </w:r>
      <w:r w:rsidR="00E03F2C" w:rsidRPr="00CE5FAF">
        <w:rPr>
          <w:lang w:val="uk-UA"/>
        </w:rPr>
        <w:t xml:space="preserve"> 8 грн. в день на одну дитину;</w:t>
      </w:r>
    </w:p>
    <w:p w:rsidR="00E03F2C"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батьки яких є учасниками  операції об’єднаних сил</w:t>
      </w:r>
      <w:r w:rsidR="00F5111A" w:rsidRPr="00CE5FAF">
        <w:rPr>
          <w:lang w:val="uk-UA"/>
        </w:rPr>
        <w:t xml:space="preserve"> та АТО</w:t>
      </w:r>
      <w:r w:rsidR="00E03F2C" w:rsidRPr="00CE5FAF">
        <w:rPr>
          <w:lang w:val="uk-UA"/>
        </w:rPr>
        <w:t xml:space="preserve"> при наявності довідки військової частини або при наявності посвідчення учасника бойових дій – 8 грн. в день на одну дитину;</w:t>
      </w:r>
    </w:p>
    <w:p w:rsidR="00F47486"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батьки яких постраждали під час участі у масових акціях громадського протесту, що відбувалися у</w:t>
      </w:r>
      <w:r w:rsidR="00F47486" w:rsidRPr="00CE5FAF">
        <w:rPr>
          <w:lang w:val="uk-UA"/>
        </w:rPr>
        <w:t xml:space="preserve"> період з 21 листопада 2013 р.</w:t>
      </w:r>
      <w:r w:rsidR="00E03F2C" w:rsidRPr="00CE5FAF">
        <w:rPr>
          <w:lang w:val="uk-UA"/>
        </w:rPr>
        <w:t xml:space="preserve"> по 21 лю</w:t>
      </w:r>
      <w:r w:rsidR="00F47486" w:rsidRPr="00CE5FAF">
        <w:rPr>
          <w:lang w:val="uk-UA"/>
        </w:rPr>
        <w:t>того 2014 р.</w:t>
      </w:r>
      <w:r w:rsidR="00E03F2C" w:rsidRPr="00CE5FAF">
        <w:rPr>
          <w:lang w:val="uk-UA"/>
        </w:rPr>
        <w:t>, а також смерть яких пов’язана з участю у зазначених акціях (при наявності під</w:t>
      </w:r>
      <w:r w:rsidR="00F47486" w:rsidRPr="00CE5FAF">
        <w:rPr>
          <w:lang w:val="uk-UA"/>
        </w:rPr>
        <w:t>тверджуючих документів) – 8 грн</w:t>
      </w:r>
      <w:r w:rsidR="00D548CE" w:rsidRPr="00CE5FAF">
        <w:rPr>
          <w:lang w:val="uk-UA"/>
        </w:rPr>
        <w:t>.</w:t>
      </w:r>
      <w:r w:rsidR="00667350" w:rsidRPr="00CE5FAF">
        <w:rPr>
          <w:lang w:val="uk-UA"/>
        </w:rPr>
        <w:t xml:space="preserve"> на одну дитину;</w:t>
      </w:r>
    </w:p>
    <w:p w:rsidR="00D548CE" w:rsidRPr="00CE5FAF" w:rsidRDefault="00D548CE" w:rsidP="00D548CE">
      <w:pPr>
        <w:widowControl w:val="0"/>
        <w:numPr>
          <w:ilvl w:val="3"/>
          <w:numId w:val="1"/>
        </w:numPr>
        <w:ind w:left="0" w:firstLine="0"/>
        <w:jc w:val="both"/>
        <w:rPr>
          <w:lang w:val="uk-UA"/>
        </w:rPr>
      </w:pPr>
      <w:r w:rsidRPr="00CE5FAF">
        <w:rPr>
          <w:lang w:val="uk-UA"/>
        </w:rPr>
        <w:t>-</w:t>
      </w:r>
      <w:r w:rsidRPr="00CE5FAF">
        <w:rPr>
          <w:lang w:val="uk-UA"/>
        </w:rPr>
        <w:tab/>
      </w:r>
      <w:r w:rsidR="00F47486" w:rsidRPr="00CE5FAF">
        <w:rPr>
          <w:lang w:val="uk-UA"/>
        </w:rPr>
        <w:t>звільнити від оплати за харчування у 20</w:t>
      </w:r>
      <w:r w:rsidR="00F5111A" w:rsidRPr="00CE5FAF">
        <w:rPr>
          <w:lang w:val="uk-UA"/>
        </w:rPr>
        <w:t>20</w:t>
      </w:r>
      <w:r w:rsidR="00F47486" w:rsidRPr="00CE5FAF">
        <w:rPr>
          <w:lang w:val="uk-UA"/>
        </w:rPr>
        <w:t>-202</w:t>
      </w:r>
      <w:r w:rsidR="00F5111A" w:rsidRPr="00CE5FAF">
        <w:rPr>
          <w:lang w:val="uk-UA"/>
        </w:rPr>
        <w:t>1</w:t>
      </w:r>
      <w:r w:rsidR="00E03F2C" w:rsidRPr="00CE5FAF">
        <w:rPr>
          <w:lang w:val="uk-UA"/>
        </w:rPr>
        <w:t xml:space="preserve"> навчальному році дітей батьків, переселених з Автономної Республіки Крим, Луганської та Донецької областей на тимчасове проживання.</w:t>
      </w:r>
    </w:p>
    <w:p w:rsidR="00D548CE" w:rsidRPr="00CE5FAF" w:rsidRDefault="00D548CE" w:rsidP="00D548CE">
      <w:pPr>
        <w:widowControl w:val="0"/>
        <w:numPr>
          <w:ilvl w:val="0"/>
          <w:numId w:val="1"/>
        </w:numPr>
        <w:ind w:left="0" w:firstLine="0"/>
        <w:jc w:val="both"/>
        <w:rPr>
          <w:spacing w:val="-3"/>
          <w:lang w:val="uk-UA"/>
        </w:rPr>
      </w:pPr>
      <w:r w:rsidRPr="00CE5FAF">
        <w:rPr>
          <w:lang w:val="uk-UA"/>
        </w:rPr>
        <w:t>-</w:t>
      </w:r>
      <w:r w:rsidRPr="00CE5FAF">
        <w:rPr>
          <w:lang w:val="uk-UA"/>
        </w:rPr>
        <w:tab/>
      </w:r>
      <w:r w:rsidR="00A35F82" w:rsidRPr="00CE5FAF">
        <w:rPr>
          <w:lang w:val="uk-UA"/>
        </w:rPr>
        <w:t>забезпечення</w:t>
      </w:r>
      <w:r w:rsidR="00E03F2C" w:rsidRPr="00CE5FAF">
        <w:rPr>
          <w:lang w:val="uk-UA"/>
        </w:rPr>
        <w:t xml:space="preserve"> гарячим харчуванням учнів 5-11 класів (за рахунок</w:t>
      </w:r>
      <w:r w:rsidR="00E03F2C" w:rsidRPr="00CE5FAF">
        <w:rPr>
          <w:sz w:val="28"/>
          <w:szCs w:val="28"/>
          <w:lang w:val="uk-UA"/>
        </w:rPr>
        <w:t xml:space="preserve"> </w:t>
      </w:r>
      <w:r w:rsidRPr="00CE5FAF">
        <w:rPr>
          <w:lang w:val="uk-UA"/>
        </w:rPr>
        <w:t>батьківських коштів);</w:t>
      </w:r>
    </w:p>
    <w:p w:rsidR="00A35F82" w:rsidRPr="00CE5FAF" w:rsidRDefault="00A35F82" w:rsidP="00D548CE">
      <w:pPr>
        <w:widowControl w:val="0"/>
        <w:numPr>
          <w:ilvl w:val="0"/>
          <w:numId w:val="1"/>
        </w:numPr>
        <w:ind w:left="0" w:firstLine="0"/>
        <w:jc w:val="both"/>
        <w:rPr>
          <w:spacing w:val="-1"/>
          <w:lang w:val="uk-UA"/>
        </w:rPr>
      </w:pPr>
      <w:r w:rsidRPr="00CE5FAF">
        <w:rPr>
          <w:spacing w:val="-3"/>
          <w:lang w:val="uk-UA"/>
        </w:rPr>
        <w:t>-</w:t>
      </w:r>
      <w:r w:rsidRPr="00CE5FAF">
        <w:rPr>
          <w:spacing w:val="-3"/>
          <w:lang w:val="uk-UA"/>
        </w:rPr>
        <w:tab/>
      </w:r>
      <w:r w:rsidR="00E03F2C" w:rsidRPr="00CE5FAF">
        <w:rPr>
          <w:spacing w:val="-3"/>
          <w:lang w:val="uk-UA"/>
        </w:rPr>
        <w:t xml:space="preserve">забезпечення проведення поточних та капітальних </w:t>
      </w:r>
      <w:r w:rsidR="00E03F2C" w:rsidRPr="00CE5FAF">
        <w:rPr>
          <w:lang w:val="uk-UA"/>
        </w:rPr>
        <w:t>ремонтів закладів освіти;</w:t>
      </w:r>
    </w:p>
    <w:p w:rsidR="00A35F82" w:rsidRPr="00CE5FAF" w:rsidRDefault="00A35F82" w:rsidP="00A35F82">
      <w:pPr>
        <w:widowControl w:val="0"/>
        <w:numPr>
          <w:ilvl w:val="0"/>
          <w:numId w:val="1"/>
        </w:numPr>
        <w:ind w:left="0" w:firstLine="0"/>
        <w:jc w:val="both"/>
        <w:rPr>
          <w:spacing w:val="-1"/>
          <w:lang w:val="uk-UA"/>
        </w:rPr>
      </w:pPr>
      <w:r w:rsidRPr="00CE5FAF">
        <w:rPr>
          <w:lang w:val="uk-UA"/>
        </w:rPr>
        <w:t>-</w:t>
      </w:r>
      <w:r w:rsidRPr="00CE5FAF">
        <w:rPr>
          <w:lang w:val="uk-UA"/>
        </w:rPr>
        <w:tab/>
      </w:r>
      <w:r w:rsidRPr="00CE5FAF">
        <w:rPr>
          <w:spacing w:val="-1"/>
          <w:lang w:val="uk-UA"/>
        </w:rPr>
        <w:t xml:space="preserve">виконання концепції </w:t>
      </w:r>
      <w:r w:rsidR="00E03F2C" w:rsidRPr="00CE5FAF">
        <w:rPr>
          <w:spacing w:val="-1"/>
          <w:lang w:val="uk-UA"/>
        </w:rPr>
        <w:t>національно-патріотичного виховання дітей та молоді;</w:t>
      </w:r>
    </w:p>
    <w:p w:rsidR="00A35F82" w:rsidRPr="00CE5FAF" w:rsidRDefault="00A35F82" w:rsidP="00A35F82">
      <w:pPr>
        <w:widowControl w:val="0"/>
        <w:numPr>
          <w:ilvl w:val="0"/>
          <w:numId w:val="1"/>
        </w:numPr>
        <w:ind w:left="0" w:firstLine="0"/>
        <w:jc w:val="both"/>
        <w:rPr>
          <w:lang w:val="uk-UA"/>
        </w:rPr>
      </w:pPr>
      <w:r w:rsidRPr="00CE5FAF">
        <w:rPr>
          <w:spacing w:val="-1"/>
          <w:lang w:val="uk-UA"/>
        </w:rPr>
        <w:t>-</w:t>
      </w:r>
      <w:r w:rsidRPr="00CE5FAF">
        <w:rPr>
          <w:spacing w:val="-1"/>
          <w:lang w:val="uk-UA"/>
        </w:rPr>
        <w:tab/>
      </w:r>
      <w:r w:rsidR="00E03F2C" w:rsidRPr="00CE5FAF">
        <w:rPr>
          <w:spacing w:val="-1"/>
          <w:lang w:val="uk-UA"/>
        </w:rPr>
        <w:t>запровадження нових форм та методів правовиховної роботи;</w:t>
      </w:r>
    </w:p>
    <w:p w:rsidR="00A35F82" w:rsidRPr="00CE5FAF" w:rsidRDefault="00C52B6F" w:rsidP="00C52B6F">
      <w:pPr>
        <w:widowControl w:val="0"/>
        <w:numPr>
          <w:ilvl w:val="0"/>
          <w:numId w:val="1"/>
        </w:numPr>
        <w:ind w:left="0" w:firstLine="0"/>
        <w:jc w:val="both"/>
        <w:rPr>
          <w:lang w:val="uk-UA"/>
        </w:rPr>
      </w:pPr>
      <w:r w:rsidRPr="00CE5FAF">
        <w:rPr>
          <w:lang w:val="uk-UA"/>
        </w:rPr>
        <w:t>-</w:t>
      </w:r>
      <w:r w:rsidRPr="00CE5FAF">
        <w:rPr>
          <w:lang w:val="uk-UA"/>
        </w:rPr>
        <w:tab/>
      </w:r>
      <w:r w:rsidR="00E03F2C" w:rsidRPr="00CE5FAF">
        <w:rPr>
          <w:lang w:val="uk-UA"/>
        </w:rPr>
        <w:t>участь освітніх закладів в інвестиційних проектах з метою залучення позабюджетних коштів;</w:t>
      </w:r>
    </w:p>
    <w:p w:rsidR="00E03F2C" w:rsidRPr="00CE5FAF" w:rsidRDefault="00E03F2C" w:rsidP="00C52B6F">
      <w:pPr>
        <w:widowControl w:val="0"/>
        <w:numPr>
          <w:ilvl w:val="0"/>
          <w:numId w:val="1"/>
        </w:numPr>
        <w:ind w:left="0" w:firstLine="0"/>
        <w:jc w:val="both"/>
        <w:rPr>
          <w:lang w:val="uk-UA"/>
        </w:rPr>
      </w:pPr>
      <w:r w:rsidRPr="00CE5FAF">
        <w:rPr>
          <w:lang w:val="uk-UA"/>
        </w:rPr>
        <w:t>-</w:t>
      </w:r>
      <w:r w:rsidR="00A35F82" w:rsidRPr="00CE5FAF">
        <w:rPr>
          <w:lang w:val="uk-UA"/>
        </w:rPr>
        <w:tab/>
      </w:r>
      <w:r w:rsidRPr="00CE5FAF">
        <w:rPr>
          <w:lang w:val="uk-UA"/>
        </w:rPr>
        <w:t>підвищення фахового рівня  педагогічних працівників освітніх закладів міста;</w:t>
      </w:r>
    </w:p>
    <w:p w:rsidR="00E03F2C" w:rsidRPr="00CE5FAF" w:rsidRDefault="00A35F82" w:rsidP="00C52B6F">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зміцнення та збереження життя  і здоров’я  учасників навчально-виховного процесу;</w:t>
      </w:r>
    </w:p>
    <w:p w:rsidR="000215A3" w:rsidRPr="00CE5FAF" w:rsidRDefault="00A35F82" w:rsidP="000215A3">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реалізація державної освітньої концепції «Нова Українська школа»;</w:t>
      </w:r>
    </w:p>
    <w:p w:rsidR="00A35F82" w:rsidRPr="00CE5FAF" w:rsidRDefault="00A35F82" w:rsidP="000215A3">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системне опрацювання та поетапне в</w:t>
      </w:r>
      <w:r w:rsidR="00F87FCA" w:rsidRPr="00CE5FAF">
        <w:rPr>
          <w:lang w:val="uk-UA"/>
        </w:rPr>
        <w:t>провадження Закону «Про освіту».</w:t>
      </w:r>
    </w:p>
    <w:p w:rsidR="00CE5FAF" w:rsidRPr="005A2693" w:rsidRDefault="00CE5FAF" w:rsidP="000215A3">
      <w:pPr>
        <w:numPr>
          <w:ilvl w:val="0"/>
          <w:numId w:val="1"/>
        </w:numPr>
        <w:ind w:left="0" w:firstLine="0"/>
        <w:jc w:val="both"/>
        <w:rPr>
          <w:color w:val="FF0000"/>
          <w:lang w:val="uk-UA"/>
        </w:rPr>
      </w:pPr>
    </w:p>
    <w:p w:rsidR="0033551E" w:rsidRPr="00B131CD" w:rsidRDefault="0033551E" w:rsidP="000966E7">
      <w:pPr>
        <w:numPr>
          <w:ilvl w:val="0"/>
          <w:numId w:val="1"/>
        </w:numPr>
        <w:ind w:left="0" w:firstLine="567"/>
        <w:jc w:val="center"/>
        <w:rPr>
          <w:lang w:val="uk-UA"/>
        </w:rPr>
      </w:pPr>
      <w:r w:rsidRPr="00B131CD">
        <w:rPr>
          <w:lang w:val="uk-UA"/>
        </w:rPr>
        <w:t>3.7. Підтримка сімей, дітей та молоді</w:t>
      </w:r>
    </w:p>
    <w:p w:rsidR="000C699D" w:rsidRPr="00EC5CF2" w:rsidRDefault="0033551E" w:rsidP="000966E7">
      <w:pPr>
        <w:pStyle w:val="aa"/>
        <w:tabs>
          <w:tab w:val="num" w:pos="0"/>
        </w:tabs>
        <w:ind w:firstLine="567"/>
        <w:rPr>
          <w:i/>
          <w:sz w:val="24"/>
        </w:rPr>
      </w:pPr>
      <w:r w:rsidRPr="00EC5CF2">
        <w:rPr>
          <w:i/>
          <w:sz w:val="24"/>
        </w:rPr>
        <w:t>У місті пр</w:t>
      </w:r>
      <w:r w:rsidR="00BB5F31" w:rsidRPr="00EC5CF2">
        <w:rPr>
          <w:i/>
          <w:sz w:val="24"/>
        </w:rPr>
        <w:t xml:space="preserve">оживає 15 </w:t>
      </w:r>
      <w:r w:rsidR="00BD16A8" w:rsidRPr="00EC5CF2">
        <w:rPr>
          <w:i/>
          <w:sz w:val="24"/>
        </w:rPr>
        <w:t>685</w:t>
      </w:r>
      <w:r w:rsidR="00563BAB" w:rsidRPr="00EC5CF2">
        <w:rPr>
          <w:i/>
          <w:sz w:val="24"/>
        </w:rPr>
        <w:t xml:space="preserve"> </w:t>
      </w:r>
      <w:r w:rsidR="00BD16A8" w:rsidRPr="00EC5CF2">
        <w:rPr>
          <w:i/>
          <w:sz w:val="24"/>
        </w:rPr>
        <w:t xml:space="preserve">дітей. З них </w:t>
      </w:r>
      <w:r w:rsidR="00EC5CF2" w:rsidRPr="00EC5CF2">
        <w:rPr>
          <w:i/>
          <w:sz w:val="24"/>
        </w:rPr>
        <w:t>105</w:t>
      </w:r>
      <w:r w:rsidR="00BD16A8" w:rsidRPr="00EC5CF2">
        <w:rPr>
          <w:i/>
          <w:sz w:val="24"/>
        </w:rPr>
        <w:t xml:space="preserve"> дітей-сиріт</w:t>
      </w:r>
      <w:r w:rsidRPr="00EC5CF2">
        <w:rPr>
          <w:i/>
          <w:sz w:val="24"/>
        </w:rPr>
        <w:t xml:space="preserve"> та</w:t>
      </w:r>
      <w:r w:rsidR="00BD16A8" w:rsidRPr="00EC5CF2">
        <w:rPr>
          <w:i/>
          <w:sz w:val="24"/>
        </w:rPr>
        <w:t xml:space="preserve"> дітей,</w:t>
      </w:r>
      <w:r w:rsidRPr="00EC5CF2">
        <w:rPr>
          <w:i/>
          <w:sz w:val="24"/>
        </w:rPr>
        <w:t xml:space="preserve"> </w:t>
      </w:r>
      <w:r w:rsidR="00BD16A8" w:rsidRPr="00EC5CF2">
        <w:rPr>
          <w:i/>
          <w:sz w:val="24"/>
        </w:rPr>
        <w:t>позбавлених батьківського піклуванн</w:t>
      </w:r>
      <w:r w:rsidR="009D700A" w:rsidRPr="00EC5CF2">
        <w:rPr>
          <w:i/>
          <w:sz w:val="24"/>
        </w:rPr>
        <w:t>я (</w:t>
      </w:r>
      <w:r w:rsidR="00A52700" w:rsidRPr="00EC5CF2">
        <w:rPr>
          <w:i/>
          <w:sz w:val="24"/>
        </w:rPr>
        <w:t>2</w:t>
      </w:r>
      <w:r w:rsidR="00EC5CF2" w:rsidRPr="00EC5CF2">
        <w:rPr>
          <w:i/>
          <w:sz w:val="24"/>
        </w:rPr>
        <w:t>9</w:t>
      </w:r>
      <w:r w:rsidR="00A52700" w:rsidRPr="00EC5CF2">
        <w:rPr>
          <w:i/>
          <w:sz w:val="24"/>
        </w:rPr>
        <w:t xml:space="preserve"> дітей-сиріт, 7</w:t>
      </w:r>
      <w:r w:rsidR="00EC5CF2" w:rsidRPr="00EC5CF2">
        <w:rPr>
          <w:i/>
          <w:sz w:val="24"/>
        </w:rPr>
        <w:t>6</w:t>
      </w:r>
      <w:r w:rsidR="00A52700" w:rsidRPr="00EC5CF2">
        <w:rPr>
          <w:i/>
          <w:sz w:val="24"/>
        </w:rPr>
        <w:t xml:space="preserve"> дітей, позбавлених батьківського піклування)</w:t>
      </w:r>
      <w:r w:rsidRPr="00EC5CF2">
        <w:rPr>
          <w:sz w:val="24"/>
        </w:rPr>
        <w:t xml:space="preserve">. </w:t>
      </w:r>
      <w:r w:rsidR="008052AB" w:rsidRPr="00EC5CF2">
        <w:rPr>
          <w:i/>
          <w:sz w:val="24"/>
        </w:rPr>
        <w:t xml:space="preserve">У </w:t>
      </w:r>
      <w:r w:rsidR="004B071A" w:rsidRPr="00EC5CF2">
        <w:rPr>
          <w:i/>
          <w:sz w:val="24"/>
        </w:rPr>
        <w:t>3</w:t>
      </w:r>
      <w:r w:rsidR="00EC5CF2" w:rsidRPr="00EC5CF2">
        <w:rPr>
          <w:i/>
          <w:sz w:val="24"/>
        </w:rPr>
        <w:t>1</w:t>
      </w:r>
      <w:r w:rsidRPr="00EC5CF2">
        <w:rPr>
          <w:i/>
          <w:sz w:val="24"/>
        </w:rPr>
        <w:t xml:space="preserve"> сім’</w:t>
      </w:r>
      <w:r w:rsidR="00EC5CF2" w:rsidRPr="00EC5CF2">
        <w:rPr>
          <w:i/>
          <w:sz w:val="24"/>
        </w:rPr>
        <w:t>ї</w:t>
      </w:r>
      <w:r w:rsidRPr="00EC5CF2">
        <w:rPr>
          <w:i/>
          <w:sz w:val="24"/>
        </w:rPr>
        <w:t xml:space="preserve">, </w:t>
      </w:r>
      <w:r w:rsidR="00A52700" w:rsidRPr="00EC5CF2">
        <w:rPr>
          <w:i/>
          <w:sz w:val="24"/>
        </w:rPr>
        <w:t>у</w:t>
      </w:r>
      <w:r w:rsidRPr="00EC5CF2">
        <w:rPr>
          <w:i/>
          <w:sz w:val="24"/>
        </w:rPr>
        <w:t xml:space="preserve"> яких батьки не приділяють належної уваги</w:t>
      </w:r>
      <w:r w:rsidR="000C699D" w:rsidRPr="00EC5CF2">
        <w:rPr>
          <w:i/>
          <w:sz w:val="24"/>
        </w:rPr>
        <w:t xml:space="preserve"> вихованню дітей, виховуєтьс</w:t>
      </w:r>
      <w:r w:rsidR="00A52700" w:rsidRPr="00EC5CF2">
        <w:rPr>
          <w:i/>
          <w:sz w:val="24"/>
        </w:rPr>
        <w:t xml:space="preserve">я </w:t>
      </w:r>
      <w:r w:rsidR="00EC5CF2" w:rsidRPr="00EC5CF2">
        <w:rPr>
          <w:i/>
          <w:sz w:val="24"/>
        </w:rPr>
        <w:t>54</w:t>
      </w:r>
      <w:r w:rsidR="000C699D" w:rsidRPr="00EC5CF2">
        <w:rPr>
          <w:i/>
          <w:sz w:val="24"/>
        </w:rPr>
        <w:t xml:space="preserve"> д</w:t>
      </w:r>
      <w:r w:rsidR="00EC5CF2" w:rsidRPr="00EC5CF2">
        <w:rPr>
          <w:i/>
          <w:sz w:val="24"/>
        </w:rPr>
        <w:t>итини.</w:t>
      </w:r>
    </w:p>
    <w:p w:rsidR="0033551E" w:rsidRPr="00EC5CF2" w:rsidRDefault="00EC5CF2" w:rsidP="009460F3">
      <w:pPr>
        <w:tabs>
          <w:tab w:val="num" w:pos="0"/>
        </w:tabs>
        <w:jc w:val="both"/>
        <w:rPr>
          <w:lang w:val="uk-UA"/>
        </w:rPr>
      </w:pPr>
      <w:r w:rsidRPr="00EC5CF2">
        <w:rPr>
          <w:lang w:val="uk-UA"/>
        </w:rPr>
        <w:t xml:space="preserve">        </w:t>
      </w:r>
      <w:r w:rsidR="0033551E" w:rsidRPr="00EC5CF2">
        <w:rPr>
          <w:lang w:val="uk-UA"/>
        </w:rPr>
        <w:t>Основні проблемні питання:</w:t>
      </w:r>
    </w:p>
    <w:p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поширення тютюнопаління та вживання алкогольних та слабоалкогольних напоїв в підлітковому та молодіжному середовищі;</w:t>
      </w:r>
    </w:p>
    <w:p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неналежне виконання батьківських обов’язків;</w:t>
      </w:r>
    </w:p>
    <w:p w:rsidR="0033551E" w:rsidRPr="00EC5CF2" w:rsidRDefault="0033551E" w:rsidP="00A52700">
      <w:pPr>
        <w:tabs>
          <w:tab w:val="num" w:pos="0"/>
        </w:tabs>
        <w:jc w:val="both"/>
        <w:rPr>
          <w:lang w:val="uk-UA"/>
        </w:rPr>
      </w:pPr>
      <w:r w:rsidRPr="00EC5CF2">
        <w:rPr>
          <w:lang w:val="uk-UA"/>
        </w:rPr>
        <w:t>-</w:t>
      </w:r>
      <w:r w:rsidR="00A52700" w:rsidRPr="00EC5CF2">
        <w:rPr>
          <w:lang w:val="uk-UA"/>
        </w:rPr>
        <w:tab/>
      </w:r>
      <w:r w:rsidR="00EC5CF2" w:rsidRPr="00EC5CF2">
        <w:rPr>
          <w:lang w:val="uk-UA"/>
        </w:rPr>
        <w:t>знецінення ролі батьків та сімейних цінностей</w:t>
      </w:r>
      <w:r w:rsidRPr="00EC5CF2">
        <w:rPr>
          <w:lang w:val="uk-UA"/>
        </w:rPr>
        <w:t>;</w:t>
      </w:r>
    </w:p>
    <w:p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соціальне сирітство;</w:t>
      </w:r>
    </w:p>
    <w:p w:rsidR="0033551E" w:rsidRPr="00EC5CF2" w:rsidRDefault="00A52700" w:rsidP="00A52700">
      <w:pPr>
        <w:tabs>
          <w:tab w:val="num" w:pos="0"/>
        </w:tabs>
        <w:jc w:val="both"/>
        <w:rPr>
          <w:bCs/>
          <w:lang w:val="uk-UA"/>
        </w:rPr>
      </w:pPr>
      <w:r w:rsidRPr="00EC5CF2">
        <w:rPr>
          <w:lang w:val="uk-UA"/>
        </w:rPr>
        <w:t>-</w:t>
      </w:r>
      <w:r w:rsidRPr="00EC5CF2">
        <w:rPr>
          <w:lang w:val="uk-UA"/>
        </w:rPr>
        <w:tab/>
      </w:r>
      <w:r w:rsidR="0033551E" w:rsidRPr="00EC5CF2">
        <w:rPr>
          <w:lang w:val="uk-UA"/>
        </w:rPr>
        <w:t>низь</w:t>
      </w:r>
      <w:r w:rsidR="00C5269D" w:rsidRPr="00EC5CF2">
        <w:rPr>
          <w:lang w:val="uk-UA"/>
        </w:rPr>
        <w:t>кий рівень зайнятості населення.</w:t>
      </w:r>
    </w:p>
    <w:p w:rsidR="00A52700" w:rsidRPr="00EC5CF2" w:rsidRDefault="00EC5CF2" w:rsidP="00A52700">
      <w:pPr>
        <w:tabs>
          <w:tab w:val="num" w:pos="0"/>
        </w:tabs>
        <w:jc w:val="both"/>
        <w:rPr>
          <w:lang w:val="uk-UA"/>
        </w:rPr>
      </w:pPr>
      <w:r w:rsidRPr="00EC5CF2">
        <w:rPr>
          <w:lang w:val="uk-UA"/>
        </w:rPr>
        <w:t xml:space="preserve">        </w:t>
      </w:r>
      <w:r w:rsidR="00A52700" w:rsidRPr="00EC5CF2">
        <w:rPr>
          <w:lang w:val="uk-UA"/>
        </w:rPr>
        <w:t>Пріоритети розвитку на 202</w:t>
      </w:r>
      <w:r w:rsidRPr="00EC5CF2">
        <w:rPr>
          <w:lang w:val="uk-UA"/>
        </w:rPr>
        <w:t>1</w:t>
      </w:r>
      <w:r w:rsidR="00A52700" w:rsidRPr="00EC5CF2">
        <w:rPr>
          <w:lang w:val="uk-UA"/>
        </w:rPr>
        <w:t xml:space="preserve"> р</w:t>
      </w:r>
      <w:r w:rsidR="0033551E" w:rsidRPr="00EC5CF2">
        <w:rPr>
          <w:lang w:val="uk-UA"/>
        </w:rPr>
        <w:t xml:space="preserve">: </w:t>
      </w:r>
    </w:p>
    <w:p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соціальний та правовий захист дітей-сиріт, дітей, позбавлених батьківського піклування, дітей з сімей, що опинилися в складних життєвих обставинах, із функціонально-неспроможних, неблагополучних сімей, дітей пільгових категорій та із девіантною поведінкою, попередження безпритульності та бездоглядності у підлітковому сере</w:t>
      </w:r>
      <w:r w:rsidR="004B071A" w:rsidRPr="00EC5CF2">
        <w:rPr>
          <w:lang w:val="uk-UA"/>
        </w:rPr>
        <w:t>довищі</w:t>
      </w:r>
      <w:r w:rsidR="00C5269D" w:rsidRPr="00EC5CF2">
        <w:rPr>
          <w:lang w:val="uk-UA"/>
        </w:rPr>
        <w:t>, сімей загиблих учасників АТО та ООС та ветеранів бойових дій</w:t>
      </w:r>
      <w:r w:rsidR="004B071A" w:rsidRPr="00EC5CF2">
        <w:rPr>
          <w:lang w:val="uk-UA"/>
        </w:rPr>
        <w:t>.</w:t>
      </w:r>
    </w:p>
    <w:p w:rsidR="00A52700" w:rsidRPr="00EC5CF2" w:rsidRDefault="00EC5CF2" w:rsidP="00A52700">
      <w:pPr>
        <w:tabs>
          <w:tab w:val="num" w:pos="0"/>
        </w:tabs>
        <w:jc w:val="both"/>
        <w:rPr>
          <w:lang w:val="uk-UA"/>
        </w:rPr>
      </w:pPr>
      <w:r w:rsidRPr="00EC5CF2">
        <w:rPr>
          <w:lang w:val="uk-UA"/>
        </w:rPr>
        <w:t xml:space="preserve">         </w:t>
      </w:r>
      <w:r w:rsidR="0033551E" w:rsidRPr="00EC5CF2">
        <w:rPr>
          <w:lang w:val="uk-UA"/>
        </w:rPr>
        <w:t>Ос</w:t>
      </w:r>
      <w:r w:rsidR="00B42F7C" w:rsidRPr="00EC5CF2">
        <w:rPr>
          <w:lang w:val="uk-UA"/>
        </w:rPr>
        <w:t>новні завдання та заходи на 20</w:t>
      </w:r>
      <w:r w:rsidR="00A52700" w:rsidRPr="00EC5CF2">
        <w:rPr>
          <w:lang w:val="uk-UA"/>
        </w:rPr>
        <w:t>2</w:t>
      </w:r>
      <w:r w:rsidRPr="00EC5CF2">
        <w:rPr>
          <w:lang w:val="uk-UA"/>
        </w:rPr>
        <w:t>1</w:t>
      </w:r>
      <w:r w:rsidR="00C5269D" w:rsidRPr="00EC5CF2">
        <w:rPr>
          <w:lang w:val="uk-UA"/>
        </w:rPr>
        <w:t xml:space="preserve"> р</w:t>
      </w:r>
      <w:r w:rsidR="0033551E" w:rsidRPr="00EC5CF2">
        <w:rPr>
          <w:lang w:val="uk-UA"/>
        </w:rPr>
        <w:t>:</w:t>
      </w:r>
      <w:r w:rsidR="00A52700" w:rsidRPr="00EC5CF2">
        <w:rPr>
          <w:lang w:val="uk-UA"/>
        </w:rPr>
        <w:t xml:space="preserve"> </w:t>
      </w:r>
    </w:p>
    <w:p w:rsidR="00B42F7C" w:rsidRPr="00EC5CF2" w:rsidRDefault="00A52700" w:rsidP="00A52700">
      <w:pPr>
        <w:tabs>
          <w:tab w:val="num" w:pos="0"/>
        </w:tabs>
        <w:jc w:val="both"/>
        <w:rPr>
          <w:lang w:val="uk-UA"/>
        </w:rPr>
      </w:pPr>
      <w:r w:rsidRPr="00EC5CF2">
        <w:rPr>
          <w:lang w:val="uk-UA"/>
        </w:rPr>
        <w:t>-</w:t>
      </w:r>
      <w:r w:rsidRPr="00EC5CF2">
        <w:rPr>
          <w:lang w:val="uk-UA"/>
        </w:rPr>
        <w:tab/>
      </w:r>
      <w:r w:rsidR="00B42F7C" w:rsidRPr="00EC5CF2">
        <w:rPr>
          <w:lang w:val="uk-UA"/>
        </w:rPr>
        <w:t>організація та проведення заходів, спрямованих на підтримку статусних дітей та дітей соціально-незахищених категорій, які в силу обставин, опинились в складних життєвих обставинах</w:t>
      </w:r>
      <w:r w:rsidR="003A2AF8" w:rsidRPr="00EC5CF2">
        <w:rPr>
          <w:lang w:val="uk-UA"/>
        </w:rPr>
        <w:t>:</w:t>
      </w:r>
      <w:r w:rsidR="00B42F7C" w:rsidRPr="00EC5CF2">
        <w:rPr>
          <w:lang w:val="uk-UA"/>
        </w:rPr>
        <w:t xml:space="preserve"> Дня матері та Дня сім’ї (травень), М</w:t>
      </w:r>
      <w:r w:rsidR="005B677F" w:rsidRPr="00EC5CF2">
        <w:rPr>
          <w:lang w:val="uk-UA"/>
        </w:rPr>
        <w:t>іжнародного Дня захисту дітей (червень</w:t>
      </w:r>
      <w:r w:rsidR="00B42F7C" w:rsidRPr="00EC5CF2">
        <w:rPr>
          <w:lang w:val="uk-UA"/>
        </w:rPr>
        <w:t>), Дня</w:t>
      </w:r>
      <w:r w:rsidR="005B677F" w:rsidRPr="00EC5CF2">
        <w:rPr>
          <w:lang w:val="uk-UA"/>
        </w:rPr>
        <w:t xml:space="preserve"> знань (</w:t>
      </w:r>
      <w:r w:rsidR="00B42F7C" w:rsidRPr="00EC5CF2">
        <w:rPr>
          <w:lang w:val="uk-UA"/>
        </w:rPr>
        <w:t>верес</w:t>
      </w:r>
      <w:r w:rsidR="005B677F" w:rsidRPr="00EC5CF2">
        <w:rPr>
          <w:lang w:val="uk-UA"/>
        </w:rPr>
        <w:t>ень</w:t>
      </w:r>
      <w:r w:rsidR="00B42F7C" w:rsidRPr="00EC5CF2">
        <w:rPr>
          <w:lang w:val="uk-UA"/>
        </w:rPr>
        <w:t>), дня сп</w:t>
      </w:r>
      <w:r w:rsidR="005B677F" w:rsidRPr="00EC5CF2">
        <w:rPr>
          <w:lang w:val="uk-UA"/>
        </w:rPr>
        <w:t>ільних дій в інтересах дітей (листопад), дня людей з особливими потребами (грудень</w:t>
      </w:r>
      <w:r w:rsidR="003A2AF8" w:rsidRPr="00EC5CF2">
        <w:rPr>
          <w:lang w:val="uk-UA"/>
        </w:rPr>
        <w:t>), свята Миколая (</w:t>
      </w:r>
      <w:r w:rsidR="00B42F7C" w:rsidRPr="00EC5CF2">
        <w:rPr>
          <w:lang w:val="uk-UA"/>
        </w:rPr>
        <w:t xml:space="preserve">грудень), Новорічних та Різдвяних свят (грудень-січень) – </w:t>
      </w:r>
      <w:r w:rsidR="003A2AF8" w:rsidRPr="00EC5CF2">
        <w:rPr>
          <w:lang w:val="uk-UA"/>
        </w:rPr>
        <w:t xml:space="preserve">служба у справах дітей, </w:t>
      </w:r>
      <w:r w:rsidR="00C5269D" w:rsidRPr="00EC5CF2">
        <w:rPr>
          <w:lang w:val="uk-UA"/>
        </w:rPr>
        <w:t>міський центр соціальних служб для сім</w:t>
      </w:r>
      <w:r w:rsidR="005B677F" w:rsidRPr="00EC5CF2">
        <w:rPr>
          <w:lang w:val="uk-UA"/>
        </w:rPr>
        <w:t>’</w:t>
      </w:r>
      <w:r w:rsidR="00C5269D" w:rsidRPr="00EC5CF2">
        <w:rPr>
          <w:lang w:val="uk-UA"/>
        </w:rPr>
        <w:t>ї, дітей та молоді – упродовж року</w:t>
      </w:r>
      <w:r w:rsidR="00B42F7C" w:rsidRPr="00EC5CF2">
        <w:rPr>
          <w:lang w:val="uk-UA"/>
        </w:rPr>
        <w:t>;</w:t>
      </w:r>
    </w:p>
    <w:p w:rsidR="005B677F" w:rsidRPr="00EC5CF2" w:rsidRDefault="00C5269D" w:rsidP="005B677F">
      <w:pPr>
        <w:tabs>
          <w:tab w:val="num" w:pos="0"/>
        </w:tabs>
        <w:jc w:val="both"/>
        <w:rPr>
          <w:lang w:val="uk-UA"/>
        </w:rPr>
      </w:pPr>
      <w:r w:rsidRPr="00EC5CF2">
        <w:rPr>
          <w:lang w:val="uk-UA"/>
        </w:rPr>
        <w:t>-</w:t>
      </w:r>
      <w:r w:rsidRPr="00EC5CF2">
        <w:rPr>
          <w:lang w:val="uk-UA"/>
        </w:rPr>
        <w:tab/>
      </w:r>
      <w:r w:rsidR="00B42F7C" w:rsidRPr="00EC5CF2">
        <w:rPr>
          <w:lang w:val="uk-UA"/>
        </w:rPr>
        <w:t>прове</w:t>
      </w:r>
      <w:r w:rsidRPr="00EC5CF2">
        <w:rPr>
          <w:lang w:val="uk-UA"/>
        </w:rPr>
        <w:t>дення цільових рейдів, влаштування</w:t>
      </w:r>
      <w:r w:rsidR="00B42F7C" w:rsidRPr="00EC5CF2">
        <w:rPr>
          <w:lang w:val="uk-UA"/>
        </w:rPr>
        <w:t xml:space="preserve"> дітей в обласний притулок для дітей, обласний центр соціально-психологічної реабілітації дітей</w:t>
      </w:r>
      <w:r w:rsidR="005B677F" w:rsidRPr="00EC5CF2">
        <w:rPr>
          <w:lang w:val="uk-UA"/>
        </w:rPr>
        <w:t>,</w:t>
      </w:r>
      <w:r w:rsidR="00B42F7C" w:rsidRPr="00EC5CF2">
        <w:rPr>
          <w:lang w:val="uk-UA"/>
        </w:rPr>
        <w:t xml:space="preserve"> проходження обласної профільної </w:t>
      </w:r>
      <w:r w:rsidR="001A0248" w:rsidRPr="00EC5CF2">
        <w:rPr>
          <w:lang w:val="uk-UA"/>
        </w:rPr>
        <w:t xml:space="preserve">                       </w:t>
      </w:r>
      <w:r w:rsidR="00B42F7C" w:rsidRPr="00EC5CF2">
        <w:rPr>
          <w:lang w:val="uk-UA"/>
        </w:rPr>
        <w:t>медико</w:t>
      </w:r>
      <w:r w:rsidR="001A0248" w:rsidRPr="00EC5CF2">
        <w:rPr>
          <w:lang w:val="uk-UA"/>
        </w:rPr>
        <w:t xml:space="preserve"> </w:t>
      </w:r>
      <w:r w:rsidR="00B42F7C" w:rsidRPr="00EC5CF2">
        <w:rPr>
          <w:lang w:val="uk-UA"/>
        </w:rPr>
        <w:t>-</w:t>
      </w:r>
      <w:r w:rsidR="001A0248" w:rsidRPr="00EC5CF2">
        <w:rPr>
          <w:lang w:val="uk-UA"/>
        </w:rPr>
        <w:t xml:space="preserve"> </w:t>
      </w:r>
      <w:r w:rsidR="005B677F" w:rsidRPr="00EC5CF2">
        <w:rPr>
          <w:lang w:val="uk-UA"/>
        </w:rPr>
        <w:t>педагогічної комісії –</w:t>
      </w:r>
      <w:r w:rsidR="00B42F7C" w:rsidRPr="00EC5CF2">
        <w:rPr>
          <w:lang w:val="uk-UA"/>
        </w:rPr>
        <w:t xml:space="preserve"> служба у справах дітей, </w:t>
      </w:r>
      <w:r w:rsidR="005B677F" w:rsidRPr="00EC5CF2">
        <w:rPr>
          <w:lang w:val="uk-UA"/>
        </w:rPr>
        <w:t>міський центр соціальних служб для сім’ї, дітей та молоді – упродовж року;</w:t>
      </w:r>
    </w:p>
    <w:p w:rsidR="003A2AF8" w:rsidRPr="00EC5CF2" w:rsidRDefault="005B677F" w:rsidP="003A2AF8">
      <w:pPr>
        <w:tabs>
          <w:tab w:val="num" w:pos="0"/>
        </w:tabs>
        <w:jc w:val="both"/>
        <w:rPr>
          <w:lang w:val="uk-UA"/>
        </w:rPr>
      </w:pPr>
      <w:r w:rsidRPr="00EC5CF2">
        <w:rPr>
          <w:lang w:val="uk-UA"/>
        </w:rPr>
        <w:lastRenderedPageBreak/>
        <w:t>-</w:t>
      </w:r>
      <w:r w:rsidRPr="00EC5CF2">
        <w:rPr>
          <w:lang w:val="uk-UA"/>
        </w:rPr>
        <w:tab/>
      </w:r>
      <w:r w:rsidR="00B42F7C" w:rsidRPr="00EC5CF2">
        <w:rPr>
          <w:lang w:val="uk-UA"/>
        </w:rPr>
        <w:t>організація конкурсів, зустрічей, семінарів, нарад, засідань</w:t>
      </w:r>
      <w:r w:rsidRPr="00EC5CF2">
        <w:rPr>
          <w:lang w:val="uk-UA"/>
        </w:rPr>
        <w:t xml:space="preserve"> координаційної ради у справах </w:t>
      </w:r>
      <w:r w:rsidR="003A2AF8" w:rsidRPr="00EC5CF2">
        <w:rPr>
          <w:lang w:val="uk-UA"/>
        </w:rPr>
        <w:t>дітей</w:t>
      </w:r>
      <w:r w:rsidR="00B42F7C" w:rsidRPr="00EC5CF2">
        <w:rPr>
          <w:lang w:val="uk-UA"/>
        </w:rPr>
        <w:t xml:space="preserve"> – </w:t>
      </w:r>
      <w:r w:rsidR="003A2AF8" w:rsidRPr="00EC5CF2">
        <w:rPr>
          <w:lang w:val="uk-UA"/>
        </w:rPr>
        <w:t>служба у справах дітей, міський центр соціальних служб для сім’ї, дітей та молоді – упродовж року;</w:t>
      </w:r>
    </w:p>
    <w:p w:rsidR="003A2AF8" w:rsidRPr="00EC5CF2" w:rsidRDefault="00B42F7C" w:rsidP="003A2AF8">
      <w:pPr>
        <w:tabs>
          <w:tab w:val="num" w:pos="0"/>
        </w:tabs>
        <w:jc w:val="both"/>
        <w:rPr>
          <w:lang w:val="uk-UA"/>
        </w:rPr>
      </w:pPr>
      <w:r w:rsidRPr="00EC5CF2">
        <w:rPr>
          <w:lang w:val="uk-UA"/>
        </w:rPr>
        <w:t xml:space="preserve">- ведення єдиної інформаційної автоматизованої системної бази даних «Діти» на дітей-сиріт, дітей, позбавлених батьківського піклування, дітей, які виховуються в сім’ях, що опинилися в складних життєвих обставинах (ЄІАС «Діти»). Обслуговування ЄІАС «Діти» – </w:t>
      </w:r>
      <w:r w:rsidR="003A2AF8" w:rsidRPr="00EC5CF2">
        <w:rPr>
          <w:lang w:val="uk-UA"/>
        </w:rPr>
        <w:t>служба у справах дітей, міський центр соціальних служб для сім’ї, дітей та молоді – упродовж року.</w:t>
      </w:r>
    </w:p>
    <w:p w:rsidR="00A90939" w:rsidRPr="00397EDA" w:rsidRDefault="00EC5CF2" w:rsidP="00A90939">
      <w:pPr>
        <w:pStyle w:val="aa"/>
        <w:rPr>
          <w:sz w:val="24"/>
        </w:rPr>
      </w:pPr>
      <w:r w:rsidRPr="00397EDA">
        <w:rPr>
          <w:sz w:val="24"/>
        </w:rPr>
        <w:t xml:space="preserve">        </w:t>
      </w:r>
      <w:r w:rsidR="003A2AF8" w:rsidRPr="00397EDA">
        <w:rPr>
          <w:sz w:val="24"/>
        </w:rPr>
        <w:t>Кількісні</w:t>
      </w:r>
      <w:r w:rsidR="00B42F7C" w:rsidRPr="00397EDA">
        <w:rPr>
          <w:sz w:val="24"/>
        </w:rPr>
        <w:t xml:space="preserve"> та якісні критерії ефективності реалізації завдань:</w:t>
      </w:r>
    </w:p>
    <w:p w:rsidR="00A90939" w:rsidRPr="00397EDA" w:rsidRDefault="00950B5E" w:rsidP="00A90939">
      <w:pPr>
        <w:pStyle w:val="aa"/>
        <w:rPr>
          <w:sz w:val="24"/>
        </w:rPr>
      </w:pPr>
      <w:r w:rsidRPr="00397EDA">
        <w:rPr>
          <w:sz w:val="24"/>
        </w:rPr>
        <w:t>-</w:t>
      </w:r>
      <w:r w:rsidRPr="00397EDA">
        <w:rPr>
          <w:sz w:val="24"/>
        </w:rPr>
        <w:tab/>
        <w:t>популяризація та утвердження здорового і безпечного способу</w:t>
      </w:r>
      <w:r w:rsidR="00A90939" w:rsidRPr="00397EDA">
        <w:rPr>
          <w:sz w:val="24"/>
        </w:rPr>
        <w:t xml:space="preserve"> життя та культури здоров’я;</w:t>
      </w:r>
    </w:p>
    <w:p w:rsidR="00A90939" w:rsidRPr="00397EDA" w:rsidRDefault="00B42F7C" w:rsidP="00A90939">
      <w:pPr>
        <w:pStyle w:val="aa"/>
        <w:rPr>
          <w:sz w:val="24"/>
        </w:rPr>
      </w:pPr>
      <w:r w:rsidRPr="00397EDA">
        <w:rPr>
          <w:sz w:val="24"/>
        </w:rPr>
        <w:t xml:space="preserve">задоволення соціальних потреб дітей, які опинились у складних життєвих обставинах, </w:t>
      </w:r>
      <w:r w:rsidR="00397EDA" w:rsidRPr="00397EDA">
        <w:rPr>
          <w:sz w:val="24"/>
        </w:rPr>
        <w:t xml:space="preserve">                   </w:t>
      </w:r>
      <w:r w:rsidRPr="00397EDA">
        <w:rPr>
          <w:sz w:val="24"/>
        </w:rPr>
        <w:t>дітей-сиріт, дітей, позбавлених батьківського піклування та потребують сторонньої допомоги;</w:t>
      </w:r>
    </w:p>
    <w:p w:rsidR="00A90939" w:rsidRPr="00397EDA" w:rsidRDefault="00397EDA" w:rsidP="00A90939">
      <w:pPr>
        <w:pStyle w:val="aa"/>
        <w:rPr>
          <w:sz w:val="24"/>
        </w:rPr>
      </w:pPr>
      <w:r w:rsidRPr="00397EDA">
        <w:rPr>
          <w:sz w:val="24"/>
        </w:rPr>
        <w:t>-</w:t>
      </w:r>
      <w:r w:rsidRPr="00397EDA">
        <w:rPr>
          <w:sz w:val="24"/>
        </w:rPr>
        <w:tab/>
        <w:t>зниження рівня</w:t>
      </w:r>
      <w:r w:rsidR="00A90939" w:rsidRPr="00397EDA">
        <w:rPr>
          <w:sz w:val="24"/>
        </w:rPr>
        <w:t xml:space="preserve"> правопор</w:t>
      </w:r>
      <w:r w:rsidR="007E2F7E" w:rsidRPr="00397EDA">
        <w:rPr>
          <w:sz w:val="24"/>
        </w:rPr>
        <w:t>ушень серед молоді, активізація правової</w:t>
      </w:r>
      <w:r w:rsidR="00A90939" w:rsidRPr="00397EDA">
        <w:rPr>
          <w:sz w:val="24"/>
        </w:rPr>
        <w:t xml:space="preserve"> освіт</w:t>
      </w:r>
      <w:r w:rsidR="007E2F7E" w:rsidRPr="00397EDA">
        <w:rPr>
          <w:sz w:val="24"/>
        </w:rPr>
        <w:t>и</w:t>
      </w:r>
      <w:r w:rsidR="00A90939" w:rsidRPr="00397EDA">
        <w:rPr>
          <w:sz w:val="24"/>
        </w:rPr>
        <w:t xml:space="preserve"> та участ</w:t>
      </w:r>
      <w:r w:rsidR="007E2F7E" w:rsidRPr="00397EDA">
        <w:rPr>
          <w:sz w:val="24"/>
        </w:rPr>
        <w:t>і</w:t>
      </w:r>
      <w:r w:rsidR="00A90939" w:rsidRPr="00397EDA">
        <w:rPr>
          <w:sz w:val="24"/>
        </w:rPr>
        <w:t xml:space="preserve"> молоді у суспільно значущій громадській діяльності</w:t>
      </w:r>
      <w:r w:rsidR="00B42F7C" w:rsidRPr="00397EDA">
        <w:rPr>
          <w:sz w:val="24"/>
        </w:rPr>
        <w:t>;</w:t>
      </w:r>
    </w:p>
    <w:p w:rsidR="00B42F7C" w:rsidRPr="00397EDA" w:rsidRDefault="00B42F7C" w:rsidP="00A90939">
      <w:pPr>
        <w:pStyle w:val="aa"/>
        <w:rPr>
          <w:sz w:val="24"/>
        </w:rPr>
      </w:pPr>
      <w:r w:rsidRPr="00397EDA">
        <w:rPr>
          <w:sz w:val="24"/>
        </w:rPr>
        <w:t>-</w:t>
      </w:r>
      <w:r w:rsidR="00A90939" w:rsidRPr="00397EDA">
        <w:rPr>
          <w:sz w:val="24"/>
        </w:rPr>
        <w:tab/>
      </w:r>
      <w:r w:rsidRPr="00397EDA">
        <w:rPr>
          <w:sz w:val="24"/>
        </w:rPr>
        <w:t>забезпечення</w:t>
      </w:r>
      <w:r w:rsidR="00A90939" w:rsidRPr="00397EDA">
        <w:rPr>
          <w:sz w:val="24"/>
        </w:rPr>
        <w:t xml:space="preserve"> розвит</w:t>
      </w:r>
      <w:r w:rsidR="00397EDA" w:rsidRPr="00397EDA">
        <w:rPr>
          <w:sz w:val="24"/>
        </w:rPr>
        <w:t>ку</w:t>
      </w:r>
      <w:r w:rsidRPr="00397EDA">
        <w:rPr>
          <w:sz w:val="24"/>
        </w:rPr>
        <w:t xml:space="preserve"> сімейн</w:t>
      </w:r>
      <w:r w:rsidR="00397EDA" w:rsidRPr="00397EDA">
        <w:rPr>
          <w:sz w:val="24"/>
        </w:rPr>
        <w:t>их форм</w:t>
      </w:r>
      <w:r w:rsidRPr="00397EDA">
        <w:rPr>
          <w:sz w:val="24"/>
        </w:rPr>
        <w:t xml:space="preserve"> влаштування дітей-сиріт та дітей</w:t>
      </w:r>
      <w:r w:rsidR="00A90939" w:rsidRPr="00397EDA">
        <w:rPr>
          <w:sz w:val="24"/>
        </w:rPr>
        <w:t>,</w:t>
      </w:r>
      <w:r w:rsidRPr="00397EDA">
        <w:rPr>
          <w:sz w:val="24"/>
        </w:rPr>
        <w:t xml:space="preserve"> позбавлених батьківського піклування</w:t>
      </w:r>
      <w:r w:rsidR="00A90939" w:rsidRPr="00397EDA">
        <w:rPr>
          <w:sz w:val="24"/>
        </w:rPr>
        <w:t xml:space="preserve"> та впровадження патронату над дитиною;</w:t>
      </w:r>
    </w:p>
    <w:p w:rsidR="001A0248" w:rsidRDefault="00C12DEF" w:rsidP="001A0248">
      <w:pPr>
        <w:pStyle w:val="aa"/>
        <w:rPr>
          <w:color w:val="FF0000"/>
          <w:sz w:val="24"/>
        </w:rPr>
      </w:pPr>
      <w:r w:rsidRPr="00397EDA">
        <w:rPr>
          <w:sz w:val="24"/>
        </w:rPr>
        <w:t>-</w:t>
      </w:r>
      <w:r w:rsidRPr="00397EDA">
        <w:rPr>
          <w:sz w:val="24"/>
        </w:rPr>
        <w:tab/>
        <w:t>з</w:t>
      </w:r>
      <w:r w:rsidR="00A90939" w:rsidRPr="00397EDA">
        <w:rPr>
          <w:sz w:val="24"/>
        </w:rPr>
        <w:t>дійснення соціально-психологічну</w:t>
      </w:r>
      <w:r w:rsidR="00EF76F7" w:rsidRPr="00397EDA">
        <w:rPr>
          <w:sz w:val="24"/>
        </w:rPr>
        <w:t xml:space="preserve"> підтримку учасників ООС та членів їх сімей, внутрішньо переміщених осіб, організацію надання їм допомоги з урахуванням визначених проблем</w:t>
      </w:r>
      <w:r w:rsidR="001A0248" w:rsidRPr="00397EDA">
        <w:rPr>
          <w:sz w:val="24"/>
        </w:rPr>
        <w:t>.</w:t>
      </w:r>
    </w:p>
    <w:p w:rsidR="00397EDA" w:rsidRPr="005A2693" w:rsidRDefault="00397EDA" w:rsidP="001A0248">
      <w:pPr>
        <w:pStyle w:val="aa"/>
        <w:rPr>
          <w:color w:val="FF0000"/>
          <w:sz w:val="24"/>
        </w:rPr>
      </w:pPr>
    </w:p>
    <w:p w:rsidR="002C64AD" w:rsidRPr="00364530" w:rsidRDefault="002C64AD" w:rsidP="001A0248">
      <w:pPr>
        <w:pStyle w:val="aa"/>
        <w:jc w:val="center"/>
        <w:rPr>
          <w:sz w:val="24"/>
        </w:rPr>
      </w:pPr>
      <w:r w:rsidRPr="00364530">
        <w:rPr>
          <w:sz w:val="24"/>
        </w:rPr>
        <w:t>3.8. Фізична культура і спорт</w:t>
      </w:r>
    </w:p>
    <w:p w:rsidR="002C64AD" w:rsidRPr="00364530" w:rsidRDefault="000B1F56" w:rsidP="002C64AD">
      <w:pPr>
        <w:tabs>
          <w:tab w:val="left" w:pos="0"/>
        </w:tabs>
        <w:ind w:firstLine="567"/>
        <w:jc w:val="both"/>
        <w:rPr>
          <w:bCs/>
          <w:i/>
          <w:shd w:val="clear" w:color="auto" w:fill="00FF00"/>
          <w:lang w:val="uk-UA"/>
        </w:rPr>
      </w:pPr>
      <w:r w:rsidRPr="00364530">
        <w:rPr>
          <w:bCs/>
          <w:i/>
          <w:iCs/>
          <w:lang w:val="uk-UA"/>
        </w:rPr>
        <w:t>За 9 місяців 20</w:t>
      </w:r>
      <w:r w:rsidR="00364530" w:rsidRPr="00364530">
        <w:rPr>
          <w:bCs/>
          <w:i/>
          <w:iCs/>
          <w:lang w:val="uk-UA"/>
        </w:rPr>
        <w:t>20</w:t>
      </w:r>
      <w:r w:rsidRPr="00364530">
        <w:rPr>
          <w:bCs/>
          <w:i/>
          <w:iCs/>
          <w:lang w:val="uk-UA"/>
        </w:rPr>
        <w:t xml:space="preserve"> р. було проведено </w:t>
      </w:r>
      <w:r w:rsidR="00364530" w:rsidRPr="00364530">
        <w:rPr>
          <w:bCs/>
          <w:i/>
          <w:iCs/>
          <w:lang w:val="uk-UA"/>
        </w:rPr>
        <w:t>58</w:t>
      </w:r>
      <w:r w:rsidR="002C64AD" w:rsidRPr="00364530">
        <w:rPr>
          <w:bCs/>
          <w:i/>
          <w:iCs/>
          <w:lang w:val="uk-UA"/>
        </w:rPr>
        <w:t xml:space="preserve"> спортивно - </w:t>
      </w:r>
      <w:r w:rsidR="007E2F7E" w:rsidRPr="00364530">
        <w:rPr>
          <w:bCs/>
          <w:i/>
          <w:iCs/>
          <w:lang w:val="uk-UA"/>
        </w:rPr>
        <w:t xml:space="preserve">масових заходів, </w:t>
      </w:r>
      <w:r w:rsidR="00364530" w:rsidRPr="00364530">
        <w:rPr>
          <w:bCs/>
          <w:i/>
          <w:iCs/>
          <w:lang w:val="uk-UA"/>
        </w:rPr>
        <w:t>серед яких 7 – всеукраїнських, 12 – обласних, 39 – міських</w:t>
      </w:r>
      <w:r w:rsidR="002C64AD" w:rsidRPr="00364530">
        <w:rPr>
          <w:bCs/>
          <w:i/>
          <w:iCs/>
          <w:lang w:val="uk-UA"/>
        </w:rPr>
        <w:t>.</w:t>
      </w:r>
    </w:p>
    <w:p w:rsidR="003459DD" w:rsidRPr="00364530" w:rsidRDefault="00364530" w:rsidP="003459DD">
      <w:pPr>
        <w:tabs>
          <w:tab w:val="left" w:pos="0"/>
        </w:tabs>
        <w:jc w:val="both"/>
        <w:outlineLvl w:val="0"/>
        <w:rPr>
          <w:bCs/>
          <w:lang w:val="uk-UA"/>
        </w:rPr>
      </w:pPr>
      <w:r w:rsidRPr="00364530">
        <w:rPr>
          <w:bCs/>
          <w:lang w:val="uk-UA"/>
        </w:rPr>
        <w:t xml:space="preserve">        </w:t>
      </w:r>
      <w:r w:rsidR="002C64AD" w:rsidRPr="00364530">
        <w:rPr>
          <w:bCs/>
          <w:lang w:val="uk-UA"/>
        </w:rPr>
        <w:t>Основні проблемні питання:</w:t>
      </w:r>
    </w:p>
    <w:p w:rsidR="003459DD" w:rsidRPr="00364530" w:rsidRDefault="002C64AD" w:rsidP="003459DD">
      <w:pPr>
        <w:tabs>
          <w:tab w:val="left" w:pos="0"/>
        </w:tabs>
        <w:jc w:val="both"/>
        <w:outlineLvl w:val="0"/>
        <w:rPr>
          <w:bCs/>
          <w:lang w:val="uk-UA"/>
        </w:rPr>
      </w:pPr>
      <w:r w:rsidRPr="00364530">
        <w:rPr>
          <w:bCs/>
          <w:lang w:val="uk-UA"/>
        </w:rPr>
        <w:t>-</w:t>
      </w:r>
      <w:r w:rsidR="003459DD" w:rsidRPr="00364530">
        <w:rPr>
          <w:bCs/>
          <w:lang w:val="uk-UA"/>
        </w:rPr>
        <w:tab/>
      </w:r>
      <w:r w:rsidRPr="00364530">
        <w:rPr>
          <w:bCs/>
          <w:lang w:val="uk-UA"/>
        </w:rPr>
        <w:t>недостатній рівень активності спортсменів жіночої статі для участі в спортивно-масових заходах;</w:t>
      </w:r>
    </w:p>
    <w:p w:rsidR="003459DD" w:rsidRPr="00364530" w:rsidRDefault="003459DD" w:rsidP="003459DD">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недостатній рівень активності ветеранів спорту для участі в спортивно-масових заходах;</w:t>
      </w:r>
    </w:p>
    <w:p w:rsidR="002C64AD" w:rsidRPr="00364530" w:rsidRDefault="003459DD" w:rsidP="003459DD">
      <w:pPr>
        <w:tabs>
          <w:tab w:val="left" w:pos="0"/>
        </w:tabs>
        <w:jc w:val="both"/>
        <w:outlineLvl w:val="0"/>
        <w:rPr>
          <w:lang w:val="uk-UA"/>
        </w:rPr>
      </w:pPr>
      <w:r w:rsidRPr="00364530">
        <w:rPr>
          <w:bCs/>
          <w:lang w:val="uk-UA"/>
        </w:rPr>
        <w:t>-</w:t>
      </w:r>
      <w:r w:rsidRPr="00364530">
        <w:rPr>
          <w:bCs/>
          <w:lang w:val="uk-UA"/>
        </w:rPr>
        <w:tab/>
      </w:r>
      <w:r w:rsidR="002C64AD" w:rsidRPr="00364530">
        <w:rPr>
          <w:bCs/>
          <w:lang w:val="uk-UA"/>
        </w:rPr>
        <w:t>створення міських федерацій з видів спорту.</w:t>
      </w:r>
    </w:p>
    <w:p w:rsidR="00290DB9" w:rsidRPr="00364530" w:rsidRDefault="00364530" w:rsidP="00290DB9">
      <w:pPr>
        <w:tabs>
          <w:tab w:val="left" w:pos="0"/>
        </w:tabs>
        <w:jc w:val="both"/>
        <w:rPr>
          <w:lang w:val="uk-UA"/>
        </w:rPr>
      </w:pPr>
      <w:r w:rsidRPr="00364530">
        <w:rPr>
          <w:bCs/>
          <w:lang w:val="uk-UA"/>
        </w:rPr>
        <w:t xml:space="preserve">        </w:t>
      </w:r>
      <w:r w:rsidR="00F87FCA" w:rsidRPr="00364530">
        <w:rPr>
          <w:bCs/>
          <w:lang w:val="uk-UA"/>
        </w:rPr>
        <w:t xml:space="preserve">Пріоритети розвитку на </w:t>
      </w:r>
      <w:r w:rsidR="002C64AD" w:rsidRPr="00364530">
        <w:rPr>
          <w:bCs/>
          <w:lang w:val="uk-UA"/>
        </w:rPr>
        <w:t>20</w:t>
      </w:r>
      <w:r w:rsidR="003459DD" w:rsidRPr="00364530">
        <w:rPr>
          <w:bCs/>
          <w:lang w:val="uk-UA"/>
        </w:rPr>
        <w:t>2</w:t>
      </w:r>
      <w:r w:rsidR="002F2330">
        <w:rPr>
          <w:bCs/>
          <w:lang w:val="uk-UA"/>
        </w:rPr>
        <w:t>1</w:t>
      </w:r>
      <w:r w:rsidR="003459DD" w:rsidRPr="00364530">
        <w:rPr>
          <w:bCs/>
          <w:lang w:val="uk-UA"/>
        </w:rPr>
        <w:t xml:space="preserve"> р.</w:t>
      </w:r>
      <w:r w:rsidR="002C64AD" w:rsidRPr="00364530">
        <w:rPr>
          <w:bCs/>
          <w:lang w:val="uk-UA"/>
        </w:rPr>
        <w:t>:</w:t>
      </w:r>
      <w:r w:rsidR="002C64AD" w:rsidRPr="00364530">
        <w:rPr>
          <w:lang w:val="uk-UA"/>
        </w:rPr>
        <w:t xml:space="preserve"> </w:t>
      </w:r>
    </w:p>
    <w:p w:rsidR="00290DB9" w:rsidRPr="00364530" w:rsidRDefault="00290DB9" w:rsidP="00290DB9">
      <w:pPr>
        <w:tabs>
          <w:tab w:val="left" w:pos="0"/>
        </w:tabs>
        <w:jc w:val="both"/>
        <w:rPr>
          <w:bCs/>
          <w:lang w:val="uk-UA"/>
        </w:rPr>
      </w:pPr>
      <w:r w:rsidRPr="00364530">
        <w:rPr>
          <w:bCs/>
          <w:lang w:val="uk-UA"/>
        </w:rPr>
        <w:t>-</w:t>
      </w:r>
      <w:r w:rsidRPr="00364530">
        <w:rPr>
          <w:bCs/>
          <w:lang w:val="uk-UA"/>
        </w:rPr>
        <w:tab/>
        <w:t>зміцне</w:t>
      </w:r>
      <w:r w:rsidR="007E2F7E" w:rsidRPr="00364530">
        <w:rPr>
          <w:bCs/>
          <w:lang w:val="uk-UA"/>
        </w:rPr>
        <w:t xml:space="preserve">ння матеріально-технічної бази спортивних закладів </w:t>
      </w:r>
      <w:r w:rsidRPr="00364530">
        <w:rPr>
          <w:bCs/>
          <w:lang w:val="uk-UA"/>
        </w:rPr>
        <w:t>міста;</w:t>
      </w:r>
    </w:p>
    <w:p w:rsidR="00290DB9" w:rsidRPr="00364530" w:rsidRDefault="00290DB9" w:rsidP="00290DB9">
      <w:pPr>
        <w:tabs>
          <w:tab w:val="left" w:pos="0"/>
        </w:tabs>
        <w:jc w:val="both"/>
        <w:rPr>
          <w:bCs/>
          <w:lang w:val="uk-UA"/>
        </w:rPr>
      </w:pPr>
      <w:r w:rsidRPr="00364530">
        <w:rPr>
          <w:bCs/>
          <w:lang w:val="uk-UA"/>
        </w:rPr>
        <w:t>-</w:t>
      </w:r>
      <w:r w:rsidRPr="00364530">
        <w:rPr>
          <w:bCs/>
          <w:lang w:val="uk-UA"/>
        </w:rPr>
        <w:tab/>
        <w:t>реконструкція</w:t>
      </w:r>
      <w:r w:rsidR="00364530" w:rsidRPr="00364530">
        <w:rPr>
          <w:bCs/>
          <w:lang w:val="uk-UA"/>
        </w:rPr>
        <w:t xml:space="preserve"> спортивного ядра</w:t>
      </w:r>
      <w:r w:rsidRPr="00364530">
        <w:rPr>
          <w:bCs/>
          <w:lang w:val="uk-UA"/>
        </w:rPr>
        <w:t xml:space="preserve"> стадіону «Локомотив»;</w:t>
      </w:r>
    </w:p>
    <w:p w:rsidR="006831EB" w:rsidRPr="00364530" w:rsidRDefault="00364530" w:rsidP="006831EB">
      <w:pPr>
        <w:tabs>
          <w:tab w:val="left" w:pos="0"/>
        </w:tabs>
        <w:jc w:val="both"/>
        <w:outlineLvl w:val="0"/>
        <w:rPr>
          <w:bCs/>
          <w:lang w:val="uk-UA"/>
        </w:rPr>
      </w:pPr>
      <w:r w:rsidRPr="00364530">
        <w:rPr>
          <w:bCs/>
          <w:lang w:val="uk-UA"/>
        </w:rPr>
        <w:t xml:space="preserve">        </w:t>
      </w:r>
      <w:r w:rsidR="002C64AD" w:rsidRPr="00364530">
        <w:rPr>
          <w:bCs/>
          <w:lang w:val="uk-UA"/>
        </w:rPr>
        <w:t>Основні завдання та заходи на 20</w:t>
      </w:r>
      <w:r w:rsidR="00290DB9" w:rsidRPr="00364530">
        <w:rPr>
          <w:bCs/>
          <w:lang w:val="uk-UA"/>
        </w:rPr>
        <w:t>2</w:t>
      </w:r>
      <w:r w:rsidR="002F2330">
        <w:rPr>
          <w:bCs/>
          <w:lang w:val="uk-UA"/>
        </w:rPr>
        <w:t>1</w:t>
      </w:r>
      <w:r w:rsidR="00290DB9" w:rsidRPr="00364530">
        <w:rPr>
          <w:bCs/>
          <w:lang w:val="uk-UA"/>
        </w:rPr>
        <w:t xml:space="preserve"> р.</w:t>
      </w:r>
      <w:r w:rsidR="002C64AD" w:rsidRPr="00364530">
        <w:rPr>
          <w:bCs/>
          <w:lang w:val="uk-UA"/>
        </w:rPr>
        <w:t>:</w:t>
      </w:r>
    </w:p>
    <w:p w:rsidR="006831EB" w:rsidRPr="00364530" w:rsidRDefault="006831EB" w:rsidP="006831EB">
      <w:pPr>
        <w:tabs>
          <w:tab w:val="left" w:pos="0"/>
        </w:tabs>
        <w:jc w:val="both"/>
        <w:outlineLvl w:val="0"/>
        <w:rPr>
          <w:bCs/>
          <w:lang w:val="uk-UA"/>
        </w:rPr>
      </w:pPr>
      <w:r w:rsidRPr="00364530">
        <w:rPr>
          <w:lang w:val="uk-UA"/>
        </w:rPr>
        <w:t>-</w:t>
      </w:r>
      <w:r w:rsidRPr="00364530">
        <w:rPr>
          <w:lang w:val="uk-UA"/>
        </w:rPr>
        <w:tab/>
      </w:r>
      <w:r w:rsidR="00290DB9" w:rsidRPr="00364530">
        <w:rPr>
          <w:bCs/>
          <w:lang w:val="uk-UA"/>
        </w:rPr>
        <w:t xml:space="preserve">проведення спортивно - масових заходів з нагоди Дня міста, Дня молоді, Дня Конституції, Дня Незалежності України, Дня захисника України, Дня людей похилого віку, Дня захисту дітей, Дня машинобудівника та Дня залізничника; </w:t>
      </w:r>
    </w:p>
    <w:p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90DB9" w:rsidRPr="00364530">
        <w:rPr>
          <w:bCs/>
          <w:lang w:val="uk-UA"/>
        </w:rPr>
        <w:t xml:space="preserve">забезпечення розвитку олімпійських, паралімпійських, дефлімпійських та неолімпійських видів спорту, удосконалення системи підготовки збірних команд міста, спортивного резерву, підвищення якості функціонування дитячо-юнацьких спортивних шкіл, підтримки спорту ветеранів; </w:t>
      </w:r>
    </w:p>
    <w:p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90DB9" w:rsidRPr="00364530">
        <w:rPr>
          <w:bCs/>
          <w:lang w:val="uk-UA"/>
        </w:rPr>
        <w:t xml:space="preserve">розвиток міжнародної співпраці. </w:t>
      </w:r>
    </w:p>
    <w:p w:rsidR="006831EB" w:rsidRPr="00364530" w:rsidRDefault="00364530" w:rsidP="006831EB">
      <w:pPr>
        <w:tabs>
          <w:tab w:val="left" w:pos="0"/>
        </w:tabs>
        <w:jc w:val="both"/>
        <w:outlineLvl w:val="0"/>
        <w:rPr>
          <w:bCs/>
          <w:lang w:val="uk-UA"/>
        </w:rPr>
      </w:pPr>
      <w:r w:rsidRPr="00364530">
        <w:rPr>
          <w:bCs/>
          <w:lang w:val="uk-UA"/>
        </w:rPr>
        <w:t xml:space="preserve">        </w:t>
      </w:r>
      <w:r w:rsidR="00F87FCA" w:rsidRPr="00364530">
        <w:rPr>
          <w:bCs/>
          <w:lang w:val="uk-UA"/>
        </w:rPr>
        <w:t>Кількісні та</w:t>
      </w:r>
      <w:r w:rsidR="002C64AD" w:rsidRPr="00364530">
        <w:rPr>
          <w:bCs/>
          <w:lang w:val="uk-UA"/>
        </w:rPr>
        <w:t xml:space="preserve"> якісні критерії досягнення завдань:</w:t>
      </w:r>
    </w:p>
    <w:p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 xml:space="preserve">збереження передових позицій успішної участі спортсменів </w:t>
      </w:r>
      <w:r w:rsidR="00364530" w:rsidRPr="00364530">
        <w:rPr>
          <w:bCs/>
          <w:lang w:val="uk-UA"/>
        </w:rPr>
        <w:t>громади</w:t>
      </w:r>
      <w:r w:rsidR="002C64AD" w:rsidRPr="00364530">
        <w:rPr>
          <w:bCs/>
          <w:lang w:val="uk-UA"/>
        </w:rPr>
        <w:t xml:space="preserve"> в обласних, всеукраїнських та міжнародних змаганнях;</w:t>
      </w:r>
    </w:p>
    <w:p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 xml:space="preserve">збільшення чисельності населення, </w:t>
      </w:r>
      <w:r w:rsidRPr="00364530">
        <w:rPr>
          <w:bCs/>
          <w:lang w:val="uk-UA"/>
        </w:rPr>
        <w:t>що</w:t>
      </w:r>
      <w:r w:rsidR="002C64AD" w:rsidRPr="00364530">
        <w:rPr>
          <w:bCs/>
          <w:lang w:val="uk-UA"/>
        </w:rPr>
        <w:t xml:space="preserve"> займається всіма видами фізкультурно-оздоровчої та спортивної роботи;</w:t>
      </w:r>
    </w:p>
    <w:p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t xml:space="preserve">збільшення кількості дітей, які займаються у спортивних секціях </w:t>
      </w:r>
      <w:r w:rsidR="00364530" w:rsidRPr="00364530">
        <w:rPr>
          <w:bCs/>
          <w:lang w:val="uk-UA"/>
        </w:rPr>
        <w:t>громади</w:t>
      </w:r>
      <w:r w:rsidRPr="00364530">
        <w:rPr>
          <w:bCs/>
          <w:lang w:val="uk-UA"/>
        </w:rPr>
        <w:t>;</w:t>
      </w:r>
    </w:p>
    <w:p w:rsidR="00075B6C" w:rsidRPr="00364530" w:rsidRDefault="006831EB" w:rsidP="006831EB">
      <w:pPr>
        <w:pStyle w:val="HTML"/>
        <w:tabs>
          <w:tab w:val="clear" w:pos="916"/>
          <w:tab w:val="left" w:pos="709"/>
        </w:tabs>
        <w:rPr>
          <w:rFonts w:ascii="Times New Roman" w:hAnsi="Times New Roman" w:cs="Times New Roman"/>
          <w:bCs/>
          <w:sz w:val="24"/>
          <w:szCs w:val="24"/>
          <w:lang w:val="uk-UA"/>
        </w:rPr>
      </w:pPr>
      <w:r w:rsidRPr="00364530">
        <w:rPr>
          <w:rFonts w:ascii="Times New Roman" w:hAnsi="Times New Roman" w:cs="Times New Roman"/>
          <w:bCs/>
          <w:sz w:val="24"/>
          <w:szCs w:val="24"/>
          <w:lang w:val="uk-UA"/>
        </w:rPr>
        <w:t>-</w:t>
      </w:r>
      <w:r w:rsidRPr="00364530">
        <w:rPr>
          <w:rFonts w:ascii="Times New Roman" w:hAnsi="Times New Roman" w:cs="Times New Roman"/>
          <w:bCs/>
          <w:sz w:val="24"/>
          <w:szCs w:val="24"/>
          <w:lang w:val="uk-UA"/>
        </w:rPr>
        <w:tab/>
      </w:r>
      <w:r w:rsidR="002C64AD" w:rsidRPr="00364530">
        <w:rPr>
          <w:rFonts w:ascii="Times New Roman" w:hAnsi="Times New Roman" w:cs="Times New Roman"/>
          <w:bCs/>
          <w:sz w:val="24"/>
          <w:szCs w:val="24"/>
          <w:lang w:val="uk-UA"/>
        </w:rPr>
        <w:t>створення умов для розвитку фізичної культури і спорту.</w:t>
      </w:r>
    </w:p>
    <w:p w:rsidR="00942C45" w:rsidRPr="005A2693" w:rsidRDefault="00942C45" w:rsidP="006831EB">
      <w:pPr>
        <w:pStyle w:val="HTML"/>
        <w:tabs>
          <w:tab w:val="clear" w:pos="916"/>
          <w:tab w:val="left" w:pos="709"/>
        </w:tabs>
        <w:rPr>
          <w:rFonts w:ascii="Times New Roman" w:hAnsi="Times New Roman" w:cs="Times New Roman"/>
          <w:bCs/>
          <w:color w:val="FF0000"/>
          <w:sz w:val="24"/>
          <w:szCs w:val="24"/>
          <w:lang w:val="uk-UA"/>
        </w:rPr>
      </w:pPr>
    </w:p>
    <w:p w:rsidR="0033551E" w:rsidRPr="00942C45" w:rsidRDefault="002C64AD" w:rsidP="00075B6C">
      <w:pPr>
        <w:pStyle w:val="HTML"/>
        <w:ind w:firstLine="567"/>
        <w:jc w:val="center"/>
        <w:rPr>
          <w:rFonts w:ascii="Times New Roman" w:hAnsi="Times New Roman" w:cs="Times New Roman"/>
          <w:sz w:val="24"/>
          <w:szCs w:val="24"/>
          <w:lang w:val="uk-UA"/>
        </w:rPr>
      </w:pPr>
      <w:r w:rsidRPr="00942C45">
        <w:rPr>
          <w:rFonts w:ascii="Times New Roman" w:hAnsi="Times New Roman" w:cs="Times New Roman"/>
          <w:sz w:val="24"/>
          <w:szCs w:val="24"/>
          <w:lang w:val="uk-UA"/>
        </w:rPr>
        <w:t>3.9</w:t>
      </w:r>
      <w:r w:rsidR="0033551E" w:rsidRPr="00942C45">
        <w:rPr>
          <w:rFonts w:ascii="Times New Roman" w:hAnsi="Times New Roman" w:cs="Times New Roman"/>
          <w:sz w:val="24"/>
          <w:szCs w:val="24"/>
          <w:lang w:val="uk-UA"/>
        </w:rPr>
        <w:t>. Розвиток культури</w:t>
      </w:r>
    </w:p>
    <w:p w:rsidR="00942C45" w:rsidRPr="00FE2234" w:rsidRDefault="00942C45" w:rsidP="00942C45">
      <w:pPr>
        <w:pStyle w:val="af7"/>
        <w:spacing w:before="0" w:after="0"/>
        <w:jc w:val="both"/>
        <w:rPr>
          <w:rFonts w:ascii="Times New Roman" w:hAnsi="Times New Roman" w:cs="Times New Roman"/>
          <w:i/>
          <w:color w:val="auto"/>
          <w:szCs w:val="24"/>
          <w:lang w:val="uk-UA"/>
        </w:rPr>
      </w:pPr>
      <w:r>
        <w:rPr>
          <w:rFonts w:ascii="Times New Roman" w:hAnsi="Times New Roman" w:cs="Times New Roman"/>
          <w:color w:val="auto"/>
          <w:szCs w:val="24"/>
          <w:lang w:val="uk-UA"/>
        </w:rPr>
        <w:t xml:space="preserve">      </w:t>
      </w:r>
      <w:r w:rsidRPr="00FE2234">
        <w:rPr>
          <w:rFonts w:ascii="Times New Roman" w:hAnsi="Times New Roman" w:cs="Times New Roman"/>
          <w:i/>
          <w:color w:val="auto"/>
          <w:szCs w:val="24"/>
          <w:lang w:val="uk-UA"/>
        </w:rPr>
        <w:t xml:space="preserve">Базова мережа закладів культури представлена 5 установами, які підпорядковані відділу культури виконавчого комітету Ковельської міської ради. </w:t>
      </w:r>
    </w:p>
    <w:p w:rsidR="00942C45" w:rsidRPr="00FE2234" w:rsidRDefault="00942C45" w:rsidP="00942C45">
      <w:pPr>
        <w:pStyle w:val="af7"/>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t xml:space="preserve">      В закладах культури міста працює 111 фахівців, які своєю повсякденною працею забезпечують культурне обслуговування ковельчан  та гостей міста. </w:t>
      </w:r>
    </w:p>
    <w:p w:rsidR="00942C45" w:rsidRPr="00FE2234" w:rsidRDefault="00942C45" w:rsidP="00942C45">
      <w:pPr>
        <w:pStyle w:val="af7"/>
        <w:tabs>
          <w:tab w:val="left" w:pos="426"/>
        </w:tabs>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lastRenderedPageBreak/>
        <w:t xml:space="preserve">      З метою розвитку творчих здібностей дітей </w:t>
      </w:r>
      <w:r w:rsidRPr="00FE2234">
        <w:rPr>
          <w:rFonts w:ascii="Times New Roman" w:hAnsi="Times New Roman" w:cs="Times New Roman"/>
          <w:bCs/>
          <w:i/>
          <w:iCs/>
          <w:color w:val="auto"/>
          <w:szCs w:val="24"/>
          <w:lang w:val="uk-UA"/>
        </w:rPr>
        <w:t xml:space="preserve">в місті функціонує </w:t>
      </w:r>
      <w:r w:rsidRPr="00FE2234">
        <w:rPr>
          <w:rFonts w:ascii="Times New Roman" w:hAnsi="Times New Roman" w:cs="Times New Roman"/>
          <w:i/>
          <w:color w:val="auto"/>
          <w:szCs w:val="24"/>
          <w:lang w:val="uk-UA"/>
        </w:rPr>
        <w:t>2 школи естетичного виховання: школа мистецтв та художня школа. В 2020 році батьківська плата за навчання становила в середньому 250 грн. на місяць.</w:t>
      </w:r>
    </w:p>
    <w:p w:rsidR="00942C45" w:rsidRPr="00FE2234" w:rsidRDefault="00942C45" w:rsidP="00942C45">
      <w:pPr>
        <w:tabs>
          <w:tab w:val="left" w:pos="180"/>
          <w:tab w:val="left" w:pos="360"/>
          <w:tab w:val="left" w:pos="720"/>
          <w:tab w:val="left" w:pos="1068"/>
        </w:tabs>
        <w:jc w:val="both"/>
        <w:rPr>
          <w:i/>
          <w:lang w:val="uk-UA"/>
        </w:rPr>
      </w:pPr>
      <w:r w:rsidRPr="00FE2234">
        <w:rPr>
          <w:i/>
        </w:rPr>
        <w:t xml:space="preserve">       </w:t>
      </w:r>
      <w:r w:rsidRPr="00FE2234">
        <w:rPr>
          <w:i/>
          <w:lang w:val="uk-UA"/>
        </w:rPr>
        <w:t xml:space="preserve"> </w:t>
      </w:r>
      <w:r w:rsidRPr="00FE2234">
        <w:rPr>
          <w:i/>
        </w:rPr>
        <w:t xml:space="preserve">Історичний музей є культурно-освітнім та науково-дослідним закладом, головним хранилищем пам'яток матеріальної і духовної культури пов’язаних з історією міста Ковеля та Ковельського району. Його основним призначенням є дослідження, вивчення, збереження та пропаганда історичних надбань краю, показ через експозиції, виставки, друковані видання і масові заходи пам'яток духовної і матеріальної культури Ковельщини.  </w:t>
      </w:r>
    </w:p>
    <w:p w:rsidR="00942C45" w:rsidRPr="00FE2234" w:rsidRDefault="00942C45" w:rsidP="00942C45">
      <w:pPr>
        <w:tabs>
          <w:tab w:val="left" w:pos="180"/>
          <w:tab w:val="left" w:pos="360"/>
          <w:tab w:val="left" w:pos="720"/>
          <w:tab w:val="left" w:pos="1068"/>
        </w:tabs>
        <w:jc w:val="both"/>
        <w:rPr>
          <w:i/>
        </w:rPr>
      </w:pPr>
      <w:bookmarkStart w:id="13" w:name="_GoBack"/>
      <w:bookmarkEnd w:id="13"/>
      <w:r w:rsidRPr="00FE2234">
        <w:rPr>
          <w:i/>
          <w:lang w:val="uk-UA"/>
        </w:rPr>
        <w:t xml:space="preserve">        </w:t>
      </w:r>
      <w:r w:rsidRPr="00FE2234">
        <w:rPr>
          <w:i/>
        </w:rPr>
        <w:t>Молодіжний центр «Місто ідей» - це платформа для натхнення, альтернативного дозвілля та розвитку молоді. Тут можна відвідати різноманітні заходи, форуми, тренінги або просто прийти поспілкуватися та познайомитися з цікавими людьми.</w:t>
      </w:r>
    </w:p>
    <w:p w:rsidR="00942C45" w:rsidRPr="00FE2234" w:rsidRDefault="00942C45" w:rsidP="00942C45">
      <w:pPr>
        <w:pStyle w:val="af7"/>
        <w:spacing w:before="0" w:after="0"/>
        <w:jc w:val="both"/>
        <w:rPr>
          <w:rFonts w:ascii="Times New Roman" w:hAnsi="Times New Roman" w:cs="Times New Roman"/>
          <w:bCs/>
          <w:i/>
          <w:iCs/>
          <w:color w:val="auto"/>
          <w:szCs w:val="24"/>
          <w:lang w:val="uk-UA"/>
        </w:rPr>
      </w:pPr>
      <w:r w:rsidRPr="00FE2234">
        <w:rPr>
          <w:rFonts w:ascii="Times New Roman" w:hAnsi="Times New Roman" w:cs="Times New Roman"/>
          <w:i/>
          <w:color w:val="auto"/>
          <w:szCs w:val="24"/>
          <w:lang w:val="uk-UA"/>
        </w:rPr>
        <w:t xml:space="preserve">       </w:t>
      </w:r>
      <w:r w:rsidRPr="00FE2234">
        <w:rPr>
          <w:rFonts w:ascii="Times New Roman" w:hAnsi="Times New Roman" w:cs="Times New Roman"/>
          <w:i/>
          <w:color w:val="auto"/>
          <w:szCs w:val="24"/>
        </w:rPr>
        <w:t>Осередком</w:t>
      </w:r>
      <w:r w:rsidRPr="00FE2234">
        <w:rPr>
          <w:rFonts w:ascii="Times New Roman" w:hAnsi="Times New Roman" w:cs="Times New Roman"/>
          <w:i/>
          <w:color w:val="auto"/>
          <w:szCs w:val="24"/>
          <w:lang w:val="uk-UA"/>
        </w:rPr>
        <w:t xml:space="preserve"> </w:t>
      </w:r>
      <w:r w:rsidRPr="00FE2234">
        <w:rPr>
          <w:rFonts w:ascii="Times New Roman" w:hAnsi="Times New Roman" w:cs="Times New Roman"/>
          <w:i/>
          <w:color w:val="auto"/>
          <w:szCs w:val="24"/>
        </w:rPr>
        <w:t>виховної, культурно-масової та просвітницької</w:t>
      </w:r>
      <w:r w:rsidRPr="00FE2234">
        <w:rPr>
          <w:rFonts w:ascii="Times New Roman" w:hAnsi="Times New Roman" w:cs="Times New Roman"/>
          <w:i/>
          <w:color w:val="auto"/>
          <w:szCs w:val="24"/>
          <w:lang w:val="uk-UA"/>
        </w:rPr>
        <w:t xml:space="preserve"> </w:t>
      </w:r>
      <w:r w:rsidRPr="00FE2234">
        <w:rPr>
          <w:rFonts w:ascii="Times New Roman" w:hAnsi="Times New Roman" w:cs="Times New Roman"/>
          <w:i/>
          <w:color w:val="auto"/>
          <w:szCs w:val="24"/>
        </w:rPr>
        <w:t>роботи в місті є</w:t>
      </w:r>
      <w:r w:rsidRPr="00FE2234">
        <w:rPr>
          <w:rFonts w:ascii="Times New Roman" w:hAnsi="Times New Roman" w:cs="Times New Roman"/>
          <w:i/>
          <w:color w:val="auto"/>
          <w:szCs w:val="24"/>
          <w:lang w:val="uk-UA"/>
        </w:rPr>
        <w:t xml:space="preserve"> </w:t>
      </w:r>
      <w:r w:rsidRPr="00FE2234">
        <w:rPr>
          <w:rFonts w:ascii="Times New Roman" w:hAnsi="Times New Roman" w:cs="Times New Roman"/>
          <w:bCs/>
          <w:i/>
          <w:iCs/>
          <w:color w:val="auto"/>
          <w:szCs w:val="24"/>
          <w:lang w:val="uk-UA"/>
        </w:rPr>
        <w:t>народний дім «Просвіта»</w:t>
      </w:r>
      <w:r w:rsidRPr="00FE2234">
        <w:rPr>
          <w:rFonts w:ascii="Times New Roman" w:hAnsi="Times New Roman" w:cs="Times New Roman"/>
          <w:bCs/>
          <w:i/>
          <w:iCs/>
          <w:color w:val="auto"/>
          <w:szCs w:val="24"/>
        </w:rPr>
        <w:t>.</w:t>
      </w:r>
    </w:p>
    <w:p w:rsidR="00942C45" w:rsidRPr="00FE2234" w:rsidRDefault="00942C45" w:rsidP="00942C45">
      <w:pPr>
        <w:tabs>
          <w:tab w:val="left" w:pos="8565"/>
        </w:tabs>
        <w:ind w:firstLine="567"/>
        <w:jc w:val="both"/>
        <w:rPr>
          <w:i/>
        </w:rPr>
      </w:pPr>
      <w:r w:rsidRPr="00FE2234">
        <w:rPr>
          <w:i/>
        </w:rPr>
        <w:t>За 9 місяців 2020 року закладами культури міста проведений 61 захід, з них:</w:t>
      </w:r>
    </w:p>
    <w:p w:rsidR="00942C45" w:rsidRPr="00FE2234" w:rsidRDefault="00942C45" w:rsidP="00942C45">
      <w:pPr>
        <w:tabs>
          <w:tab w:val="left" w:pos="8565"/>
        </w:tabs>
        <w:ind w:firstLine="720"/>
        <w:jc w:val="both"/>
        <w:rPr>
          <w:i/>
        </w:rPr>
      </w:pPr>
      <w:r w:rsidRPr="00FE2234">
        <w:rPr>
          <w:i/>
        </w:rPr>
        <w:t>- культурно-масових – 53;</w:t>
      </w:r>
    </w:p>
    <w:p w:rsidR="00942C45" w:rsidRPr="00FE2234" w:rsidRDefault="00942C45" w:rsidP="00942C45">
      <w:pPr>
        <w:pStyle w:val="af7"/>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t xml:space="preserve">          </w:t>
      </w:r>
      <w:r w:rsidRPr="00FE2234">
        <w:rPr>
          <w:rFonts w:ascii="Times New Roman" w:hAnsi="Times New Roman" w:cs="Times New Roman"/>
          <w:i/>
          <w:color w:val="auto"/>
          <w:szCs w:val="24"/>
        </w:rPr>
        <w:t>- виставок – 8.</w:t>
      </w:r>
    </w:p>
    <w:p w:rsidR="00B006A8" w:rsidRPr="00BE7264" w:rsidRDefault="00942C45" w:rsidP="00A72CD6">
      <w:pPr>
        <w:tabs>
          <w:tab w:val="num" w:pos="0"/>
        </w:tabs>
        <w:rPr>
          <w:lang w:val="uk-UA"/>
        </w:rPr>
      </w:pPr>
      <w:r>
        <w:rPr>
          <w:color w:val="FF0000"/>
          <w:lang w:val="uk-UA"/>
        </w:rPr>
        <w:t xml:space="preserve">         </w:t>
      </w:r>
      <w:r w:rsidR="0033551E" w:rsidRPr="00BE7264">
        <w:rPr>
          <w:lang w:val="uk-UA"/>
        </w:rPr>
        <w:t>Основні проблемні питання:</w:t>
      </w:r>
    </w:p>
    <w:p w:rsidR="0033551E" w:rsidRPr="00BE7264" w:rsidRDefault="00B006A8" w:rsidP="00B006A8">
      <w:pPr>
        <w:tabs>
          <w:tab w:val="num" w:pos="0"/>
        </w:tabs>
        <w:rPr>
          <w:lang w:val="uk-UA"/>
        </w:rPr>
      </w:pPr>
      <w:r w:rsidRPr="00BE7264">
        <w:rPr>
          <w:bCs/>
          <w:lang w:val="uk-UA"/>
        </w:rPr>
        <w:t>-</w:t>
      </w:r>
      <w:r w:rsidRPr="00BE7264">
        <w:rPr>
          <w:bCs/>
          <w:lang w:val="uk-UA"/>
        </w:rPr>
        <w:tab/>
      </w:r>
      <w:r w:rsidR="0033551E" w:rsidRPr="00BE7264">
        <w:rPr>
          <w:bCs/>
          <w:lang w:val="uk-UA"/>
        </w:rPr>
        <w:t xml:space="preserve">недостатність бюджетного фінансування, що не дає можливості забезпечити </w:t>
      </w:r>
      <w:r w:rsidR="0033551E" w:rsidRPr="00BE7264">
        <w:rPr>
          <w:lang w:val="uk-UA"/>
        </w:rPr>
        <w:t>придбання музичних інструментів, техніч</w:t>
      </w:r>
      <w:r w:rsidR="00A72CD6" w:rsidRPr="00BE7264">
        <w:rPr>
          <w:lang w:val="uk-UA"/>
        </w:rPr>
        <w:t>них засобів, сценічних костюмів;</w:t>
      </w:r>
    </w:p>
    <w:p w:rsidR="00DD32F6" w:rsidRPr="00BE7264" w:rsidRDefault="00A72CD6" w:rsidP="00DD32F6">
      <w:pPr>
        <w:tabs>
          <w:tab w:val="num" w:pos="0"/>
        </w:tabs>
        <w:jc w:val="both"/>
        <w:rPr>
          <w:lang w:val="uk-UA"/>
        </w:rPr>
      </w:pPr>
      <w:r w:rsidRPr="00BE7264">
        <w:rPr>
          <w:lang w:val="uk-UA"/>
        </w:rPr>
        <w:t>-</w:t>
      </w:r>
      <w:r w:rsidRPr="00BE7264">
        <w:rPr>
          <w:lang w:val="uk-UA"/>
        </w:rPr>
        <w:tab/>
        <w:t>недостатня кількість площ, для проведення навчань та репетицій, аматорських колективів, хореографічних студій, шкіл естетичного виховання.</w:t>
      </w:r>
    </w:p>
    <w:p w:rsidR="00DD32F6" w:rsidRPr="00BE7264" w:rsidRDefault="00BE7264" w:rsidP="00DD32F6">
      <w:pPr>
        <w:tabs>
          <w:tab w:val="num" w:pos="0"/>
        </w:tabs>
        <w:jc w:val="both"/>
        <w:rPr>
          <w:bCs/>
          <w:lang w:val="uk-UA"/>
        </w:rPr>
      </w:pPr>
      <w:r>
        <w:rPr>
          <w:bCs/>
          <w:color w:val="FF0000"/>
          <w:lang w:val="uk-UA"/>
        </w:rPr>
        <w:t xml:space="preserve">        </w:t>
      </w:r>
      <w:r w:rsidR="0033551E" w:rsidRPr="00BE7264">
        <w:rPr>
          <w:bCs/>
          <w:lang w:val="uk-UA"/>
        </w:rPr>
        <w:t xml:space="preserve">Основні завдання та заходи на </w:t>
      </w:r>
      <w:r w:rsidR="00A72CD6" w:rsidRPr="00BE7264">
        <w:rPr>
          <w:lang w:val="uk-UA"/>
        </w:rPr>
        <w:t>202</w:t>
      </w:r>
      <w:r w:rsidR="00F35285">
        <w:rPr>
          <w:lang w:val="uk-UA"/>
        </w:rPr>
        <w:t>1</w:t>
      </w:r>
      <w:r w:rsidR="007D7A3C" w:rsidRPr="00BE7264">
        <w:rPr>
          <w:lang w:val="uk-UA"/>
        </w:rPr>
        <w:t xml:space="preserve"> </w:t>
      </w:r>
      <w:r w:rsidR="00A72CD6" w:rsidRPr="00BE7264">
        <w:rPr>
          <w:lang w:val="uk-UA"/>
        </w:rPr>
        <w:t>р.</w:t>
      </w:r>
      <w:r w:rsidR="0033551E" w:rsidRPr="00BE7264">
        <w:rPr>
          <w:bCs/>
          <w:lang w:val="uk-UA"/>
        </w:rPr>
        <w:t>:</w:t>
      </w:r>
      <w:bookmarkStart w:id="14" w:name="__RefHeading___Toc438564523"/>
      <w:bookmarkEnd w:id="14"/>
    </w:p>
    <w:p w:rsidR="00DD32F6" w:rsidRPr="00BE7264" w:rsidRDefault="00B42D5F" w:rsidP="00DD32F6">
      <w:pPr>
        <w:tabs>
          <w:tab w:val="num" w:pos="0"/>
        </w:tabs>
        <w:jc w:val="both"/>
        <w:rPr>
          <w:lang w:val="uk-UA"/>
        </w:rPr>
      </w:pPr>
      <w:r w:rsidRPr="00BE7264">
        <w:rPr>
          <w:lang w:val="uk-UA"/>
        </w:rPr>
        <w:t>Прове</w:t>
      </w:r>
      <w:r w:rsidR="00BE7264" w:rsidRPr="00BE7264">
        <w:rPr>
          <w:lang w:val="uk-UA"/>
        </w:rPr>
        <w:t>дення</w:t>
      </w:r>
      <w:r w:rsidRPr="00BE7264">
        <w:rPr>
          <w:lang w:val="uk-UA"/>
        </w:rPr>
        <w:t xml:space="preserve"> </w:t>
      </w:r>
      <w:r w:rsidR="00BE7264" w:rsidRPr="00BE7264">
        <w:rPr>
          <w:lang w:val="uk-UA"/>
        </w:rPr>
        <w:t>слідуючих основних культурно-просвітницьких та культурно-мистецьких</w:t>
      </w:r>
      <w:r w:rsidRPr="00BE7264">
        <w:rPr>
          <w:lang w:val="uk-UA"/>
        </w:rPr>
        <w:t xml:space="preserve"> заход</w:t>
      </w:r>
      <w:r w:rsidR="00BE7264" w:rsidRPr="00BE7264">
        <w:rPr>
          <w:lang w:val="uk-UA"/>
        </w:rPr>
        <w:t>ів</w:t>
      </w:r>
      <w:r w:rsidR="00CA7AAC" w:rsidRPr="00BE7264">
        <w:rPr>
          <w:lang w:val="uk-UA"/>
        </w:rPr>
        <w:t xml:space="preserve"> – відділ культури</w:t>
      </w:r>
      <w:r w:rsidR="00A06313" w:rsidRPr="00BE7264">
        <w:rPr>
          <w:lang w:val="uk-UA"/>
        </w:rPr>
        <w:t xml:space="preserve"> виконавчого комітету міської ради</w:t>
      </w:r>
      <w:r w:rsidRPr="00BE7264">
        <w:rPr>
          <w:lang w:val="uk-UA"/>
        </w:rPr>
        <w:t>:</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новорічно-різдвяні заходи</w:t>
      </w:r>
      <w:r w:rsidR="00D475B1" w:rsidRPr="00BE7264">
        <w:rPr>
          <w:lang w:val="uk-UA"/>
        </w:rPr>
        <w:t xml:space="preserve"> (січень)</w:t>
      </w:r>
      <w:r w:rsidR="00B42D5F" w:rsidRPr="00BE7264">
        <w:rPr>
          <w:lang w:val="uk-UA"/>
        </w:rPr>
        <w:t>;</w:t>
      </w:r>
    </w:p>
    <w:p w:rsidR="00DD32F6" w:rsidRPr="00BE7264" w:rsidRDefault="00B42D5F" w:rsidP="00DD32F6">
      <w:pPr>
        <w:tabs>
          <w:tab w:val="num" w:pos="0"/>
        </w:tabs>
        <w:jc w:val="both"/>
        <w:rPr>
          <w:lang w:val="uk-UA"/>
        </w:rPr>
      </w:pPr>
      <w:r w:rsidRPr="00BE7264">
        <w:rPr>
          <w:lang w:val="uk-UA"/>
        </w:rPr>
        <w:t>-</w:t>
      </w:r>
      <w:r w:rsidR="00DD32F6" w:rsidRPr="00BE7264">
        <w:rPr>
          <w:lang w:val="uk-UA"/>
        </w:rPr>
        <w:tab/>
      </w:r>
      <w:r w:rsidRPr="00BE7264">
        <w:rPr>
          <w:lang w:val="uk-UA"/>
        </w:rPr>
        <w:t xml:space="preserve">загальноміський конкурс дитячого малюнка </w:t>
      </w:r>
      <w:r w:rsidR="00D475B1" w:rsidRPr="00BE7264">
        <w:rPr>
          <w:lang w:val="uk-UA"/>
        </w:rPr>
        <w:t>«</w:t>
      </w:r>
      <w:r w:rsidRPr="00BE7264">
        <w:rPr>
          <w:lang w:val="uk-UA"/>
        </w:rPr>
        <w:t>Зимовий калейдоскоп</w:t>
      </w:r>
      <w:r w:rsidR="00D475B1" w:rsidRPr="00BE7264">
        <w:rPr>
          <w:lang w:val="uk-UA"/>
        </w:rPr>
        <w:t>» (січень);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святковий концерт «Різдвяні зустрічі з Надією» дитячої зразкової студії естрадного співу «Надія»</w:t>
      </w:r>
      <w:r w:rsidR="00D475B1" w:rsidRPr="00BE7264">
        <w:rPr>
          <w:lang w:val="uk-UA"/>
        </w:rPr>
        <w:t xml:space="preserve"> (січень);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творчий звіт викладачів та учнів школи мистецтв</w:t>
      </w:r>
      <w:r w:rsidR="0048132D" w:rsidRPr="00BE7264">
        <w:rPr>
          <w:lang w:val="uk-UA"/>
        </w:rPr>
        <w:t xml:space="preserve"> </w:t>
      </w:r>
      <w:r w:rsidR="002E209B" w:rsidRPr="00BE7264">
        <w:rPr>
          <w:lang w:val="uk-UA"/>
        </w:rPr>
        <w:t>(квітень)</w:t>
      </w:r>
      <w:r w:rsidR="00B42D5F" w:rsidRPr="00BE7264">
        <w:rPr>
          <w:lang w:val="uk-UA"/>
        </w:rPr>
        <w:t>;</w:t>
      </w:r>
    </w:p>
    <w:p w:rsidR="00DD32F6" w:rsidRPr="00BE7264" w:rsidRDefault="00B42D5F" w:rsidP="00DD32F6">
      <w:pPr>
        <w:tabs>
          <w:tab w:val="num" w:pos="0"/>
        </w:tabs>
        <w:jc w:val="both"/>
        <w:rPr>
          <w:lang w:val="uk-UA"/>
        </w:rPr>
      </w:pPr>
      <w:r w:rsidRPr="00BE7264">
        <w:rPr>
          <w:lang w:val="uk-UA"/>
        </w:rPr>
        <w:t>-</w:t>
      </w:r>
      <w:r w:rsidR="00DD32F6" w:rsidRPr="00BE7264">
        <w:rPr>
          <w:lang w:val="uk-UA"/>
        </w:rPr>
        <w:tab/>
      </w:r>
      <w:r w:rsidRPr="00BE7264">
        <w:rPr>
          <w:lang w:val="uk-UA"/>
        </w:rPr>
        <w:t xml:space="preserve"> загальноміський конкурс дитя</w:t>
      </w:r>
      <w:r w:rsidR="002E209B" w:rsidRPr="00BE7264">
        <w:rPr>
          <w:lang w:val="uk-UA"/>
        </w:rPr>
        <w:t>чого малюнка «Великодня веселка» (квітень);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6E1C01" w:rsidRPr="00BE7264">
        <w:rPr>
          <w:lang w:val="uk-UA"/>
        </w:rPr>
        <w:t>Д</w:t>
      </w:r>
      <w:r w:rsidR="00B42D5F" w:rsidRPr="00BE7264">
        <w:rPr>
          <w:lang w:val="uk-UA"/>
        </w:rPr>
        <w:t xml:space="preserve">ень </w:t>
      </w:r>
      <w:r w:rsidR="006E1C01" w:rsidRPr="00BE7264">
        <w:rPr>
          <w:lang w:val="uk-UA"/>
        </w:rPr>
        <w:t>пам</w:t>
      </w:r>
      <w:r w:rsidR="00034099" w:rsidRPr="00BE7264">
        <w:rPr>
          <w:lang w:val="uk-UA"/>
        </w:rPr>
        <w:t>’</w:t>
      </w:r>
      <w:r w:rsidR="006E1C01" w:rsidRPr="00BE7264">
        <w:rPr>
          <w:lang w:val="uk-UA"/>
        </w:rPr>
        <w:t xml:space="preserve">яті та примирення, День </w:t>
      </w:r>
      <w:r w:rsidR="00B42D5F" w:rsidRPr="00BE7264">
        <w:rPr>
          <w:lang w:val="uk-UA"/>
        </w:rPr>
        <w:t>Перемоги над нацизмом у Другій світовій війні</w:t>
      </w:r>
      <w:r w:rsidR="002E209B" w:rsidRPr="00BE7264">
        <w:rPr>
          <w:lang w:val="uk-UA"/>
        </w:rPr>
        <w:t xml:space="preserve"> (травень);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2E209B" w:rsidRPr="00BE7264">
        <w:rPr>
          <w:lang w:val="uk-UA"/>
        </w:rPr>
        <w:t>ХІ</w:t>
      </w:r>
      <w:r w:rsidR="00BE7264" w:rsidRPr="00BE7264">
        <w:rPr>
          <w:lang w:val="en-US"/>
        </w:rPr>
        <w:t>V</w:t>
      </w:r>
      <w:r w:rsidR="002E209B" w:rsidRPr="00BE7264">
        <w:rPr>
          <w:lang w:val="uk-UA"/>
        </w:rPr>
        <w:t xml:space="preserve"> Міжнародний фестиваль танцю «</w:t>
      </w:r>
      <w:r w:rsidR="00B42D5F" w:rsidRPr="00BE7264">
        <w:rPr>
          <w:lang w:val="uk-UA"/>
        </w:rPr>
        <w:t>Танцююче місто</w:t>
      </w:r>
      <w:r w:rsidR="002E209B" w:rsidRPr="00BE7264">
        <w:rPr>
          <w:lang w:val="uk-UA"/>
        </w:rPr>
        <w:t>» (травень);</w:t>
      </w:r>
    </w:p>
    <w:p w:rsidR="008F6AA1"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Конституції України</w:t>
      </w:r>
      <w:r w:rsidR="009414D4" w:rsidRPr="00BE7264">
        <w:rPr>
          <w:lang w:val="uk-UA"/>
        </w:rPr>
        <w:t xml:space="preserve"> (червень);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міста</w:t>
      </w:r>
      <w:r w:rsidR="009414D4" w:rsidRPr="00BE7264">
        <w:rPr>
          <w:lang w:val="uk-UA"/>
        </w:rPr>
        <w:t xml:space="preserve"> (липень);</w:t>
      </w:r>
    </w:p>
    <w:p w:rsidR="004B742C"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незалежності України</w:t>
      </w:r>
      <w:r w:rsidR="009414D4" w:rsidRPr="00BE7264">
        <w:rPr>
          <w:lang w:val="uk-UA"/>
        </w:rPr>
        <w:t xml:space="preserve"> (серпень);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захисника України</w:t>
      </w:r>
      <w:r w:rsidR="009414D4" w:rsidRPr="00BE7264">
        <w:rPr>
          <w:lang w:val="uk-UA"/>
        </w:rPr>
        <w:t xml:space="preserve"> (жовтень);</w:t>
      </w:r>
    </w:p>
    <w:p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Гідності та Свободи</w:t>
      </w:r>
      <w:r w:rsidR="009414D4" w:rsidRPr="00BE7264">
        <w:rPr>
          <w:lang w:val="uk-UA"/>
        </w:rPr>
        <w:t xml:space="preserve"> (листопад);</w:t>
      </w:r>
    </w:p>
    <w:p w:rsidR="006E1C01" w:rsidRPr="00BE7264" w:rsidRDefault="00B42D5F" w:rsidP="006E1C01">
      <w:pPr>
        <w:tabs>
          <w:tab w:val="num" w:pos="0"/>
        </w:tabs>
        <w:jc w:val="both"/>
        <w:rPr>
          <w:lang w:val="uk-UA"/>
        </w:rPr>
      </w:pPr>
      <w:r w:rsidRPr="00BE7264">
        <w:rPr>
          <w:lang w:val="uk-UA"/>
        </w:rPr>
        <w:t>-</w:t>
      </w:r>
      <w:r w:rsidR="00DD32F6" w:rsidRPr="00BE7264">
        <w:rPr>
          <w:lang w:val="uk-UA"/>
        </w:rPr>
        <w:tab/>
      </w:r>
      <w:r w:rsidR="006E1C01" w:rsidRPr="00BE7264">
        <w:rPr>
          <w:lang w:val="uk-UA"/>
        </w:rPr>
        <w:t>Д</w:t>
      </w:r>
      <w:r w:rsidR="00087E4F" w:rsidRPr="00BE7264">
        <w:rPr>
          <w:lang w:val="uk-UA"/>
        </w:rPr>
        <w:t>ень пам'яті жертв голодоморів (листопад);</w:t>
      </w:r>
    </w:p>
    <w:p w:rsidR="00513469" w:rsidRPr="00BE7264" w:rsidRDefault="00B42D5F" w:rsidP="00513469">
      <w:pPr>
        <w:tabs>
          <w:tab w:val="num" w:pos="0"/>
        </w:tabs>
        <w:jc w:val="both"/>
        <w:rPr>
          <w:lang w:val="uk-UA"/>
        </w:rPr>
      </w:pPr>
      <w:r w:rsidRPr="00BE7264">
        <w:rPr>
          <w:lang w:val="uk-UA"/>
        </w:rPr>
        <w:t>-</w:t>
      </w:r>
      <w:r w:rsidR="006E1C01" w:rsidRPr="00BE7264">
        <w:rPr>
          <w:lang w:val="uk-UA"/>
        </w:rPr>
        <w:tab/>
        <w:t>День</w:t>
      </w:r>
      <w:r w:rsidR="00087E4F" w:rsidRPr="00BE7264">
        <w:rPr>
          <w:lang w:val="uk-UA"/>
        </w:rPr>
        <w:t xml:space="preserve"> Святого Микола Чудотворця (грудень);</w:t>
      </w:r>
    </w:p>
    <w:p w:rsidR="00B42D5F" w:rsidRPr="00BE7264" w:rsidRDefault="00B42D5F" w:rsidP="00513469">
      <w:pPr>
        <w:tabs>
          <w:tab w:val="num" w:pos="0"/>
        </w:tabs>
        <w:jc w:val="both"/>
        <w:rPr>
          <w:lang w:val="uk-UA"/>
        </w:rPr>
      </w:pPr>
      <w:r w:rsidRPr="00BE7264">
        <w:rPr>
          <w:lang w:val="uk-UA"/>
        </w:rPr>
        <w:t>-</w:t>
      </w:r>
      <w:r w:rsidR="00513469" w:rsidRPr="00BE7264">
        <w:rPr>
          <w:lang w:val="uk-UA"/>
        </w:rPr>
        <w:tab/>
      </w:r>
      <w:r w:rsidR="00F6464A" w:rsidRPr="00BE7264">
        <w:rPr>
          <w:lang w:val="uk-UA"/>
        </w:rPr>
        <w:t xml:space="preserve">участь в </w:t>
      </w:r>
      <w:r w:rsidRPr="00BE7264">
        <w:rPr>
          <w:lang w:val="uk-UA"/>
        </w:rPr>
        <w:t>обласних, всеукраїнських, міжнародних фестивалях, конкурсах-оглядах</w:t>
      </w:r>
      <w:r w:rsidR="00087E4F" w:rsidRPr="00BE7264">
        <w:rPr>
          <w:lang w:val="uk-UA"/>
        </w:rPr>
        <w:t xml:space="preserve"> (</w:t>
      </w:r>
      <w:r w:rsidR="008F52F6" w:rsidRPr="00BE7264">
        <w:rPr>
          <w:lang w:val="uk-UA"/>
        </w:rPr>
        <w:t>упродовж року</w:t>
      </w:r>
      <w:r w:rsidR="00087E4F" w:rsidRPr="00BE7264">
        <w:rPr>
          <w:lang w:val="uk-UA"/>
        </w:rPr>
        <w:t>).</w:t>
      </w:r>
    </w:p>
    <w:p w:rsidR="00F6464A" w:rsidRPr="00F35285" w:rsidRDefault="00F35285" w:rsidP="00B006A8">
      <w:pPr>
        <w:tabs>
          <w:tab w:val="num" w:pos="0"/>
        </w:tabs>
        <w:rPr>
          <w:lang w:val="uk-UA"/>
        </w:rPr>
      </w:pPr>
      <w:r w:rsidRPr="00FF2ED6">
        <w:t xml:space="preserve">        </w:t>
      </w:r>
      <w:r w:rsidR="00F6464A" w:rsidRPr="00F35285">
        <w:rPr>
          <w:lang w:val="uk-UA"/>
        </w:rPr>
        <w:t xml:space="preserve">Очікуваний результат: </w:t>
      </w:r>
    </w:p>
    <w:p w:rsidR="00B8189F" w:rsidRPr="00F35285" w:rsidRDefault="00513469" w:rsidP="00B006A8">
      <w:pPr>
        <w:tabs>
          <w:tab w:val="num" w:pos="0"/>
        </w:tabs>
        <w:rPr>
          <w:lang w:val="uk-UA"/>
        </w:rPr>
      </w:pPr>
      <w:r w:rsidRPr="00F35285">
        <w:rPr>
          <w:lang w:val="uk-UA"/>
        </w:rPr>
        <w:t>-</w:t>
      </w:r>
      <w:r w:rsidRPr="00F35285">
        <w:rPr>
          <w:lang w:val="uk-UA"/>
        </w:rPr>
        <w:tab/>
      </w:r>
      <w:r w:rsidR="00B8189F" w:rsidRPr="00F35285">
        <w:rPr>
          <w:lang w:val="uk-UA"/>
        </w:rPr>
        <w:t>підвищення культурно-просвітницього та культурно-мистецького рівня населення;</w:t>
      </w:r>
    </w:p>
    <w:p w:rsidR="00096B4F" w:rsidRPr="00FF2ED6" w:rsidRDefault="00513469" w:rsidP="00096B4F">
      <w:pPr>
        <w:tabs>
          <w:tab w:val="num" w:pos="0"/>
        </w:tabs>
      </w:pPr>
      <w:r w:rsidRPr="00F35285">
        <w:rPr>
          <w:lang w:val="uk-UA"/>
        </w:rPr>
        <w:t>-</w:t>
      </w:r>
      <w:r w:rsidRPr="00F35285">
        <w:rPr>
          <w:lang w:val="uk-UA"/>
        </w:rPr>
        <w:tab/>
      </w:r>
      <w:r w:rsidR="00B8189F" w:rsidRPr="00F35285">
        <w:rPr>
          <w:lang w:val="uk-UA"/>
        </w:rPr>
        <w:t>виявлення обдарованої</w:t>
      </w:r>
      <w:r w:rsidR="007E2F7E" w:rsidRPr="00F35285">
        <w:rPr>
          <w:lang w:val="uk-UA"/>
        </w:rPr>
        <w:t xml:space="preserve"> молоді</w:t>
      </w:r>
      <w:r w:rsidR="004E222C" w:rsidRPr="00F35285">
        <w:rPr>
          <w:lang w:val="uk-UA"/>
        </w:rPr>
        <w:t>.</w:t>
      </w:r>
    </w:p>
    <w:p w:rsidR="00F35285" w:rsidRPr="00FF2ED6" w:rsidRDefault="00F35285" w:rsidP="00096B4F">
      <w:pPr>
        <w:tabs>
          <w:tab w:val="num" w:pos="0"/>
        </w:tabs>
      </w:pPr>
    </w:p>
    <w:p w:rsidR="00096B4F" w:rsidRPr="00F35285" w:rsidRDefault="00096B4F" w:rsidP="00096B4F">
      <w:pPr>
        <w:tabs>
          <w:tab w:val="num" w:pos="0"/>
        </w:tabs>
        <w:jc w:val="center"/>
        <w:rPr>
          <w:lang w:val="uk-UA"/>
        </w:rPr>
      </w:pPr>
      <w:r w:rsidRPr="00F35285">
        <w:t>3.10. Туристична, рекреаційна сфери та охорона культурної спадщини</w:t>
      </w:r>
    </w:p>
    <w:p w:rsidR="00096B4F" w:rsidRPr="00F35285" w:rsidRDefault="00F35285" w:rsidP="00096B4F">
      <w:pPr>
        <w:tabs>
          <w:tab w:val="num" w:pos="0"/>
        </w:tabs>
        <w:rPr>
          <w:lang w:val="uk-UA"/>
        </w:rPr>
      </w:pPr>
      <w:r w:rsidRPr="00F35285">
        <w:t xml:space="preserve">        </w:t>
      </w:r>
      <w:r w:rsidR="00096B4F" w:rsidRPr="00F35285">
        <w:rPr>
          <w:lang w:val="uk-UA"/>
        </w:rPr>
        <w:t>Основні проблемні питання:</w:t>
      </w:r>
    </w:p>
    <w:p w:rsidR="00096B4F" w:rsidRPr="00F35285" w:rsidRDefault="00096B4F" w:rsidP="00096B4F">
      <w:pPr>
        <w:tabs>
          <w:tab w:val="num" w:pos="0"/>
        </w:tabs>
        <w:rPr>
          <w:lang w:val="uk-UA"/>
        </w:rPr>
      </w:pPr>
      <w:r w:rsidRPr="00F35285">
        <w:rPr>
          <w:lang w:val="uk-UA"/>
        </w:rPr>
        <w:t>-</w:t>
      </w:r>
      <w:r w:rsidRPr="00F35285">
        <w:rPr>
          <w:lang w:val="uk-UA"/>
        </w:rPr>
        <w:tab/>
        <w:t xml:space="preserve">низький рівень розвитку туристичної інфраструктури </w:t>
      </w:r>
      <w:r w:rsidR="00F35285" w:rsidRPr="00F35285">
        <w:rPr>
          <w:lang w:val="uk-UA"/>
        </w:rPr>
        <w:t>громади</w:t>
      </w:r>
      <w:r w:rsidRPr="00F35285">
        <w:rPr>
          <w:lang w:val="uk-UA"/>
        </w:rPr>
        <w:t>;</w:t>
      </w:r>
    </w:p>
    <w:p w:rsidR="00096B4F" w:rsidRPr="00F35285" w:rsidRDefault="00096B4F" w:rsidP="00096B4F">
      <w:pPr>
        <w:jc w:val="both"/>
        <w:rPr>
          <w:lang w:val="uk-UA"/>
        </w:rPr>
      </w:pPr>
      <w:r w:rsidRPr="00F35285">
        <w:rPr>
          <w:lang w:val="uk-UA"/>
        </w:rPr>
        <w:t>-</w:t>
      </w:r>
      <w:r w:rsidRPr="00F35285">
        <w:rPr>
          <w:lang w:val="uk-UA"/>
        </w:rPr>
        <w:tab/>
        <w:t xml:space="preserve">невідповідність матеріально-технічної бази туристично-рекреаційних об’єктів сучасним вимогам; </w:t>
      </w:r>
    </w:p>
    <w:p w:rsidR="00096B4F" w:rsidRPr="00F35285" w:rsidRDefault="00096B4F" w:rsidP="00096B4F">
      <w:pPr>
        <w:suppressAutoHyphens w:val="0"/>
        <w:jc w:val="both"/>
        <w:rPr>
          <w:lang w:val="uk-UA"/>
        </w:rPr>
      </w:pPr>
      <w:r w:rsidRPr="00F35285">
        <w:rPr>
          <w:lang w:val="uk-UA"/>
        </w:rPr>
        <w:t>-</w:t>
      </w:r>
      <w:r w:rsidRPr="00F35285">
        <w:rPr>
          <w:lang w:val="uk-UA"/>
        </w:rPr>
        <w:tab/>
        <w:t>відсутність кваліфікованих спеціалістів у сфері туризму;</w:t>
      </w:r>
    </w:p>
    <w:p w:rsidR="00096B4F" w:rsidRPr="00F35285" w:rsidRDefault="00096B4F" w:rsidP="00096B4F">
      <w:pPr>
        <w:jc w:val="both"/>
        <w:rPr>
          <w:lang w:val="uk-UA"/>
        </w:rPr>
      </w:pPr>
      <w:r w:rsidRPr="00F35285">
        <w:rPr>
          <w:lang w:val="uk-UA"/>
        </w:rPr>
        <w:t>-</w:t>
      </w:r>
      <w:r w:rsidRPr="00F35285">
        <w:rPr>
          <w:lang w:val="uk-UA"/>
        </w:rPr>
        <w:tab/>
        <w:t xml:space="preserve"> недостатній рівень забезпеченості автомобільних доріг туристичною, сервісною інформацією (відсутність рекламних щитів та вказівників до об’єктів туризму);</w:t>
      </w:r>
    </w:p>
    <w:p w:rsidR="00096B4F" w:rsidRPr="00F35285" w:rsidRDefault="00096B4F" w:rsidP="00096B4F">
      <w:pPr>
        <w:suppressAutoHyphens w:val="0"/>
        <w:jc w:val="both"/>
        <w:rPr>
          <w:lang w:val="uk-UA"/>
        </w:rPr>
      </w:pPr>
      <w:r w:rsidRPr="00F35285">
        <w:rPr>
          <w:lang w:val="uk-UA"/>
        </w:rPr>
        <w:lastRenderedPageBreak/>
        <w:t>-</w:t>
      </w:r>
      <w:r w:rsidRPr="00F35285">
        <w:rPr>
          <w:lang w:val="uk-UA"/>
        </w:rPr>
        <w:tab/>
        <w:t>низька ініціатива суб’єкт</w:t>
      </w:r>
      <w:r w:rsidR="007E2F7E" w:rsidRPr="00F35285">
        <w:rPr>
          <w:lang w:val="uk-UA"/>
        </w:rPr>
        <w:t>ів підприємницької діяльності зі створення</w:t>
      </w:r>
      <w:r w:rsidRPr="00F35285">
        <w:rPr>
          <w:lang w:val="uk-UA"/>
        </w:rPr>
        <w:t xml:space="preserve"> об’єктів туристичного показу, наданні відповідних туристичних послуг, створенню нових робочих місць в туристичній галузі; </w:t>
      </w:r>
    </w:p>
    <w:p w:rsidR="00096B4F" w:rsidRPr="00F35285" w:rsidRDefault="00096B4F" w:rsidP="00096B4F">
      <w:pPr>
        <w:jc w:val="both"/>
        <w:rPr>
          <w:lang w:val="uk-UA"/>
        </w:rPr>
      </w:pPr>
      <w:r w:rsidRPr="00F35285">
        <w:rPr>
          <w:lang w:val="uk-UA"/>
        </w:rPr>
        <w:t>-</w:t>
      </w:r>
      <w:r w:rsidRPr="00F35285">
        <w:rPr>
          <w:lang w:val="uk-UA"/>
        </w:rPr>
        <w:tab/>
        <w:t>низький рівень закладів сервісного обслуговування туристів;</w:t>
      </w:r>
    </w:p>
    <w:p w:rsidR="00096B4F" w:rsidRPr="00F35285" w:rsidRDefault="00096B4F" w:rsidP="00096B4F">
      <w:pPr>
        <w:suppressAutoHyphens w:val="0"/>
        <w:rPr>
          <w:lang w:val="uk-UA"/>
        </w:rPr>
      </w:pPr>
      <w:r w:rsidRPr="00F35285">
        <w:rPr>
          <w:lang w:val="uk-UA"/>
        </w:rPr>
        <w:t>-</w:t>
      </w:r>
      <w:r w:rsidRPr="00F35285">
        <w:rPr>
          <w:lang w:val="uk-UA"/>
        </w:rPr>
        <w:tab/>
        <w:t xml:space="preserve">відсутність відповідної туристичної інфраструктури для сімейного відпочинку.               </w:t>
      </w:r>
      <w:r w:rsidR="00F35285" w:rsidRPr="00F35285">
        <w:rPr>
          <w:lang w:val="uk-UA"/>
        </w:rPr>
        <w:t xml:space="preserve">                       </w:t>
      </w:r>
      <w:r w:rsidRPr="00F35285">
        <w:rPr>
          <w:lang w:val="uk-UA"/>
        </w:rPr>
        <w:t>Пріоритет розвитку у 202</w:t>
      </w:r>
      <w:r w:rsidR="00F35285" w:rsidRPr="00F35285">
        <w:rPr>
          <w:lang w:val="uk-UA"/>
        </w:rPr>
        <w:t>1</w:t>
      </w:r>
      <w:r w:rsidRPr="00F35285">
        <w:rPr>
          <w:lang w:val="uk-UA"/>
        </w:rPr>
        <w:t xml:space="preserve"> р.:</w:t>
      </w:r>
    </w:p>
    <w:p w:rsidR="00096B4F" w:rsidRPr="00F35285" w:rsidRDefault="00096B4F" w:rsidP="00096B4F">
      <w:pPr>
        <w:suppressAutoHyphens w:val="0"/>
        <w:rPr>
          <w:lang w:val="uk-UA"/>
        </w:rPr>
      </w:pPr>
      <w:r w:rsidRPr="00F35285">
        <w:rPr>
          <w:lang w:val="uk-UA"/>
        </w:rPr>
        <w:t>-</w:t>
      </w:r>
      <w:r w:rsidRPr="00F35285">
        <w:rPr>
          <w:lang w:val="uk-UA"/>
        </w:rPr>
        <w:tab/>
        <w:t xml:space="preserve">формування туристичного продукту </w:t>
      </w:r>
      <w:r w:rsidR="00F35285" w:rsidRPr="00F35285">
        <w:rPr>
          <w:lang w:val="uk-UA"/>
        </w:rPr>
        <w:t>громади</w:t>
      </w:r>
      <w:r w:rsidRPr="00F35285">
        <w:rPr>
          <w:lang w:val="uk-UA"/>
        </w:rPr>
        <w:t>;</w:t>
      </w:r>
    </w:p>
    <w:p w:rsidR="00096B4F" w:rsidRPr="00F35285" w:rsidRDefault="00096B4F" w:rsidP="00096B4F">
      <w:pPr>
        <w:suppressAutoHyphens w:val="0"/>
        <w:rPr>
          <w:lang w:val="uk-UA"/>
        </w:rPr>
      </w:pPr>
      <w:r w:rsidRPr="00F35285">
        <w:rPr>
          <w:lang w:val="uk-UA"/>
        </w:rPr>
        <w:t>-</w:t>
      </w:r>
      <w:r w:rsidRPr="00F35285">
        <w:rPr>
          <w:lang w:val="uk-UA"/>
        </w:rPr>
        <w:tab/>
        <w:t xml:space="preserve">створення умов для реалізації творчого потенціалу громади;   </w:t>
      </w:r>
    </w:p>
    <w:p w:rsidR="001A1E5B" w:rsidRPr="00F35285" w:rsidRDefault="00096B4F" w:rsidP="00096B4F">
      <w:pPr>
        <w:suppressAutoHyphens w:val="0"/>
        <w:rPr>
          <w:lang w:val="uk-UA"/>
        </w:rPr>
      </w:pPr>
      <w:r w:rsidRPr="00F35285">
        <w:rPr>
          <w:lang w:val="uk-UA"/>
        </w:rPr>
        <w:t>-</w:t>
      </w:r>
      <w:r w:rsidRPr="00F35285">
        <w:rPr>
          <w:lang w:val="uk-UA"/>
        </w:rPr>
        <w:tab/>
      </w:r>
      <w:r w:rsidR="001A1E5B" w:rsidRPr="00F35285">
        <w:rPr>
          <w:lang w:val="uk-UA"/>
        </w:rPr>
        <w:t>збільшення кількості і якості культурно-освітніх і платних  послуг, які  можуть надаватися  населенню.</w:t>
      </w:r>
    </w:p>
    <w:p w:rsidR="001A1E5B" w:rsidRPr="00F35285" w:rsidRDefault="00F35285" w:rsidP="00893EAD">
      <w:pPr>
        <w:pStyle w:val="aa"/>
        <w:tabs>
          <w:tab w:val="left" w:pos="0"/>
          <w:tab w:val="left" w:pos="10800"/>
        </w:tabs>
        <w:jc w:val="left"/>
      </w:pPr>
      <w:r w:rsidRPr="00F35285">
        <w:rPr>
          <w:bCs/>
          <w:sz w:val="24"/>
        </w:rPr>
        <w:t xml:space="preserve">         </w:t>
      </w:r>
      <w:r w:rsidR="001A1E5B" w:rsidRPr="00F35285">
        <w:rPr>
          <w:bCs/>
          <w:sz w:val="24"/>
        </w:rPr>
        <w:t>Основні завдання та заходи на 20</w:t>
      </w:r>
      <w:r w:rsidR="00096B4F" w:rsidRPr="00F35285">
        <w:rPr>
          <w:bCs/>
          <w:sz w:val="24"/>
        </w:rPr>
        <w:t>2</w:t>
      </w:r>
      <w:r w:rsidRPr="00F35285">
        <w:rPr>
          <w:bCs/>
          <w:sz w:val="24"/>
        </w:rPr>
        <w:t>1</w:t>
      </w:r>
      <w:r w:rsidR="00096B4F" w:rsidRPr="00F35285">
        <w:rPr>
          <w:bCs/>
          <w:sz w:val="24"/>
        </w:rPr>
        <w:t xml:space="preserve"> р.</w:t>
      </w:r>
      <w:r w:rsidR="001A1E5B" w:rsidRPr="00F35285">
        <w:rPr>
          <w:bCs/>
          <w:sz w:val="24"/>
        </w:rPr>
        <w:t xml:space="preserve">: </w:t>
      </w:r>
    </w:p>
    <w:p w:rsidR="001A1E5B" w:rsidRPr="00F35285" w:rsidRDefault="00096B4F" w:rsidP="00096B4F">
      <w:pPr>
        <w:tabs>
          <w:tab w:val="left" w:pos="0"/>
        </w:tabs>
        <w:jc w:val="both"/>
        <w:rPr>
          <w:bCs/>
          <w:lang w:val="uk-UA"/>
        </w:rPr>
      </w:pPr>
      <w:r w:rsidRPr="00F35285">
        <w:rPr>
          <w:lang w:val="uk-UA"/>
        </w:rPr>
        <w:t>-</w:t>
      </w:r>
      <w:r w:rsidRPr="00F35285">
        <w:rPr>
          <w:lang w:val="uk-UA"/>
        </w:rPr>
        <w:tab/>
        <w:t>розширення доступу до історико-</w:t>
      </w:r>
      <w:r w:rsidR="001A1E5B" w:rsidRPr="00F35285">
        <w:rPr>
          <w:lang w:val="uk-UA"/>
        </w:rPr>
        <w:t>культурних цінностей міста</w:t>
      </w:r>
      <w:r w:rsidR="001A1E5B" w:rsidRPr="00F35285">
        <w:rPr>
          <w:sz w:val="28"/>
          <w:szCs w:val="28"/>
          <w:lang w:val="uk-UA"/>
        </w:rPr>
        <w:t xml:space="preserve"> </w:t>
      </w:r>
      <w:r w:rsidRPr="00F35285">
        <w:rPr>
          <w:lang w:val="uk-UA"/>
        </w:rPr>
        <w:t>шляхом випуску</w:t>
      </w:r>
      <w:r w:rsidR="00075B6C" w:rsidRPr="00F35285">
        <w:rPr>
          <w:lang w:val="uk-UA"/>
        </w:rPr>
        <w:t xml:space="preserve">                 </w:t>
      </w:r>
      <w:r w:rsidRPr="00F35285">
        <w:rPr>
          <w:lang w:val="uk-UA"/>
        </w:rPr>
        <w:t xml:space="preserve"> історико-</w:t>
      </w:r>
      <w:r w:rsidR="001A1E5B" w:rsidRPr="00F35285">
        <w:rPr>
          <w:lang w:val="uk-UA"/>
        </w:rPr>
        <w:t xml:space="preserve">краєзнавчих видань, путівників, буклетів, каталогів, мультимедійної продукції </w:t>
      </w:r>
      <w:r w:rsidR="001A1E5B" w:rsidRPr="00F35285">
        <w:rPr>
          <w:bCs/>
          <w:lang w:val="uk-UA"/>
        </w:rPr>
        <w:t>– виконавчий коміт</w:t>
      </w:r>
      <w:r w:rsidR="007E2F7E" w:rsidRPr="00F35285">
        <w:rPr>
          <w:bCs/>
          <w:lang w:val="uk-UA"/>
        </w:rPr>
        <w:t>ет Ковельської міської ради – упродовж</w:t>
      </w:r>
      <w:r w:rsidR="001A1E5B" w:rsidRPr="00F35285">
        <w:rPr>
          <w:bCs/>
          <w:lang w:val="uk-UA"/>
        </w:rPr>
        <w:t xml:space="preserve"> </w:t>
      </w:r>
      <w:r w:rsidR="001A1E5B" w:rsidRPr="00F35285">
        <w:rPr>
          <w:lang w:val="uk-UA"/>
        </w:rPr>
        <w:t>року</w:t>
      </w:r>
      <w:r w:rsidR="001A1E5B" w:rsidRPr="00F35285">
        <w:rPr>
          <w:bCs/>
          <w:lang w:val="uk-UA"/>
        </w:rPr>
        <w:t>.</w:t>
      </w:r>
    </w:p>
    <w:p w:rsidR="001A1E5B" w:rsidRPr="00F35285" w:rsidRDefault="00F35285" w:rsidP="00096B4F">
      <w:pPr>
        <w:pStyle w:val="aa"/>
        <w:tabs>
          <w:tab w:val="left" w:pos="0"/>
          <w:tab w:val="left" w:pos="10800"/>
        </w:tabs>
        <w:jc w:val="left"/>
      </w:pPr>
      <w:r w:rsidRPr="00F35285">
        <w:rPr>
          <w:sz w:val="24"/>
        </w:rPr>
        <w:t xml:space="preserve">         </w:t>
      </w:r>
      <w:r w:rsidR="001A1E5B" w:rsidRPr="00F35285">
        <w:rPr>
          <w:sz w:val="24"/>
        </w:rPr>
        <w:t>Кількісні та якісні критерії ефективності реалізації завдань:</w:t>
      </w:r>
    </w:p>
    <w:p w:rsidR="001A1E5B" w:rsidRPr="00F35285" w:rsidRDefault="001A1E5B" w:rsidP="00096B4F">
      <w:pPr>
        <w:tabs>
          <w:tab w:val="left" w:pos="0"/>
        </w:tabs>
        <w:jc w:val="both"/>
        <w:rPr>
          <w:lang w:val="uk-UA"/>
        </w:rPr>
      </w:pPr>
      <w:r w:rsidRPr="00F35285">
        <w:rPr>
          <w:lang w:val="uk-UA"/>
        </w:rPr>
        <w:t>-</w:t>
      </w:r>
      <w:r w:rsidR="00096B4F" w:rsidRPr="00F35285">
        <w:rPr>
          <w:lang w:val="uk-UA"/>
        </w:rPr>
        <w:tab/>
      </w:r>
      <w:r w:rsidRPr="00F35285">
        <w:rPr>
          <w:lang w:val="uk-UA"/>
        </w:rPr>
        <w:t>забезпечення</w:t>
      </w:r>
      <w:r w:rsidR="00096B4F" w:rsidRPr="00F35285">
        <w:rPr>
          <w:lang w:val="uk-UA"/>
        </w:rPr>
        <w:t xml:space="preserve"> </w:t>
      </w:r>
      <w:r w:rsidRPr="00F35285">
        <w:rPr>
          <w:lang w:val="uk-UA"/>
        </w:rPr>
        <w:t>розвитку туристичної галузі, покращення іміджу міста на всеукраїнському і міжнародному ринку туристичних послуг;</w:t>
      </w:r>
    </w:p>
    <w:p w:rsidR="00096B4F" w:rsidRPr="00F35285" w:rsidRDefault="00096B4F" w:rsidP="00096B4F">
      <w:pPr>
        <w:tabs>
          <w:tab w:val="left" w:pos="0"/>
        </w:tabs>
        <w:jc w:val="both"/>
        <w:rPr>
          <w:lang w:val="uk-UA"/>
        </w:rPr>
      </w:pPr>
      <w:r w:rsidRPr="00F35285">
        <w:rPr>
          <w:lang w:val="uk-UA"/>
        </w:rPr>
        <w:t>-</w:t>
      </w:r>
      <w:r w:rsidRPr="00F35285">
        <w:rPr>
          <w:lang w:val="uk-UA"/>
        </w:rPr>
        <w:tab/>
      </w:r>
      <w:r w:rsidR="001A1E5B" w:rsidRPr="00F35285">
        <w:rPr>
          <w:lang w:val="uk-UA"/>
        </w:rPr>
        <w:t>зростання внутрішніх та іноземних туристичних потоків (збільшення кількості туристичних відвідувань).</w:t>
      </w:r>
    </w:p>
    <w:p w:rsidR="00096B4F" w:rsidRPr="005A2693" w:rsidRDefault="00096B4F" w:rsidP="00096B4F">
      <w:pPr>
        <w:tabs>
          <w:tab w:val="left" w:pos="0"/>
        </w:tabs>
        <w:jc w:val="both"/>
        <w:rPr>
          <w:color w:val="FF0000"/>
          <w:lang w:val="uk-UA"/>
        </w:rPr>
      </w:pPr>
    </w:p>
    <w:p w:rsidR="00096B4F" w:rsidRPr="001F70A9" w:rsidRDefault="001A1E5B" w:rsidP="00096B4F">
      <w:pPr>
        <w:tabs>
          <w:tab w:val="left" w:pos="0"/>
        </w:tabs>
        <w:jc w:val="center"/>
        <w:rPr>
          <w:b/>
          <w:bCs/>
          <w:lang w:val="uk-UA"/>
        </w:rPr>
      </w:pPr>
      <w:r w:rsidRPr="001F70A9">
        <w:rPr>
          <w:b/>
          <w:bCs/>
          <w:lang w:val="uk-UA"/>
        </w:rPr>
        <w:t>РОЗДІЛ І</w:t>
      </w:r>
      <w:r w:rsidRPr="001F70A9">
        <w:rPr>
          <w:b/>
          <w:bCs/>
        </w:rPr>
        <w:t>V</w:t>
      </w:r>
      <w:r w:rsidRPr="001F70A9">
        <w:rPr>
          <w:b/>
          <w:bCs/>
          <w:lang w:val="uk-UA"/>
        </w:rPr>
        <w:t>. ПІДВИЩЕННЯ РІВНЯ КОНКУРЕНТОСПРОМОЖНОСТІ ЕКОНОМІКИ</w:t>
      </w:r>
      <w:r w:rsidRPr="001F70A9">
        <w:rPr>
          <w:b/>
          <w:bCs/>
        </w:rPr>
        <w:t> </w:t>
      </w:r>
      <w:bookmarkStart w:id="15" w:name="__RefHeading___Toc438564524"/>
      <w:bookmarkStart w:id="16" w:name="__RefHeading___Toc438564525"/>
      <w:bookmarkEnd w:id="15"/>
      <w:bookmarkEnd w:id="16"/>
      <w:r w:rsidR="00F35285" w:rsidRPr="001F70A9">
        <w:rPr>
          <w:b/>
          <w:bCs/>
          <w:lang w:val="uk-UA"/>
        </w:rPr>
        <w:t>МІСЬКОЇ ТЕРИТОРІАЛЬНОЇ ГРОМАДИ</w:t>
      </w:r>
    </w:p>
    <w:p w:rsidR="0033551E" w:rsidRPr="00F35285" w:rsidRDefault="0033551E" w:rsidP="00096B4F">
      <w:pPr>
        <w:tabs>
          <w:tab w:val="left" w:pos="0"/>
        </w:tabs>
        <w:jc w:val="center"/>
      </w:pPr>
      <w:r w:rsidRPr="00F35285">
        <w:t>4.1. Розвиток інвестиційної діяльності</w:t>
      </w:r>
    </w:p>
    <w:p w:rsidR="00A35F82" w:rsidRPr="00F35285" w:rsidRDefault="00F35285" w:rsidP="00A35F82">
      <w:pPr>
        <w:tabs>
          <w:tab w:val="num" w:pos="0"/>
        </w:tabs>
        <w:rPr>
          <w:lang w:val="uk-UA"/>
        </w:rPr>
      </w:pPr>
      <w:r w:rsidRPr="00F35285">
        <w:rPr>
          <w:lang w:val="uk-UA"/>
        </w:rPr>
        <w:t xml:space="preserve">         </w:t>
      </w:r>
      <w:r w:rsidR="0033551E" w:rsidRPr="00F35285">
        <w:rPr>
          <w:lang w:val="uk-UA"/>
        </w:rPr>
        <w:t>Основні проблемні питання:</w:t>
      </w:r>
    </w:p>
    <w:p w:rsidR="00A35F82"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низька інвестиційна активність суб'єктів малого підприємництва;</w:t>
      </w:r>
    </w:p>
    <w:p w:rsidR="00A35F82"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складний фінансовий стан підприємств;</w:t>
      </w:r>
    </w:p>
    <w:p w:rsidR="00A35F82" w:rsidRPr="00F35285" w:rsidRDefault="00A35F82" w:rsidP="00A35F82">
      <w:pPr>
        <w:tabs>
          <w:tab w:val="num" w:pos="0"/>
        </w:tabs>
        <w:rPr>
          <w:lang w:val="uk-UA"/>
        </w:rPr>
      </w:pPr>
      <w:r w:rsidRPr="00F35285">
        <w:rPr>
          <w:lang w:val="uk-UA"/>
        </w:rPr>
        <w:t>-</w:t>
      </w:r>
      <w:r w:rsidRPr="00F35285">
        <w:rPr>
          <w:lang w:val="uk-UA"/>
        </w:rPr>
        <w:tab/>
      </w:r>
      <w:r w:rsidR="0033551E" w:rsidRPr="00F35285">
        <w:rPr>
          <w:lang w:val="uk-UA"/>
        </w:rPr>
        <w:t>зниження інвестиційної активності внаслідок уповільнення темпів зростання світової економіки та нестабільності політичної ситуації в країні;</w:t>
      </w:r>
    </w:p>
    <w:p w:rsidR="0033551E"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високі відсоткові ставки кредитування інвестиційних про</w:t>
      </w:r>
      <w:r w:rsidR="00F35285" w:rsidRPr="00F35285">
        <w:rPr>
          <w:lang w:val="uk-UA"/>
        </w:rPr>
        <w:t>є</w:t>
      </w:r>
      <w:r w:rsidRPr="00F35285">
        <w:rPr>
          <w:lang w:val="uk-UA"/>
        </w:rPr>
        <w:t>ктів комерційними банками.</w:t>
      </w:r>
    </w:p>
    <w:p w:rsidR="00A35F82" w:rsidRPr="00F35285" w:rsidRDefault="00F35285" w:rsidP="00A35F82">
      <w:pPr>
        <w:tabs>
          <w:tab w:val="num" w:pos="0"/>
        </w:tabs>
        <w:jc w:val="both"/>
        <w:rPr>
          <w:lang w:val="uk-UA"/>
        </w:rPr>
      </w:pPr>
      <w:r w:rsidRPr="00F35285">
        <w:rPr>
          <w:lang w:val="uk-UA"/>
        </w:rPr>
        <w:t xml:space="preserve">         </w:t>
      </w:r>
      <w:r w:rsidR="0033551E" w:rsidRPr="00F35285">
        <w:rPr>
          <w:lang w:val="uk-UA"/>
        </w:rPr>
        <w:t>О</w:t>
      </w:r>
      <w:r w:rsidR="00A35F82" w:rsidRPr="00F35285">
        <w:rPr>
          <w:lang w:val="uk-UA"/>
        </w:rPr>
        <w:t>сновні завдання та заходи на 202</w:t>
      </w:r>
      <w:r w:rsidRPr="00F35285">
        <w:rPr>
          <w:lang w:val="uk-UA"/>
        </w:rPr>
        <w:t>1</w:t>
      </w:r>
      <w:r w:rsidR="00A35F82" w:rsidRPr="00F35285">
        <w:rPr>
          <w:lang w:val="uk-UA"/>
        </w:rPr>
        <w:t xml:space="preserve"> р.</w:t>
      </w:r>
      <w:r w:rsidR="0033551E" w:rsidRPr="00F35285">
        <w:rPr>
          <w:lang w:val="uk-UA"/>
        </w:rPr>
        <w:t>:</w:t>
      </w:r>
    </w:p>
    <w:p w:rsidR="00A45C2A" w:rsidRPr="00F35285" w:rsidRDefault="0033551E" w:rsidP="00A45C2A">
      <w:pPr>
        <w:tabs>
          <w:tab w:val="num" w:pos="0"/>
        </w:tabs>
        <w:jc w:val="both"/>
        <w:rPr>
          <w:lang w:val="uk-UA"/>
        </w:rPr>
      </w:pPr>
      <w:r w:rsidRPr="00F35285">
        <w:rPr>
          <w:lang w:val="uk-UA"/>
        </w:rPr>
        <w:t>-</w:t>
      </w:r>
      <w:r w:rsidR="00A35F82" w:rsidRPr="00F35285">
        <w:rPr>
          <w:lang w:val="uk-UA"/>
        </w:rPr>
        <w:tab/>
      </w:r>
      <w:r w:rsidRPr="00F35285">
        <w:rPr>
          <w:lang w:val="uk-UA"/>
        </w:rPr>
        <w:t>створення сприятливих умов для залучення в економіку мі</w:t>
      </w:r>
      <w:r w:rsidR="00F35285" w:rsidRPr="00F35285">
        <w:rPr>
          <w:lang w:val="uk-UA"/>
        </w:rPr>
        <w:t>ської територіальної громади</w:t>
      </w:r>
      <w:r w:rsidRPr="00F35285">
        <w:rPr>
          <w:lang w:val="uk-UA"/>
        </w:rPr>
        <w:t xml:space="preserve"> вітчизняних та іноземних інвестицій – відділ економічного розвитку </w:t>
      </w:r>
      <w:r w:rsidR="00AA5494" w:rsidRPr="00F35285">
        <w:rPr>
          <w:lang w:val="uk-UA"/>
        </w:rPr>
        <w:t xml:space="preserve">та торгівлі </w:t>
      </w:r>
      <w:r w:rsidRPr="00F35285">
        <w:rPr>
          <w:lang w:val="uk-UA"/>
        </w:rPr>
        <w:t>виконавчого комітету</w:t>
      </w:r>
      <w:r w:rsidR="00A35F82" w:rsidRPr="00F35285">
        <w:rPr>
          <w:lang w:val="uk-UA"/>
        </w:rPr>
        <w:t xml:space="preserve"> </w:t>
      </w:r>
      <w:r w:rsidRPr="00F35285">
        <w:rPr>
          <w:lang w:val="uk-UA"/>
        </w:rPr>
        <w:t xml:space="preserve">– </w:t>
      </w:r>
      <w:r w:rsidR="00A35F82" w:rsidRPr="00F35285">
        <w:rPr>
          <w:lang w:val="uk-UA"/>
        </w:rPr>
        <w:t>упродовж року</w:t>
      </w:r>
      <w:r w:rsidRPr="00F35285">
        <w:rPr>
          <w:lang w:val="uk-UA"/>
        </w:rPr>
        <w:t>;</w:t>
      </w:r>
    </w:p>
    <w:p w:rsidR="00A45C2A" w:rsidRPr="00F35285" w:rsidRDefault="0033551E" w:rsidP="00A45C2A">
      <w:pPr>
        <w:tabs>
          <w:tab w:val="num" w:pos="0"/>
        </w:tabs>
        <w:jc w:val="both"/>
        <w:rPr>
          <w:lang w:val="uk-UA"/>
        </w:rPr>
      </w:pPr>
      <w:r w:rsidRPr="00F35285">
        <w:rPr>
          <w:lang w:val="uk-UA"/>
        </w:rPr>
        <w:t>-</w:t>
      </w:r>
      <w:r w:rsidR="00A45C2A" w:rsidRPr="00F35285">
        <w:rPr>
          <w:lang w:val="uk-UA"/>
        </w:rPr>
        <w:tab/>
      </w:r>
      <w:r w:rsidRPr="00F35285">
        <w:rPr>
          <w:lang w:val="uk-UA"/>
        </w:rPr>
        <w:t xml:space="preserve">оновлення баз даних інвестиційних проектів суб’єктів підприємницької діяльності, підприємств </w:t>
      </w:r>
      <w:r w:rsidR="00F35285" w:rsidRPr="00F35285">
        <w:rPr>
          <w:lang w:val="uk-UA"/>
        </w:rPr>
        <w:t>громади</w:t>
      </w:r>
      <w:r w:rsidRPr="00F35285">
        <w:rPr>
          <w:lang w:val="uk-UA"/>
        </w:rPr>
        <w:t xml:space="preserve">, вільних земельних ділянок та об’єктів виробничого призначення, що можуть бути запропоновані потенційним інвесторам, презентаційних матеріалів щодо інвестиційного потенціалу </w:t>
      </w:r>
      <w:r w:rsidR="00F35285" w:rsidRPr="00F35285">
        <w:rPr>
          <w:lang w:val="uk-UA"/>
        </w:rPr>
        <w:t>громади</w:t>
      </w:r>
      <w:r w:rsidRPr="00F35285">
        <w:rPr>
          <w:lang w:val="uk-UA"/>
        </w:rPr>
        <w:t xml:space="preserve"> – відділ економічного розвитку</w:t>
      </w:r>
      <w:r w:rsidR="00AA5494" w:rsidRPr="00F35285">
        <w:rPr>
          <w:lang w:val="uk-UA"/>
        </w:rPr>
        <w:t xml:space="preserve"> та торгівлі</w:t>
      </w:r>
      <w:r w:rsidRPr="00F35285">
        <w:rPr>
          <w:lang w:val="uk-UA"/>
        </w:rPr>
        <w:t xml:space="preserve">, відділ </w:t>
      </w:r>
      <w:r w:rsidR="00A35F82" w:rsidRPr="00F35285">
        <w:rPr>
          <w:lang w:val="uk-UA"/>
        </w:rPr>
        <w:t>земельних ресурсів</w:t>
      </w:r>
      <w:r w:rsidRPr="00F35285">
        <w:rPr>
          <w:lang w:val="uk-UA"/>
        </w:rPr>
        <w:t xml:space="preserve"> – </w:t>
      </w:r>
      <w:r w:rsidR="00A35F82" w:rsidRPr="00F35285">
        <w:rPr>
          <w:lang w:val="uk-UA"/>
        </w:rPr>
        <w:t>упродовж року</w:t>
      </w:r>
      <w:r w:rsidRPr="00F35285">
        <w:rPr>
          <w:lang w:val="uk-UA"/>
        </w:rPr>
        <w:t>;</w:t>
      </w:r>
    </w:p>
    <w:p w:rsidR="00A45C2A" w:rsidRPr="00F35285" w:rsidRDefault="0033551E" w:rsidP="00A45C2A">
      <w:pPr>
        <w:tabs>
          <w:tab w:val="num" w:pos="0"/>
        </w:tabs>
        <w:jc w:val="both"/>
        <w:rPr>
          <w:lang w:val="uk-UA"/>
        </w:rPr>
      </w:pPr>
      <w:r w:rsidRPr="00F35285">
        <w:rPr>
          <w:lang w:val="uk-UA"/>
        </w:rPr>
        <w:t>-</w:t>
      </w:r>
      <w:r w:rsidR="00A45C2A" w:rsidRPr="00F35285">
        <w:rPr>
          <w:lang w:val="uk-UA"/>
        </w:rPr>
        <w:tab/>
      </w:r>
      <w:r w:rsidRPr="00F35285">
        <w:rPr>
          <w:lang w:val="uk-UA"/>
        </w:rPr>
        <w:t>висвітлення інвестиційних можливостей, інформації про форуми, семінари, конференції, виставки на веб-сторінках Ковельської міської ради та в засобах масової інформації – відділ економічного розвитку</w:t>
      </w:r>
      <w:r w:rsidR="00AA5494" w:rsidRPr="00F35285">
        <w:rPr>
          <w:lang w:val="uk-UA"/>
        </w:rPr>
        <w:t xml:space="preserve"> та торгівлі</w:t>
      </w:r>
      <w:r w:rsidR="00A35F82" w:rsidRPr="00F35285">
        <w:rPr>
          <w:lang w:val="uk-UA"/>
        </w:rPr>
        <w:t xml:space="preserve"> </w:t>
      </w:r>
      <w:r w:rsidRPr="00F35285">
        <w:rPr>
          <w:lang w:val="uk-UA"/>
        </w:rPr>
        <w:t xml:space="preserve">– </w:t>
      </w:r>
      <w:r w:rsidR="00A35F82" w:rsidRPr="00F35285">
        <w:rPr>
          <w:lang w:val="uk-UA"/>
        </w:rPr>
        <w:t>упродовж року</w:t>
      </w:r>
      <w:r w:rsidR="00BD1D32" w:rsidRPr="00F35285">
        <w:rPr>
          <w:lang w:val="uk-UA"/>
        </w:rPr>
        <w:t>;</w:t>
      </w:r>
    </w:p>
    <w:p w:rsidR="00A45C2A" w:rsidRPr="00F35285" w:rsidRDefault="00BD1D32" w:rsidP="00A45C2A">
      <w:pPr>
        <w:tabs>
          <w:tab w:val="num" w:pos="0"/>
        </w:tabs>
        <w:jc w:val="both"/>
        <w:rPr>
          <w:lang w:val="uk-UA"/>
        </w:rPr>
      </w:pPr>
      <w:r w:rsidRPr="00F35285">
        <w:rPr>
          <w:lang w:val="uk-UA"/>
        </w:rPr>
        <w:t>-</w:t>
      </w:r>
      <w:r w:rsidR="00A45C2A" w:rsidRPr="00F35285">
        <w:rPr>
          <w:lang w:val="uk-UA"/>
        </w:rPr>
        <w:tab/>
      </w:r>
      <w:r w:rsidRPr="00F35285">
        <w:rPr>
          <w:lang w:val="uk-UA"/>
        </w:rPr>
        <w:t>впровадження інноваційних механізмів залучення громадськості до розподілу кошті</w:t>
      </w:r>
      <w:r w:rsidR="007326AB" w:rsidRPr="00F35285">
        <w:rPr>
          <w:lang w:val="uk-UA"/>
        </w:rPr>
        <w:t>в міського бюджету</w:t>
      </w:r>
      <w:r w:rsidRPr="00F35285">
        <w:rPr>
          <w:lang w:val="uk-UA"/>
        </w:rPr>
        <w:t xml:space="preserve"> шляхом фінансування про</w:t>
      </w:r>
      <w:r w:rsidR="00F35285" w:rsidRPr="00F35285">
        <w:rPr>
          <w:lang w:val="uk-UA"/>
        </w:rPr>
        <w:t>є</w:t>
      </w:r>
      <w:r w:rsidRPr="00F35285">
        <w:rPr>
          <w:lang w:val="uk-UA"/>
        </w:rPr>
        <w:t>ктів-</w:t>
      </w:r>
      <w:r w:rsidR="00B24B47" w:rsidRPr="00F35285">
        <w:rPr>
          <w:lang w:val="uk-UA"/>
        </w:rPr>
        <w:t>переможців громадського бюджету</w:t>
      </w:r>
      <w:r w:rsidR="00F35285" w:rsidRPr="00F35285">
        <w:rPr>
          <w:lang w:val="uk-UA"/>
        </w:rPr>
        <w:t xml:space="preserve"> – відділ економічного розвитку та торгівлі, відділ земельних ресурсів – упродовж року</w:t>
      </w:r>
      <w:r w:rsidR="00B24B47" w:rsidRPr="00F35285">
        <w:rPr>
          <w:lang w:val="uk-UA"/>
        </w:rPr>
        <w:t>;</w:t>
      </w:r>
    </w:p>
    <w:p w:rsidR="00BC61B0" w:rsidRPr="00F35285" w:rsidRDefault="00B24B47" w:rsidP="00BC61B0">
      <w:pPr>
        <w:tabs>
          <w:tab w:val="num" w:pos="0"/>
        </w:tabs>
        <w:jc w:val="both"/>
        <w:rPr>
          <w:lang w:val="uk-UA"/>
        </w:rPr>
      </w:pPr>
      <w:r w:rsidRPr="00F35285">
        <w:t>-</w:t>
      </w:r>
      <w:r w:rsidR="00A45C2A" w:rsidRPr="00F35285">
        <w:rPr>
          <w:lang w:val="uk-UA"/>
        </w:rPr>
        <w:tab/>
      </w:r>
      <w:r w:rsidRPr="00F35285">
        <w:t xml:space="preserve">впровадження міських цільових програм, що реалізовуватимуться в </w:t>
      </w:r>
      <w:r w:rsidR="00F35285" w:rsidRPr="00F35285">
        <w:rPr>
          <w:lang w:val="uk-UA"/>
        </w:rPr>
        <w:t>громаді</w:t>
      </w:r>
      <w:r w:rsidRPr="00F35285">
        <w:t xml:space="preserve"> у 20</w:t>
      </w:r>
      <w:r w:rsidR="001F6826" w:rsidRPr="00F35285">
        <w:t>2</w:t>
      </w:r>
      <w:r w:rsidR="00F35285" w:rsidRPr="00F35285">
        <w:rPr>
          <w:lang w:val="uk-UA"/>
        </w:rPr>
        <w:t>1</w:t>
      </w:r>
      <w:r w:rsidR="00A35F82" w:rsidRPr="00F35285">
        <w:t xml:space="preserve"> р.</w:t>
      </w:r>
      <w:r w:rsidRPr="00F35285">
        <w:t xml:space="preserve"> (додаток 2).</w:t>
      </w:r>
    </w:p>
    <w:p w:rsidR="00BC61B0" w:rsidRPr="00F35285" w:rsidRDefault="00F35285" w:rsidP="00BC61B0">
      <w:pPr>
        <w:tabs>
          <w:tab w:val="num" w:pos="0"/>
        </w:tabs>
        <w:jc w:val="both"/>
        <w:rPr>
          <w:lang w:val="uk-UA"/>
        </w:rPr>
      </w:pPr>
      <w:r w:rsidRPr="00F35285">
        <w:rPr>
          <w:lang w:val="uk-UA"/>
        </w:rPr>
        <w:t xml:space="preserve">        </w:t>
      </w:r>
      <w:r w:rsidR="00A45C2A" w:rsidRPr="00F35285">
        <w:rPr>
          <w:lang w:val="uk-UA"/>
        </w:rPr>
        <w:t>Пріоритети розвитку у 202</w:t>
      </w:r>
      <w:r w:rsidRPr="00F35285">
        <w:rPr>
          <w:lang w:val="uk-UA"/>
        </w:rPr>
        <w:t>1</w:t>
      </w:r>
      <w:r w:rsidR="00A45C2A" w:rsidRPr="00F35285">
        <w:rPr>
          <w:lang w:val="uk-UA"/>
        </w:rPr>
        <w:t xml:space="preserve"> р.</w:t>
      </w:r>
      <w:r w:rsidR="00B24B47" w:rsidRPr="00F35285">
        <w:rPr>
          <w:lang w:val="uk-UA"/>
        </w:rPr>
        <w:t>:</w:t>
      </w:r>
    </w:p>
    <w:p w:rsidR="00BC61B0" w:rsidRPr="00F35285" w:rsidRDefault="00BC61B0" w:rsidP="00BC61B0">
      <w:pPr>
        <w:tabs>
          <w:tab w:val="num" w:pos="0"/>
        </w:tabs>
        <w:jc w:val="both"/>
        <w:rPr>
          <w:lang w:val="uk-UA"/>
        </w:rPr>
      </w:pPr>
      <w:r w:rsidRPr="00F35285">
        <w:rPr>
          <w:lang w:val="uk-UA"/>
        </w:rPr>
        <w:t>-</w:t>
      </w:r>
      <w:r w:rsidRPr="00F35285">
        <w:rPr>
          <w:lang w:val="uk-UA"/>
        </w:rPr>
        <w:tab/>
      </w:r>
      <w:r w:rsidR="00B24B47" w:rsidRPr="00F35285">
        <w:rPr>
          <w:lang w:val="uk-UA"/>
        </w:rPr>
        <w:t>реалізація про</w:t>
      </w:r>
      <w:r w:rsidR="00F35285" w:rsidRPr="00F35285">
        <w:rPr>
          <w:lang w:val="uk-UA"/>
        </w:rPr>
        <w:t>є</w:t>
      </w:r>
      <w:r w:rsidR="00B24B47" w:rsidRPr="00F35285">
        <w:rPr>
          <w:lang w:val="uk-UA"/>
        </w:rPr>
        <w:t>ктів комунальної власності (додаток 3);</w:t>
      </w:r>
    </w:p>
    <w:p w:rsidR="00BC61B0" w:rsidRPr="00F35285" w:rsidRDefault="00B24B47" w:rsidP="00BC61B0">
      <w:pPr>
        <w:tabs>
          <w:tab w:val="num" w:pos="0"/>
        </w:tabs>
        <w:jc w:val="both"/>
        <w:rPr>
          <w:lang w:val="uk-UA"/>
        </w:rPr>
      </w:pPr>
      <w:r w:rsidRPr="00F35285">
        <w:rPr>
          <w:lang w:val="uk-UA"/>
        </w:rPr>
        <w:t>-</w:t>
      </w:r>
      <w:r w:rsidR="00BC61B0" w:rsidRPr="00F35285">
        <w:rPr>
          <w:lang w:val="uk-UA"/>
        </w:rPr>
        <w:tab/>
      </w:r>
      <w:r w:rsidRPr="00F35285">
        <w:rPr>
          <w:lang w:val="uk-UA"/>
        </w:rPr>
        <w:t>сприяння упровадженню інвестиційних про</w:t>
      </w:r>
      <w:r w:rsidR="00F35285" w:rsidRPr="00F35285">
        <w:rPr>
          <w:lang w:val="uk-UA"/>
        </w:rPr>
        <w:t>є</w:t>
      </w:r>
      <w:r w:rsidRPr="00F35285">
        <w:rPr>
          <w:lang w:val="uk-UA"/>
        </w:rPr>
        <w:t>ктів, здатних забезпечити зростання обсягів виробництва продукції, надання послуг, збільшення кількості робочих місць, підвищення конкурентоспроможності продукції та зростання добробуту громади;</w:t>
      </w:r>
    </w:p>
    <w:p w:rsidR="00B24B47" w:rsidRPr="00F35285" w:rsidRDefault="00B24B47" w:rsidP="00BC61B0">
      <w:pPr>
        <w:tabs>
          <w:tab w:val="num" w:pos="0"/>
        </w:tabs>
        <w:jc w:val="both"/>
        <w:rPr>
          <w:lang w:val="uk-UA"/>
        </w:rPr>
      </w:pPr>
      <w:r w:rsidRPr="00F35285">
        <w:rPr>
          <w:lang w:val="uk-UA"/>
        </w:rPr>
        <w:t>-</w:t>
      </w:r>
      <w:r w:rsidR="00BC61B0" w:rsidRPr="00F35285">
        <w:rPr>
          <w:lang w:val="uk-UA"/>
        </w:rPr>
        <w:tab/>
      </w:r>
      <w:r w:rsidRPr="00F35285">
        <w:rPr>
          <w:lang w:val="uk-UA"/>
        </w:rPr>
        <w:t xml:space="preserve">підвищення рівня відкритості міської влади та вдосконалення механізмів залучення громадськості до розподілу коштів міського бюджету для задоволення мешканців </w:t>
      </w:r>
      <w:r w:rsidR="00F35285" w:rsidRPr="00F35285">
        <w:rPr>
          <w:lang w:val="uk-UA"/>
        </w:rPr>
        <w:t>громади</w:t>
      </w:r>
      <w:r w:rsidRPr="00F35285">
        <w:rPr>
          <w:lang w:val="uk-UA"/>
        </w:rPr>
        <w:t>.</w:t>
      </w:r>
    </w:p>
    <w:p w:rsidR="00BC61B0" w:rsidRPr="00F35285" w:rsidRDefault="00F35285" w:rsidP="00BC61B0">
      <w:pPr>
        <w:tabs>
          <w:tab w:val="num" w:pos="0"/>
        </w:tabs>
        <w:jc w:val="both"/>
        <w:rPr>
          <w:bCs/>
          <w:lang w:val="uk-UA"/>
        </w:rPr>
      </w:pPr>
      <w:r w:rsidRPr="00F35285">
        <w:rPr>
          <w:bCs/>
          <w:lang w:val="uk-UA"/>
        </w:rPr>
        <w:t xml:space="preserve">         </w:t>
      </w:r>
      <w:r w:rsidR="0033551E" w:rsidRPr="00F35285">
        <w:rPr>
          <w:bCs/>
          <w:lang w:val="uk-UA"/>
        </w:rPr>
        <w:t>Кількісні та якісні критерії досягнення завдань:</w:t>
      </w:r>
    </w:p>
    <w:p w:rsidR="00BC61B0" w:rsidRPr="00F35285" w:rsidRDefault="0033551E" w:rsidP="00BC61B0">
      <w:pPr>
        <w:tabs>
          <w:tab w:val="num" w:pos="0"/>
        </w:tabs>
        <w:jc w:val="both"/>
        <w:rPr>
          <w:lang w:val="uk-UA"/>
        </w:rPr>
      </w:pPr>
      <w:r w:rsidRPr="00F35285">
        <w:rPr>
          <w:lang w:val="uk-UA"/>
        </w:rPr>
        <w:lastRenderedPageBreak/>
        <w:t>-</w:t>
      </w:r>
      <w:r w:rsidR="00BC61B0" w:rsidRPr="00F35285">
        <w:rPr>
          <w:lang w:val="uk-UA"/>
        </w:rPr>
        <w:tab/>
      </w:r>
      <w:r w:rsidRPr="00F35285">
        <w:rPr>
          <w:lang w:val="uk-UA"/>
        </w:rPr>
        <w:t xml:space="preserve">збільшення обсягів капітальних інвестицій суб’єктів господарювання в економіку </w:t>
      </w:r>
      <w:r w:rsidR="00F35285" w:rsidRPr="00F35285">
        <w:rPr>
          <w:lang w:val="uk-UA"/>
        </w:rPr>
        <w:t>громади</w:t>
      </w:r>
      <w:r w:rsidRPr="00F35285">
        <w:rPr>
          <w:lang w:val="uk-UA"/>
        </w:rPr>
        <w:t>;</w:t>
      </w:r>
    </w:p>
    <w:p w:rsidR="00BC61B0" w:rsidRPr="00F35285" w:rsidRDefault="00BC61B0" w:rsidP="00BC61B0">
      <w:pPr>
        <w:tabs>
          <w:tab w:val="num" w:pos="0"/>
        </w:tabs>
        <w:jc w:val="both"/>
        <w:rPr>
          <w:lang w:val="uk-UA"/>
        </w:rPr>
      </w:pPr>
      <w:r w:rsidRPr="00F35285">
        <w:rPr>
          <w:lang w:val="uk-UA"/>
        </w:rPr>
        <w:t>-</w:t>
      </w:r>
      <w:r w:rsidRPr="00F35285">
        <w:rPr>
          <w:lang w:val="uk-UA"/>
        </w:rPr>
        <w:tab/>
      </w:r>
      <w:r w:rsidR="0033551E" w:rsidRPr="00F35285">
        <w:rPr>
          <w:lang w:val="uk-UA"/>
        </w:rPr>
        <w:t xml:space="preserve">залучення в економіку </w:t>
      </w:r>
      <w:r w:rsidR="00F35285" w:rsidRPr="00F35285">
        <w:rPr>
          <w:lang w:val="uk-UA"/>
        </w:rPr>
        <w:t>громади</w:t>
      </w:r>
      <w:r w:rsidR="0033551E" w:rsidRPr="00F35285">
        <w:rPr>
          <w:lang w:val="uk-UA"/>
        </w:rPr>
        <w:t xml:space="preserve"> прямих іноземних інвестицій.</w:t>
      </w:r>
      <w:bookmarkStart w:id="17" w:name="__RefHeading___Toc438564526"/>
      <w:bookmarkEnd w:id="17"/>
    </w:p>
    <w:p w:rsidR="00F35285" w:rsidRPr="005A2693" w:rsidRDefault="00F35285" w:rsidP="00BC61B0">
      <w:pPr>
        <w:tabs>
          <w:tab w:val="num" w:pos="0"/>
        </w:tabs>
        <w:jc w:val="both"/>
        <w:rPr>
          <w:color w:val="FF0000"/>
          <w:lang w:val="uk-UA"/>
        </w:rPr>
      </w:pPr>
    </w:p>
    <w:p w:rsidR="0033551E" w:rsidRPr="00FE2234" w:rsidRDefault="0033551E" w:rsidP="00BC61B0">
      <w:pPr>
        <w:tabs>
          <w:tab w:val="num" w:pos="0"/>
        </w:tabs>
        <w:jc w:val="center"/>
        <w:rPr>
          <w:i/>
        </w:rPr>
      </w:pPr>
      <w:r w:rsidRPr="00FE2234">
        <w:t>4.2. Податково-бюджетна політика</w:t>
      </w:r>
    </w:p>
    <w:p w:rsidR="00FE2234" w:rsidRDefault="00FE2234" w:rsidP="00FE2234">
      <w:pPr>
        <w:ind w:firstLine="700"/>
        <w:jc w:val="both"/>
        <w:rPr>
          <w:i/>
          <w:szCs w:val="28"/>
          <w:lang w:val="uk-UA"/>
        </w:rPr>
      </w:pPr>
      <w:r w:rsidRPr="00FE2234">
        <w:rPr>
          <w:i/>
          <w:szCs w:val="28"/>
          <w:lang w:val="uk-UA"/>
        </w:rPr>
        <w:t>За дев</w:t>
      </w:r>
      <w:r w:rsidRPr="00FE2234">
        <w:rPr>
          <w:i/>
          <w:szCs w:val="28"/>
        </w:rPr>
        <w:t>’</w:t>
      </w:r>
      <w:r w:rsidRPr="00FE2234">
        <w:rPr>
          <w:i/>
          <w:szCs w:val="28"/>
          <w:lang w:val="uk-UA"/>
        </w:rPr>
        <w:t>ять місяців 2020 року міський бюджет за попередніми підрахунками виконаний по доходах на 100,4 % до уточненого плану</w:t>
      </w:r>
      <w:r>
        <w:rPr>
          <w:i/>
          <w:szCs w:val="28"/>
          <w:lang w:val="uk-UA"/>
        </w:rPr>
        <w:t xml:space="preserve"> на </w:t>
      </w:r>
      <w:r w:rsidRPr="00FE2234">
        <w:rPr>
          <w:i/>
          <w:szCs w:val="28"/>
          <w:lang w:val="uk-UA"/>
        </w:rPr>
        <w:t xml:space="preserve">січень-вересень, в сумі це становить </w:t>
      </w:r>
      <w:r>
        <w:rPr>
          <w:i/>
          <w:szCs w:val="28"/>
          <w:lang w:val="uk-UA"/>
        </w:rPr>
        <w:t xml:space="preserve">                                </w:t>
      </w:r>
      <w:r w:rsidRPr="00FE2234">
        <w:rPr>
          <w:i/>
          <w:szCs w:val="28"/>
          <w:lang w:val="uk-UA"/>
        </w:rPr>
        <w:t xml:space="preserve">473 575,6 тис. грн., в тому числі надійшло до загального фонду власних надходжень </w:t>
      </w:r>
      <w:r>
        <w:rPr>
          <w:i/>
          <w:szCs w:val="28"/>
          <w:lang w:val="uk-UA"/>
        </w:rPr>
        <w:t xml:space="preserve">                          </w:t>
      </w:r>
      <w:r w:rsidRPr="00FE2234">
        <w:rPr>
          <w:i/>
          <w:szCs w:val="28"/>
          <w:lang w:val="uk-UA"/>
        </w:rPr>
        <w:t>295 090,9 тис. </w:t>
      </w:r>
      <w:r>
        <w:rPr>
          <w:i/>
          <w:szCs w:val="28"/>
          <w:lang w:val="uk-UA"/>
        </w:rPr>
        <w:t xml:space="preserve">грн. (виконання </w:t>
      </w:r>
      <w:r w:rsidRPr="00FE2234">
        <w:rPr>
          <w:i/>
          <w:szCs w:val="28"/>
          <w:lang w:val="uk-UA"/>
        </w:rPr>
        <w:t>97,5</w:t>
      </w:r>
      <w:r>
        <w:rPr>
          <w:i/>
          <w:szCs w:val="28"/>
          <w:lang w:val="uk-UA"/>
        </w:rPr>
        <w:t xml:space="preserve"> </w:t>
      </w:r>
      <w:r w:rsidRPr="00FE2234">
        <w:rPr>
          <w:i/>
          <w:szCs w:val="28"/>
          <w:lang w:val="uk-UA"/>
        </w:rPr>
        <w:t>%), до спеціального фонду 35 316 тис. грн. (141,9 %), офіційних трансфертів з державного бюджету надійшло 143 168,3 тис. грн. (99,3 %).</w:t>
      </w:r>
    </w:p>
    <w:p w:rsidR="00FE2234" w:rsidRDefault="00FE2234" w:rsidP="00FE2234">
      <w:pPr>
        <w:ind w:firstLine="700"/>
        <w:jc w:val="both"/>
        <w:rPr>
          <w:i/>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934"/>
      </w:tblGrid>
      <w:tr w:rsidR="00FE2234" w:rsidRPr="00FE2234" w:rsidTr="00B04251">
        <w:trPr>
          <w:jc w:val="center"/>
        </w:trPr>
        <w:tc>
          <w:tcPr>
            <w:tcW w:w="5920" w:type="dxa"/>
          </w:tcPr>
          <w:p w:rsidR="00FE2234" w:rsidRPr="00FE2234" w:rsidRDefault="00FE2234" w:rsidP="00B04251">
            <w:pPr>
              <w:rPr>
                <w:i/>
                <w:szCs w:val="28"/>
                <w:lang w:val="uk-UA"/>
              </w:rPr>
            </w:pPr>
            <w:r w:rsidRPr="00FE2234">
              <w:rPr>
                <w:i/>
                <w:szCs w:val="28"/>
                <w:lang w:val="uk-UA"/>
              </w:rPr>
              <w:t>Доходи місцевих бюджетів, грн.</w:t>
            </w:r>
          </w:p>
        </w:tc>
        <w:tc>
          <w:tcPr>
            <w:tcW w:w="3934" w:type="dxa"/>
          </w:tcPr>
          <w:p w:rsidR="00FE2234" w:rsidRPr="00FE2234" w:rsidRDefault="00FE2234" w:rsidP="00B04251">
            <w:pPr>
              <w:rPr>
                <w:i/>
                <w:szCs w:val="28"/>
                <w:lang w:val="uk-UA"/>
              </w:rPr>
            </w:pPr>
            <w:r w:rsidRPr="00FE2234">
              <w:rPr>
                <w:i/>
                <w:szCs w:val="28"/>
                <w:lang w:val="uk-UA"/>
              </w:rPr>
              <w:t>473 575 558</w:t>
            </w:r>
          </w:p>
        </w:tc>
      </w:tr>
      <w:tr w:rsidR="00FE2234" w:rsidRPr="00FE2234" w:rsidTr="00B04251">
        <w:trPr>
          <w:jc w:val="center"/>
        </w:trPr>
        <w:tc>
          <w:tcPr>
            <w:tcW w:w="5920" w:type="dxa"/>
          </w:tcPr>
          <w:p w:rsidR="00FE2234" w:rsidRPr="00FE2234" w:rsidRDefault="00FE2234" w:rsidP="00B04251">
            <w:pPr>
              <w:rPr>
                <w:i/>
                <w:szCs w:val="28"/>
                <w:lang w:val="uk-UA"/>
              </w:rPr>
            </w:pPr>
            <w:r w:rsidRPr="00FE2234">
              <w:rPr>
                <w:i/>
                <w:szCs w:val="28"/>
                <w:lang w:val="uk-UA"/>
              </w:rPr>
              <w:t>Видатки місцевих бюджетів, грн.</w:t>
            </w:r>
          </w:p>
        </w:tc>
        <w:tc>
          <w:tcPr>
            <w:tcW w:w="3934" w:type="dxa"/>
          </w:tcPr>
          <w:p w:rsidR="00FE2234" w:rsidRPr="00FE2234" w:rsidRDefault="00FE2234" w:rsidP="00B04251">
            <w:pPr>
              <w:rPr>
                <w:i/>
                <w:szCs w:val="28"/>
                <w:lang w:val="uk-UA"/>
              </w:rPr>
            </w:pPr>
            <w:r w:rsidRPr="00FE2234">
              <w:rPr>
                <w:i/>
                <w:szCs w:val="28"/>
                <w:lang w:val="uk-UA"/>
              </w:rPr>
              <w:t>420 084 547</w:t>
            </w:r>
          </w:p>
        </w:tc>
      </w:tr>
      <w:tr w:rsidR="00FE2234" w:rsidRPr="00FE2234" w:rsidTr="00B04251">
        <w:trPr>
          <w:jc w:val="center"/>
        </w:trPr>
        <w:tc>
          <w:tcPr>
            <w:tcW w:w="5920" w:type="dxa"/>
          </w:tcPr>
          <w:p w:rsidR="00FE2234" w:rsidRPr="00FE2234" w:rsidRDefault="00FE2234" w:rsidP="00B04251">
            <w:pPr>
              <w:rPr>
                <w:i/>
                <w:szCs w:val="28"/>
                <w:lang w:val="uk-UA"/>
              </w:rPr>
            </w:pPr>
            <w:r w:rsidRPr="00FE2234">
              <w:rPr>
                <w:i/>
                <w:szCs w:val="28"/>
                <w:lang w:val="uk-UA"/>
              </w:rPr>
              <w:t>Доходи місцевих бюджетів на 1 особу, грн.</w:t>
            </w:r>
          </w:p>
        </w:tc>
        <w:tc>
          <w:tcPr>
            <w:tcW w:w="3934" w:type="dxa"/>
          </w:tcPr>
          <w:p w:rsidR="00FE2234" w:rsidRPr="00FE2234" w:rsidRDefault="00FE2234" w:rsidP="00B04251">
            <w:pPr>
              <w:rPr>
                <w:i/>
                <w:szCs w:val="28"/>
                <w:lang w:val="uk-UA"/>
              </w:rPr>
            </w:pPr>
            <w:r w:rsidRPr="00FE2234">
              <w:rPr>
                <w:i/>
                <w:szCs w:val="28"/>
                <w:lang w:val="uk-UA"/>
              </w:rPr>
              <w:t>6830</w:t>
            </w:r>
          </w:p>
        </w:tc>
      </w:tr>
      <w:tr w:rsidR="00FE2234" w:rsidRPr="00FE2234" w:rsidTr="00B04251">
        <w:trPr>
          <w:jc w:val="center"/>
        </w:trPr>
        <w:tc>
          <w:tcPr>
            <w:tcW w:w="5920" w:type="dxa"/>
          </w:tcPr>
          <w:p w:rsidR="00FE2234" w:rsidRPr="00FE2234" w:rsidRDefault="00FE2234" w:rsidP="00B04251">
            <w:pPr>
              <w:jc w:val="both"/>
              <w:rPr>
                <w:i/>
                <w:szCs w:val="28"/>
                <w:lang w:val="uk-UA"/>
              </w:rPr>
            </w:pPr>
            <w:r w:rsidRPr="00FE2234">
              <w:rPr>
                <w:i/>
                <w:szCs w:val="28"/>
                <w:lang w:val="uk-UA"/>
              </w:rPr>
              <w:t>Рівень виконання доходів загального фонду місцевих бюджетів (до затверджених місцевими радами показників)</w:t>
            </w:r>
          </w:p>
        </w:tc>
        <w:tc>
          <w:tcPr>
            <w:tcW w:w="3934" w:type="dxa"/>
          </w:tcPr>
          <w:p w:rsidR="00FE2234" w:rsidRPr="00FE2234" w:rsidRDefault="00FE2234" w:rsidP="00B04251">
            <w:pPr>
              <w:rPr>
                <w:i/>
                <w:szCs w:val="28"/>
                <w:lang w:val="uk-UA"/>
              </w:rPr>
            </w:pPr>
            <w:r w:rsidRPr="00FE2234">
              <w:rPr>
                <w:i/>
                <w:szCs w:val="28"/>
                <w:lang w:val="uk-UA"/>
              </w:rPr>
              <w:t xml:space="preserve">97,5 % </w:t>
            </w:r>
          </w:p>
        </w:tc>
      </w:tr>
      <w:tr w:rsidR="00FE2234" w:rsidRPr="00FE2234" w:rsidTr="00B04251">
        <w:trPr>
          <w:jc w:val="center"/>
        </w:trPr>
        <w:tc>
          <w:tcPr>
            <w:tcW w:w="5920" w:type="dxa"/>
          </w:tcPr>
          <w:p w:rsidR="00FE2234" w:rsidRPr="00FE2234" w:rsidRDefault="00FE2234" w:rsidP="00B04251">
            <w:pPr>
              <w:tabs>
                <w:tab w:val="left" w:pos="726"/>
              </w:tabs>
              <w:jc w:val="both"/>
              <w:rPr>
                <w:i/>
                <w:szCs w:val="28"/>
                <w:lang w:val="uk-UA"/>
              </w:rPr>
            </w:pPr>
            <w:r w:rsidRPr="00FE2234">
              <w:rPr>
                <w:i/>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rsidR="00FE2234" w:rsidRPr="00FE2234" w:rsidRDefault="00FE2234" w:rsidP="00B04251">
            <w:pPr>
              <w:rPr>
                <w:i/>
                <w:szCs w:val="28"/>
                <w:lang w:val="uk-UA"/>
              </w:rPr>
            </w:pPr>
            <w:r w:rsidRPr="00FE2234">
              <w:rPr>
                <w:i/>
                <w:szCs w:val="28"/>
                <w:lang w:val="uk-UA"/>
              </w:rPr>
              <w:t>+17 606.6 тис. грн.</w:t>
            </w:r>
          </w:p>
          <w:p w:rsidR="00FE2234" w:rsidRPr="00FE2234" w:rsidRDefault="00FE2234" w:rsidP="00B04251">
            <w:pPr>
              <w:rPr>
                <w:i/>
                <w:szCs w:val="28"/>
                <w:lang w:val="uk-UA"/>
              </w:rPr>
            </w:pPr>
            <w:r w:rsidRPr="00FE2234">
              <w:rPr>
                <w:i/>
                <w:szCs w:val="28"/>
                <w:lang w:val="uk-UA"/>
              </w:rPr>
              <w:t>+ 6,4 %</w:t>
            </w:r>
          </w:p>
        </w:tc>
      </w:tr>
    </w:tbl>
    <w:p w:rsidR="00FE2234" w:rsidRPr="00FE2234" w:rsidRDefault="00FE2234" w:rsidP="00FE2234">
      <w:pPr>
        <w:ind w:firstLine="700"/>
        <w:jc w:val="both"/>
        <w:rPr>
          <w:i/>
          <w:szCs w:val="28"/>
          <w:lang w:val="uk-UA"/>
        </w:rPr>
      </w:pPr>
    </w:p>
    <w:p w:rsidR="00991634" w:rsidRPr="00623DC0" w:rsidRDefault="00FE2234" w:rsidP="00934291">
      <w:pPr>
        <w:pStyle w:val="aa"/>
        <w:rPr>
          <w:sz w:val="24"/>
        </w:rPr>
      </w:pPr>
      <w:r w:rsidRPr="00623DC0">
        <w:rPr>
          <w:sz w:val="24"/>
        </w:rPr>
        <w:t xml:space="preserve">        </w:t>
      </w:r>
      <w:r w:rsidR="00C1301E" w:rsidRPr="00623DC0">
        <w:rPr>
          <w:sz w:val="24"/>
        </w:rPr>
        <w:t>Основні проб</w:t>
      </w:r>
      <w:r w:rsidR="007326AB" w:rsidRPr="00623DC0">
        <w:rPr>
          <w:sz w:val="24"/>
        </w:rPr>
        <w:t>лемні питання виконання місцевого бюджету</w:t>
      </w:r>
      <w:r w:rsidR="00C1301E" w:rsidRPr="00623DC0">
        <w:rPr>
          <w:sz w:val="24"/>
        </w:rPr>
        <w:t>:</w:t>
      </w:r>
    </w:p>
    <w:p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зменшення податкового боргу;</w:t>
      </w:r>
    </w:p>
    <w:p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забезпечення прозорості показників міського бюджету;</w:t>
      </w:r>
    </w:p>
    <w:p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ефективне використання бюджетних коштів;</w:t>
      </w:r>
    </w:p>
    <w:p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підвищення ефективності управління бюджетними коштами, посилення контролю та відповідальності усіх учасників процесу за дотриманням бюджетного законодавства;</w:t>
      </w:r>
    </w:p>
    <w:p w:rsidR="00934291" w:rsidRPr="00623DC0" w:rsidRDefault="00C1301E" w:rsidP="00934291">
      <w:pPr>
        <w:tabs>
          <w:tab w:val="left" w:pos="0"/>
        </w:tabs>
        <w:jc w:val="both"/>
        <w:rPr>
          <w:lang w:val="uk-UA"/>
        </w:rPr>
      </w:pPr>
      <w:r w:rsidRPr="00623DC0">
        <w:rPr>
          <w:lang w:val="uk-UA"/>
        </w:rPr>
        <w:t>-</w:t>
      </w:r>
      <w:r w:rsidR="00934291" w:rsidRPr="00623DC0">
        <w:rPr>
          <w:lang w:val="uk-UA"/>
        </w:rPr>
        <w:tab/>
      </w:r>
      <w:r w:rsidRPr="00623DC0">
        <w:rPr>
          <w:lang w:val="uk-UA"/>
        </w:rPr>
        <w:t>формування міського бюджету із застосуванням ПЦМ у бюджетному процесі;</w:t>
      </w:r>
    </w:p>
    <w:p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 xml:space="preserve">прозорість та ефективність використання бюджетних коштів під час проведення  закупівель продукції (товарів, робіт, послуг) для потреб </w:t>
      </w:r>
      <w:r w:rsidR="00623DC0" w:rsidRPr="00623DC0">
        <w:rPr>
          <w:lang w:val="uk-UA"/>
        </w:rPr>
        <w:t>громади</w:t>
      </w:r>
      <w:r w:rsidR="00C1301E" w:rsidRPr="00623DC0">
        <w:rPr>
          <w:lang w:val="uk-UA"/>
        </w:rPr>
        <w:t>;</w:t>
      </w:r>
    </w:p>
    <w:p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скорочення витрат бюджетних коштів за рахунок оптимізації штатної чисельності працівників бюджетних установ та організ</w:t>
      </w:r>
      <w:r w:rsidR="00623DC0" w:rsidRPr="00623DC0">
        <w:rPr>
          <w:lang w:val="uk-UA"/>
        </w:rPr>
        <w:t>ацій, що фінансуються з місцевого бюджету</w:t>
      </w:r>
      <w:r w:rsidR="00C1301E" w:rsidRPr="00623DC0">
        <w:rPr>
          <w:lang w:val="uk-UA"/>
        </w:rPr>
        <w:t>;</w:t>
      </w:r>
    </w:p>
    <w:p w:rsidR="00934291" w:rsidRPr="00623DC0" w:rsidRDefault="00934291" w:rsidP="00C1301E">
      <w:pPr>
        <w:tabs>
          <w:tab w:val="left" w:pos="0"/>
        </w:tabs>
        <w:jc w:val="both"/>
        <w:rPr>
          <w:lang w:val="uk-UA"/>
        </w:rPr>
      </w:pPr>
      <w:r w:rsidRPr="00623DC0">
        <w:rPr>
          <w:lang w:val="uk-UA"/>
        </w:rPr>
        <w:t>-</w:t>
      </w:r>
      <w:r w:rsidRPr="00623DC0">
        <w:rPr>
          <w:lang w:val="uk-UA"/>
        </w:rPr>
        <w:tab/>
      </w:r>
      <w:r w:rsidR="00C1301E" w:rsidRPr="00623DC0">
        <w:rPr>
          <w:lang w:val="uk-UA"/>
        </w:rPr>
        <w:t xml:space="preserve">забезпечення своєчасної та в повному обсязі виплати заробітної плати працівникам бюджетних установ </w:t>
      </w:r>
      <w:r w:rsidR="00623DC0" w:rsidRPr="00623DC0">
        <w:rPr>
          <w:lang w:val="uk-UA"/>
        </w:rPr>
        <w:t>громади</w:t>
      </w:r>
      <w:r w:rsidR="00C1301E" w:rsidRPr="00623DC0">
        <w:rPr>
          <w:lang w:val="uk-UA"/>
        </w:rPr>
        <w:t>.</w:t>
      </w:r>
    </w:p>
    <w:p w:rsidR="00934291" w:rsidRPr="00623DC0" w:rsidRDefault="00623DC0" w:rsidP="00934291">
      <w:pPr>
        <w:tabs>
          <w:tab w:val="left" w:pos="0"/>
        </w:tabs>
        <w:jc w:val="both"/>
        <w:rPr>
          <w:lang w:val="uk-UA"/>
        </w:rPr>
      </w:pPr>
      <w:r w:rsidRPr="00623DC0">
        <w:rPr>
          <w:lang w:val="uk-UA"/>
        </w:rPr>
        <w:t xml:space="preserve">        </w:t>
      </w:r>
      <w:r w:rsidR="00C1301E" w:rsidRPr="00623DC0">
        <w:rPr>
          <w:lang w:val="uk-UA"/>
        </w:rPr>
        <w:t>Ос</w:t>
      </w:r>
      <w:r w:rsidR="00934291" w:rsidRPr="00623DC0">
        <w:rPr>
          <w:lang w:val="uk-UA"/>
        </w:rPr>
        <w:t>новні завдання та заходи на 202</w:t>
      </w:r>
      <w:r w:rsidRPr="00623DC0">
        <w:rPr>
          <w:lang w:val="uk-UA"/>
        </w:rPr>
        <w:t>1</w:t>
      </w:r>
      <w:r w:rsidR="00934291" w:rsidRPr="00623DC0">
        <w:rPr>
          <w:lang w:val="uk-UA"/>
        </w:rPr>
        <w:t xml:space="preserve"> р.</w:t>
      </w:r>
      <w:r w:rsidR="00C1301E" w:rsidRPr="00623DC0">
        <w:rPr>
          <w:lang w:val="uk-UA"/>
        </w:rPr>
        <w:t>:</w:t>
      </w:r>
    </w:p>
    <w:p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забезпечення</w:t>
      </w:r>
      <w:r w:rsidR="00486912" w:rsidRPr="00623DC0">
        <w:rPr>
          <w:lang w:val="uk-UA"/>
        </w:rPr>
        <w:t xml:space="preserve"> виконання бюджету </w:t>
      </w:r>
      <w:r w:rsidR="00623DC0" w:rsidRPr="00623DC0">
        <w:rPr>
          <w:lang w:val="uk-UA"/>
        </w:rPr>
        <w:t>громади</w:t>
      </w:r>
      <w:r w:rsidR="00486912" w:rsidRPr="00623DC0">
        <w:rPr>
          <w:lang w:val="uk-UA"/>
        </w:rPr>
        <w:t xml:space="preserve"> на 202</w:t>
      </w:r>
      <w:r w:rsidR="00623DC0" w:rsidRPr="00623DC0">
        <w:rPr>
          <w:lang w:val="uk-UA"/>
        </w:rPr>
        <w:t>1</w:t>
      </w:r>
      <w:r w:rsidR="00486912" w:rsidRPr="00623DC0">
        <w:rPr>
          <w:lang w:val="uk-UA"/>
        </w:rPr>
        <w:t xml:space="preserve"> р.</w:t>
      </w:r>
      <w:r w:rsidR="00C1301E" w:rsidRPr="00623DC0">
        <w:rPr>
          <w:lang w:val="uk-UA"/>
        </w:rPr>
        <w:t xml:space="preserve"> у відповідності з доведеним планом, досягнення збільшення обсягів надходжень;</w:t>
      </w:r>
    </w:p>
    <w:p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 xml:space="preserve">активізація роботи податкових та інших контролюючих органів із залучення коштів до бюджету </w:t>
      </w:r>
      <w:r w:rsidR="00623DC0" w:rsidRPr="00623DC0">
        <w:rPr>
          <w:lang w:val="uk-UA"/>
        </w:rPr>
        <w:t>громади</w:t>
      </w:r>
      <w:r w:rsidR="00C1301E" w:rsidRPr="00623DC0">
        <w:rPr>
          <w:lang w:val="uk-UA"/>
        </w:rPr>
        <w:t>, у тому числі за 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виведення з тіні доходів фізичних та юридичних осіб;</w:t>
      </w:r>
    </w:p>
    <w:p w:rsidR="006443C3" w:rsidRPr="00623DC0" w:rsidRDefault="00C1301E" w:rsidP="006443C3">
      <w:pPr>
        <w:tabs>
          <w:tab w:val="left" w:pos="0"/>
        </w:tabs>
        <w:jc w:val="both"/>
        <w:rPr>
          <w:lang w:val="uk-UA"/>
        </w:rPr>
      </w:pPr>
      <w:r w:rsidRPr="00623DC0">
        <w:rPr>
          <w:lang w:val="uk-UA"/>
        </w:rPr>
        <w:t>-</w:t>
      </w:r>
      <w:r w:rsidRPr="00623DC0">
        <w:rPr>
          <w:lang w:val="uk-UA"/>
        </w:rPr>
        <w:tab/>
        <w:t>фінансування у повному обсязі видатків, пов’язаних з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6443C3" w:rsidRPr="00623DC0" w:rsidRDefault="00C1301E" w:rsidP="006443C3">
      <w:pPr>
        <w:tabs>
          <w:tab w:val="left" w:pos="0"/>
        </w:tabs>
        <w:jc w:val="both"/>
        <w:rPr>
          <w:lang w:val="uk-UA"/>
        </w:rPr>
      </w:pPr>
      <w:r w:rsidRPr="00623DC0">
        <w:rPr>
          <w:lang w:val="uk-UA"/>
        </w:rPr>
        <w:t>-</w:t>
      </w:r>
      <w:r w:rsidRPr="00623DC0">
        <w:rPr>
          <w:lang w:val="uk-UA"/>
        </w:rPr>
        <w:tab/>
        <w:t>забезпечення цільового та ефективного використання бюджетних коштів</w:t>
      </w:r>
      <w:r w:rsidR="006443C3" w:rsidRPr="00623DC0">
        <w:rPr>
          <w:lang w:val="uk-UA"/>
        </w:rPr>
        <w:t>;</w:t>
      </w:r>
    </w:p>
    <w:p w:rsidR="006443C3" w:rsidRPr="00623DC0" w:rsidRDefault="006443C3" w:rsidP="006443C3">
      <w:pPr>
        <w:tabs>
          <w:tab w:val="left" w:pos="0"/>
        </w:tabs>
        <w:jc w:val="both"/>
        <w:rPr>
          <w:lang w:val="uk-UA"/>
        </w:rPr>
      </w:pPr>
      <w:r w:rsidRPr="00623DC0">
        <w:rPr>
          <w:lang w:val="uk-UA"/>
        </w:rPr>
        <w:t>-</w:t>
      </w:r>
      <w:r w:rsidRPr="00623DC0">
        <w:rPr>
          <w:lang w:val="uk-UA"/>
        </w:rPr>
        <w:tab/>
      </w:r>
      <w:r w:rsidR="00C1301E" w:rsidRPr="00623DC0">
        <w:rPr>
          <w:lang w:val="uk-UA"/>
        </w:rPr>
        <w:t>здійснення заходів щодо зменшення у процесі виконання бюджету міста за видатками обсягів кредиторської та дебіторської заборгованості;</w:t>
      </w:r>
    </w:p>
    <w:p w:rsidR="00933D5E" w:rsidRPr="00623DC0" w:rsidRDefault="006443C3" w:rsidP="00933D5E">
      <w:pPr>
        <w:tabs>
          <w:tab w:val="left" w:pos="0"/>
        </w:tabs>
        <w:jc w:val="both"/>
        <w:rPr>
          <w:lang w:val="uk-UA"/>
        </w:rPr>
      </w:pPr>
      <w:r w:rsidRPr="00623DC0">
        <w:rPr>
          <w:lang w:val="uk-UA"/>
        </w:rPr>
        <w:t>-</w:t>
      </w:r>
      <w:r w:rsidRPr="00623DC0">
        <w:rPr>
          <w:lang w:val="uk-UA"/>
        </w:rPr>
        <w:tab/>
      </w:r>
      <w:r w:rsidR="00C1301E" w:rsidRPr="00623DC0">
        <w:rPr>
          <w:lang w:val="uk-UA"/>
        </w:rPr>
        <w:t xml:space="preserve">виконання прогнозних показників з надходження податкових платежів до </w:t>
      </w:r>
      <w:r w:rsidR="00231806" w:rsidRPr="00623DC0">
        <w:rPr>
          <w:lang w:val="uk-UA"/>
        </w:rPr>
        <w:t>місцевого бюджету</w:t>
      </w:r>
      <w:r w:rsidR="00C1301E" w:rsidRPr="00623DC0">
        <w:rPr>
          <w:lang w:val="uk-UA"/>
        </w:rPr>
        <w:t xml:space="preserve"> – </w:t>
      </w:r>
      <w:r w:rsidR="00EC6635" w:rsidRPr="00623DC0">
        <w:rPr>
          <w:lang w:val="uk-UA"/>
        </w:rPr>
        <w:t>Ковельське</w:t>
      </w:r>
      <w:r w:rsidR="00C1301E" w:rsidRPr="00623DC0">
        <w:rPr>
          <w:lang w:val="uk-UA"/>
        </w:rPr>
        <w:t xml:space="preserve"> </w:t>
      </w:r>
      <w:r w:rsidRPr="00623DC0">
        <w:rPr>
          <w:lang w:val="uk-UA"/>
        </w:rPr>
        <w:t>управління ГУДП</w:t>
      </w:r>
      <w:r w:rsidR="00EC6635" w:rsidRPr="00623DC0">
        <w:rPr>
          <w:lang w:val="uk-UA"/>
        </w:rPr>
        <w:t>С у Волинській області</w:t>
      </w:r>
      <w:r w:rsidR="00C1301E" w:rsidRPr="00623DC0">
        <w:rPr>
          <w:lang w:val="uk-UA"/>
        </w:rPr>
        <w:t xml:space="preserve"> – </w:t>
      </w:r>
      <w:r w:rsidRPr="00623DC0">
        <w:rPr>
          <w:lang w:val="uk-UA"/>
        </w:rPr>
        <w:t>упродовж року</w:t>
      </w:r>
      <w:r w:rsidR="00C1301E" w:rsidRPr="00623DC0">
        <w:rPr>
          <w:lang w:val="uk-UA"/>
        </w:rPr>
        <w:t>;</w:t>
      </w:r>
    </w:p>
    <w:p w:rsidR="00486912" w:rsidRPr="00623DC0" w:rsidRDefault="00933D5E"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підвищення рівня контрольно-перевірочної роботи, проведення </w:t>
      </w:r>
      <w:r w:rsidR="00231806" w:rsidRPr="00623DC0">
        <w:rPr>
          <w:lang w:val="uk-UA"/>
        </w:rPr>
        <w:t>організації роботи щодо виявлення</w:t>
      </w:r>
      <w:r w:rsidR="00C1301E" w:rsidRPr="00623DC0">
        <w:rPr>
          <w:lang w:val="uk-UA"/>
        </w:rPr>
        <w:t xml:space="preserve"> суб’єктів господарювання, які здійснюють виплату та оподаткування зарплати та інших доходів громадян з порушенням вимог податкового законодавства - </w:t>
      </w:r>
      <w:r w:rsidRPr="00623DC0">
        <w:rPr>
          <w:lang w:val="uk-UA"/>
        </w:rPr>
        <w:t>Ковельське управління ГУДП</w:t>
      </w:r>
      <w:r w:rsidR="00EC6635" w:rsidRPr="00623DC0">
        <w:rPr>
          <w:lang w:val="uk-UA"/>
        </w:rPr>
        <w:t xml:space="preserve">С у Волинській області </w:t>
      </w:r>
      <w:r w:rsidR="00C1301E" w:rsidRPr="00623DC0">
        <w:rPr>
          <w:lang w:val="uk-UA"/>
        </w:rPr>
        <w:t xml:space="preserve">– </w:t>
      </w:r>
      <w:r w:rsidR="006443C3" w:rsidRPr="00623DC0">
        <w:rPr>
          <w:lang w:val="uk-UA"/>
        </w:rPr>
        <w:t>упродовж року</w:t>
      </w:r>
      <w:r w:rsidR="00C1301E" w:rsidRPr="00623DC0">
        <w:rPr>
          <w:lang w:val="uk-UA"/>
        </w:rPr>
        <w:t>;</w:t>
      </w:r>
    </w:p>
    <w:p w:rsidR="00486912" w:rsidRPr="00623DC0" w:rsidRDefault="00486912" w:rsidP="00486912">
      <w:pPr>
        <w:tabs>
          <w:tab w:val="left" w:pos="0"/>
        </w:tabs>
        <w:jc w:val="both"/>
        <w:rPr>
          <w:lang w:val="uk-UA"/>
        </w:rPr>
      </w:pPr>
      <w:r w:rsidRPr="00623DC0">
        <w:rPr>
          <w:lang w:val="uk-UA"/>
        </w:rPr>
        <w:lastRenderedPageBreak/>
        <w:t>-</w:t>
      </w:r>
      <w:r w:rsidRPr="00623DC0">
        <w:rPr>
          <w:lang w:val="uk-UA"/>
        </w:rPr>
        <w:tab/>
      </w:r>
      <w:r w:rsidR="00C1301E" w:rsidRPr="00623DC0">
        <w:rPr>
          <w:lang w:val="uk-UA"/>
        </w:rPr>
        <w:t xml:space="preserve">вжиття заходів щодо виявлення фактів уникнення від оподаткування суб’єктами підприємництва та забезпечення на цій основі зростання надходжень до міського бюджету – </w:t>
      </w:r>
      <w:r w:rsidR="00231806" w:rsidRPr="00623DC0">
        <w:rPr>
          <w:lang w:val="uk-UA"/>
        </w:rPr>
        <w:t>Ковельське управління ГУДП</w:t>
      </w:r>
      <w:r w:rsidR="00EC6635" w:rsidRPr="00623DC0">
        <w:rPr>
          <w:lang w:val="uk-UA"/>
        </w:rPr>
        <w:t>С у Волинській області</w:t>
      </w:r>
      <w:r w:rsidR="00C1301E" w:rsidRPr="00623DC0">
        <w:rPr>
          <w:lang w:val="uk-UA"/>
        </w:rPr>
        <w:t xml:space="preserve">, відділи та управління виконавчого комітету Ковельської міської ради – </w:t>
      </w:r>
      <w:r w:rsidR="006443C3" w:rsidRPr="00623DC0">
        <w:rPr>
          <w:lang w:val="uk-UA"/>
        </w:rPr>
        <w:t>упродовж року</w:t>
      </w:r>
      <w:r w:rsidR="00C1301E" w:rsidRPr="00623DC0">
        <w:rPr>
          <w:lang w:val="uk-UA"/>
        </w:rPr>
        <w:t>;</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забезпечення скорочення податкового боргу до державного та міського бюджетів за рахунок підвищення ефективності претензійно-позовної роботи органів стягнення та роботи комісії виконавчого комітету міської ради з питань наповнення бюджету та аналізу причин збиткової та малоприбуткової діяльності підприємств – </w:t>
      </w:r>
      <w:r w:rsidRPr="00623DC0">
        <w:rPr>
          <w:lang w:val="uk-UA"/>
        </w:rPr>
        <w:t>Ковельське управління ГУ</w:t>
      </w:r>
      <w:r w:rsidR="00231806" w:rsidRPr="00623DC0">
        <w:rPr>
          <w:lang w:val="uk-UA"/>
        </w:rPr>
        <w:t>ДП</w:t>
      </w:r>
      <w:r w:rsidR="00EC6635" w:rsidRPr="00623DC0">
        <w:rPr>
          <w:lang w:val="uk-UA"/>
        </w:rPr>
        <w:t>С у Волинській області,</w:t>
      </w:r>
      <w:r w:rsidR="00C1301E" w:rsidRPr="00623DC0">
        <w:rPr>
          <w:lang w:val="uk-UA"/>
        </w:rPr>
        <w:t xml:space="preserve"> управління та відділи виконавчого комітету Ковельської міської ради – </w:t>
      </w:r>
      <w:r w:rsidR="006443C3" w:rsidRPr="00623DC0">
        <w:rPr>
          <w:lang w:val="uk-UA"/>
        </w:rPr>
        <w:t>упродовж року</w:t>
      </w:r>
      <w:r w:rsidR="00C1301E" w:rsidRPr="00623DC0">
        <w:rPr>
          <w:lang w:val="uk-UA"/>
        </w:rPr>
        <w:t>;</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обґрунтоване та реальне планування доходів міського бюджету на базі показників соціально-економічного розвитку </w:t>
      </w:r>
      <w:r w:rsidR="00623DC0" w:rsidRPr="00623DC0">
        <w:rPr>
          <w:lang w:val="uk-UA"/>
        </w:rPr>
        <w:t>громади</w:t>
      </w:r>
      <w:r w:rsidR="00C1301E" w:rsidRPr="00623DC0">
        <w:rPr>
          <w:lang w:val="uk-UA"/>
        </w:rPr>
        <w:t>, з врахуванням норм бюджетного та податкового законодавства, рекомендацій Міністерства фінансів України;</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доведення до органів стягнення планових показників розпису доходів бюдже</w:t>
      </w:r>
      <w:r w:rsidR="005111C4" w:rsidRPr="00623DC0">
        <w:rPr>
          <w:lang w:val="uk-UA"/>
        </w:rPr>
        <w:t xml:space="preserve">ту </w:t>
      </w:r>
      <w:r w:rsidR="00623DC0" w:rsidRPr="00623DC0">
        <w:rPr>
          <w:lang w:val="uk-UA"/>
        </w:rPr>
        <w:t>громади</w:t>
      </w:r>
      <w:r w:rsidR="005111C4" w:rsidRPr="00623DC0">
        <w:rPr>
          <w:lang w:val="uk-UA"/>
        </w:rPr>
        <w:t xml:space="preserve">, а також змін до них, </w:t>
      </w:r>
      <w:r w:rsidR="00C1301E" w:rsidRPr="00623DC0">
        <w:rPr>
          <w:lang w:val="uk-UA"/>
        </w:rPr>
        <w:t>та здійснення моніторингу за їх виконанням;</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здійснення аналізу податкового боргу до міського бюджету та заходів по його ліквідації в межах повноважень (зокрема, шляхом участі в комісії щодо погашення заборгованості із виплати заробітної плати, сплати податків, внесення обов’язкових платежів та вивчення причин збиткової діяльності суб’єктів господарювання);</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активізація роботи виконавчих ор</w:t>
      </w:r>
      <w:r w:rsidR="000B525A" w:rsidRPr="00623DC0">
        <w:rPr>
          <w:lang w:val="uk-UA"/>
        </w:rPr>
        <w:t xml:space="preserve">ганів Ковельської міської ради </w:t>
      </w:r>
      <w:r w:rsidR="00C1301E" w:rsidRPr="00623DC0">
        <w:rPr>
          <w:lang w:val="uk-UA"/>
        </w:rPr>
        <w:t xml:space="preserve">та інших контролюючих органів із залучення коштів до бюджету </w:t>
      </w:r>
      <w:r w:rsidR="00623DC0" w:rsidRPr="00623DC0">
        <w:rPr>
          <w:lang w:val="uk-UA"/>
        </w:rPr>
        <w:t>громади</w:t>
      </w:r>
      <w:r w:rsidR="00C1301E" w:rsidRPr="00623DC0">
        <w:rPr>
          <w:lang w:val="uk-UA"/>
        </w:rPr>
        <w:t>, використання резервів його наповнення, у тому числі відпрацювання підприємств щодо збільшення заробітної плати найманим працівникам, яким нараховувалась середньомісячна заробітна плата нижче законодавчого рівня; виведення з тіні доходів фізичних та юридичних осіб;</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проведення ефективної податково-бюджетної політики на території </w:t>
      </w:r>
      <w:r w:rsidR="00623DC0" w:rsidRPr="00623DC0">
        <w:rPr>
          <w:lang w:val="uk-UA"/>
        </w:rPr>
        <w:t>громади</w:t>
      </w:r>
      <w:r w:rsidR="00C1301E" w:rsidRPr="00623DC0">
        <w:rPr>
          <w:lang w:val="uk-UA"/>
        </w:rPr>
        <w:t>;</w:t>
      </w:r>
    </w:p>
    <w:p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підтримка реформи фінансування системи охорони здоров’я</w:t>
      </w:r>
      <w:r w:rsidR="005111C4" w:rsidRPr="00623DC0">
        <w:rPr>
          <w:lang w:val="uk-UA"/>
        </w:rPr>
        <w:t>.</w:t>
      </w:r>
    </w:p>
    <w:p w:rsidR="009D10A9" w:rsidRPr="00623DC0" w:rsidRDefault="00623DC0" w:rsidP="009D10A9">
      <w:pPr>
        <w:tabs>
          <w:tab w:val="left" w:pos="0"/>
        </w:tabs>
        <w:jc w:val="both"/>
        <w:rPr>
          <w:lang w:val="uk-UA"/>
        </w:rPr>
      </w:pPr>
      <w:r w:rsidRPr="00623DC0">
        <w:rPr>
          <w:lang w:val="uk-UA"/>
        </w:rPr>
        <w:t xml:space="preserve">        </w:t>
      </w:r>
      <w:r w:rsidR="00C1301E" w:rsidRPr="00623DC0">
        <w:rPr>
          <w:lang w:val="uk-UA"/>
        </w:rPr>
        <w:t>Кількісні та якісні критерії досягнення завдань:</w:t>
      </w:r>
    </w:p>
    <w:p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збільшення обсягу</w:t>
      </w:r>
      <w:r w:rsidR="00231806" w:rsidRPr="00623DC0">
        <w:rPr>
          <w:lang w:val="uk-UA"/>
        </w:rPr>
        <w:t xml:space="preserve"> </w:t>
      </w:r>
      <w:r w:rsidR="009A569E" w:rsidRPr="00623DC0">
        <w:rPr>
          <w:lang w:val="uk-UA"/>
        </w:rPr>
        <w:t>фінансового</w:t>
      </w:r>
      <w:r w:rsidR="00C1301E" w:rsidRPr="00623DC0">
        <w:rPr>
          <w:lang w:val="uk-UA"/>
        </w:rPr>
        <w:t xml:space="preserve"> ресурсу до бюджету </w:t>
      </w:r>
      <w:r w:rsidR="00623DC0" w:rsidRPr="00623DC0">
        <w:rPr>
          <w:lang w:val="uk-UA"/>
        </w:rPr>
        <w:t>Ковельської міської територіальної громади</w:t>
      </w:r>
      <w:r w:rsidR="00C1301E" w:rsidRPr="00623DC0">
        <w:rPr>
          <w:lang w:val="uk-UA"/>
        </w:rPr>
        <w:t>;</w:t>
      </w:r>
    </w:p>
    <w:p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 xml:space="preserve">підвищення ефективності використання бюджетних коштів </w:t>
      </w:r>
      <w:r w:rsidR="00623DC0" w:rsidRPr="00623DC0">
        <w:rPr>
          <w:lang w:val="uk-UA"/>
        </w:rPr>
        <w:t>громади</w:t>
      </w:r>
      <w:r w:rsidR="00C1301E" w:rsidRPr="00623DC0">
        <w:rPr>
          <w:lang w:val="uk-UA"/>
        </w:rPr>
        <w:t>;</w:t>
      </w:r>
    </w:p>
    <w:p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 xml:space="preserve">удосконалення роботи за програмно-цільовим методом формування бюджету </w:t>
      </w:r>
      <w:r w:rsidR="00623DC0" w:rsidRPr="00623DC0">
        <w:rPr>
          <w:lang w:val="uk-UA"/>
        </w:rPr>
        <w:t>громади</w:t>
      </w:r>
      <w:r w:rsidR="00C1301E" w:rsidRPr="00623DC0">
        <w:rPr>
          <w:lang w:val="uk-UA"/>
        </w:rPr>
        <w:t>;</w:t>
      </w:r>
    </w:p>
    <w:p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покращення платіжної дисципліни та скорочення податкового боргу;</w:t>
      </w:r>
    </w:p>
    <w:p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запровадження середньострокового планування, в т.ч. шляхом трирічної бюджетної декларації;</w:t>
      </w:r>
    </w:p>
    <w:p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 xml:space="preserve">забезпечення своєчасних і в повному обсязі надходжень податків, зборів (обов’язкових платежів) до </w:t>
      </w:r>
      <w:r w:rsidR="009A569E" w:rsidRPr="00623DC0">
        <w:rPr>
          <w:lang w:val="uk-UA"/>
        </w:rPr>
        <w:t>місцевого бюджету</w:t>
      </w:r>
      <w:r w:rsidRPr="00623DC0">
        <w:rPr>
          <w:lang w:val="uk-UA"/>
        </w:rPr>
        <w:t xml:space="preserve"> відповідно до запланованих показників;</w:t>
      </w:r>
    </w:p>
    <w:p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збільшення темпів приросту надходжень до міського бюджету, досягнення за підсумками року позитивної динаміки надходжень доходів міського бюджету в порівнянні з фактичними показниками 20</w:t>
      </w:r>
      <w:r w:rsidR="00623DC0" w:rsidRPr="00623DC0">
        <w:rPr>
          <w:lang w:val="uk-UA"/>
        </w:rPr>
        <w:t>20</w:t>
      </w:r>
      <w:r w:rsidRPr="00623DC0">
        <w:rPr>
          <w:lang w:val="uk-UA"/>
        </w:rPr>
        <w:t xml:space="preserve"> р.</w:t>
      </w:r>
      <w:r w:rsidR="00C1301E" w:rsidRPr="00623DC0">
        <w:rPr>
          <w:lang w:val="uk-UA"/>
        </w:rPr>
        <w:t>;</w:t>
      </w:r>
    </w:p>
    <w:p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зменшення обсягу недоїмки за платежами, що зараховуються до міського бюджету;</w:t>
      </w:r>
    </w:p>
    <w:p w:rsidR="00A60B05"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забезпечення фінансування в повному обсязі витрат за соціальними статтями видатків, насамперед на заробітну плату, оплату енергоносіїв і комунальних послуг, харчування та медикаменти, соціальні виплати.</w:t>
      </w:r>
      <w:bookmarkStart w:id="18" w:name="__RefHeading___Toc438564527"/>
      <w:bookmarkEnd w:id="18"/>
    </w:p>
    <w:p w:rsidR="00623DC0" w:rsidRPr="00623DC0" w:rsidRDefault="00623DC0" w:rsidP="009D10A9">
      <w:pPr>
        <w:tabs>
          <w:tab w:val="left" w:pos="0"/>
        </w:tabs>
        <w:jc w:val="both"/>
        <w:rPr>
          <w:lang w:val="uk-UA"/>
        </w:rPr>
      </w:pPr>
    </w:p>
    <w:p w:rsidR="0033551E" w:rsidRPr="00672CAC" w:rsidRDefault="0033551E" w:rsidP="00A60B05">
      <w:pPr>
        <w:pStyle w:val="af7"/>
        <w:tabs>
          <w:tab w:val="left" w:pos="0"/>
        </w:tabs>
        <w:spacing w:before="0" w:after="0"/>
        <w:ind w:firstLine="567"/>
        <w:jc w:val="center"/>
        <w:rPr>
          <w:rFonts w:ascii="Times New Roman" w:hAnsi="Times New Roman" w:cs="Times New Roman"/>
          <w:color w:val="auto"/>
        </w:rPr>
      </w:pPr>
      <w:r w:rsidRPr="00672CAC">
        <w:rPr>
          <w:rFonts w:ascii="Times New Roman" w:hAnsi="Times New Roman" w:cs="Times New Roman"/>
          <w:color w:val="auto"/>
        </w:rPr>
        <w:t>4.3. Реформування відносин власності</w:t>
      </w:r>
    </w:p>
    <w:p w:rsidR="00B94747" w:rsidRPr="00B94747" w:rsidRDefault="00B94747" w:rsidP="00B94747">
      <w:pPr>
        <w:ind w:firstLine="709"/>
        <w:jc w:val="both"/>
        <w:rPr>
          <w:i/>
          <w:lang w:val="uk-UA" w:eastAsia="uk-UA"/>
        </w:rPr>
      </w:pPr>
      <w:r w:rsidRPr="00B94747">
        <w:rPr>
          <w:i/>
          <w:lang w:val="uk-UA" w:eastAsia="uk-UA"/>
        </w:rPr>
        <w:t xml:space="preserve">За 9 місяців 2020 року у сфері управління майном комунальної власності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 м., а також </w:t>
      </w:r>
      <w:r w:rsidRPr="00B94747">
        <w:rPr>
          <w:bCs/>
          <w:i/>
          <w:lang w:val="uk-UA"/>
        </w:rPr>
        <w:t>надійшло коштів до місцевого бюджету:</w:t>
      </w:r>
    </w:p>
    <w:p w:rsidR="00B94747" w:rsidRPr="00B94747" w:rsidRDefault="00B94747" w:rsidP="00B94747">
      <w:pPr>
        <w:pStyle w:val="aff4"/>
        <w:numPr>
          <w:ilvl w:val="0"/>
          <w:numId w:val="15"/>
        </w:numPr>
        <w:tabs>
          <w:tab w:val="left" w:pos="993"/>
        </w:tabs>
        <w:jc w:val="both"/>
        <w:rPr>
          <w:i/>
          <w:sz w:val="24"/>
          <w:lang w:val="uk-UA" w:eastAsia="uk-UA"/>
        </w:rPr>
      </w:pPr>
      <w:r w:rsidRPr="00B94747">
        <w:rPr>
          <w:i/>
          <w:sz w:val="24"/>
          <w:lang w:val="uk-UA" w:eastAsia="uk-UA"/>
        </w:rPr>
        <w:t>від сплати орендної плати в сумі 582,8 тис. грн., при доведеному річному завданні 720,2 тис. грн., що складає  80,9 % виконання річного  плану;</w:t>
      </w:r>
    </w:p>
    <w:p w:rsidR="00B94747" w:rsidRPr="00B94747" w:rsidRDefault="00B94747" w:rsidP="00B94747">
      <w:pPr>
        <w:pStyle w:val="aff4"/>
        <w:numPr>
          <w:ilvl w:val="0"/>
          <w:numId w:val="15"/>
        </w:numPr>
        <w:tabs>
          <w:tab w:val="left" w:pos="993"/>
        </w:tabs>
        <w:jc w:val="both"/>
        <w:rPr>
          <w:i/>
          <w:sz w:val="24"/>
          <w:lang w:val="uk-UA" w:eastAsia="uk-UA"/>
        </w:rPr>
      </w:pPr>
      <w:r w:rsidRPr="00B94747">
        <w:rPr>
          <w:i/>
          <w:sz w:val="24"/>
          <w:lang w:val="uk-UA" w:eastAsia="uk-UA"/>
        </w:rPr>
        <w:t xml:space="preserve">від приватизації 1 об'єкта майна комунальної власності в сумі 673,3 тис. грн., при доведеному річному завданні 200,0 тис. грн., що складає 336,6% виконання річного плану.  </w:t>
      </w:r>
    </w:p>
    <w:p w:rsidR="0033551E" w:rsidRPr="00B94747" w:rsidRDefault="00B94747" w:rsidP="009460F3">
      <w:pPr>
        <w:tabs>
          <w:tab w:val="num" w:pos="0"/>
        </w:tabs>
        <w:jc w:val="both"/>
        <w:rPr>
          <w:lang w:val="uk-UA"/>
        </w:rPr>
      </w:pPr>
      <w:r w:rsidRPr="00B94747">
        <w:rPr>
          <w:lang w:val="uk-UA"/>
        </w:rPr>
        <w:t xml:space="preserve">       </w:t>
      </w:r>
      <w:r w:rsidR="0033551E" w:rsidRPr="00B94747">
        <w:rPr>
          <w:lang w:val="uk-UA"/>
        </w:rPr>
        <w:t>Основні проблемні питання:</w:t>
      </w:r>
    </w:p>
    <w:p w:rsidR="0033551E" w:rsidRPr="00B94747" w:rsidRDefault="0033551E" w:rsidP="00E5346E">
      <w:pPr>
        <w:numPr>
          <w:ilvl w:val="0"/>
          <w:numId w:val="5"/>
        </w:numPr>
        <w:ind w:left="0" w:firstLine="0"/>
        <w:jc w:val="both"/>
        <w:rPr>
          <w:lang w:val="uk-UA"/>
        </w:rPr>
      </w:pPr>
      <w:r w:rsidRPr="00B94747">
        <w:rPr>
          <w:lang w:val="uk-UA"/>
        </w:rPr>
        <w:lastRenderedPageBreak/>
        <w:t>незадовільний технічний стан об’єктів комунальної власності</w:t>
      </w:r>
      <w:r w:rsidR="00B94747" w:rsidRPr="00B94747">
        <w:rPr>
          <w:lang w:val="uk-UA"/>
        </w:rPr>
        <w:t xml:space="preserve"> громади</w:t>
      </w:r>
      <w:r w:rsidRPr="00B94747">
        <w:rPr>
          <w:lang w:val="uk-UA"/>
        </w:rPr>
        <w:t xml:space="preserve">, які часто не конкурентоспроможні порівняно </w:t>
      </w:r>
      <w:r w:rsidR="00E5346E" w:rsidRPr="00B94747">
        <w:rPr>
          <w:lang w:val="uk-UA"/>
        </w:rPr>
        <w:t>з об’єктами приватної власності;</w:t>
      </w:r>
    </w:p>
    <w:p w:rsidR="0033551E" w:rsidRPr="00B94747" w:rsidRDefault="0033551E" w:rsidP="00E5346E">
      <w:pPr>
        <w:numPr>
          <w:ilvl w:val="0"/>
          <w:numId w:val="5"/>
        </w:numPr>
        <w:ind w:left="0" w:firstLine="0"/>
        <w:jc w:val="both"/>
        <w:rPr>
          <w:lang w:val="uk-UA"/>
        </w:rPr>
      </w:pPr>
      <w:r w:rsidRPr="00B94747">
        <w:rPr>
          <w:lang w:val="uk-UA"/>
        </w:rPr>
        <w:t>зношеність основних фондів об’єктів комунальної власн</w:t>
      </w:r>
      <w:r w:rsidR="005A5094" w:rsidRPr="00B94747">
        <w:rPr>
          <w:lang w:val="uk-UA"/>
        </w:rPr>
        <w:t>ості, необхідність їх оновлення.</w:t>
      </w:r>
    </w:p>
    <w:p w:rsidR="0033551E" w:rsidRPr="00B94747" w:rsidRDefault="00B94747" w:rsidP="00F36FAB">
      <w:pPr>
        <w:tabs>
          <w:tab w:val="num" w:pos="0"/>
        </w:tabs>
        <w:jc w:val="both"/>
        <w:rPr>
          <w:lang w:val="uk-UA"/>
        </w:rPr>
      </w:pPr>
      <w:r w:rsidRPr="00B94747">
        <w:rPr>
          <w:lang w:val="uk-UA"/>
        </w:rPr>
        <w:t xml:space="preserve">        </w:t>
      </w:r>
      <w:r w:rsidR="0033551E" w:rsidRPr="00B94747">
        <w:rPr>
          <w:lang w:val="uk-UA"/>
        </w:rPr>
        <w:t>Ос</w:t>
      </w:r>
      <w:r w:rsidR="009F3ECD" w:rsidRPr="00B94747">
        <w:rPr>
          <w:lang w:val="uk-UA"/>
        </w:rPr>
        <w:t>новні завдання та заходи на 20</w:t>
      </w:r>
      <w:r w:rsidR="00E5346E" w:rsidRPr="00B94747">
        <w:rPr>
          <w:lang w:val="uk-UA"/>
        </w:rPr>
        <w:t>2</w:t>
      </w:r>
      <w:r w:rsidRPr="00B94747">
        <w:rPr>
          <w:lang w:val="uk-UA"/>
        </w:rPr>
        <w:t>1</w:t>
      </w:r>
      <w:r w:rsidR="00E5346E" w:rsidRPr="00B94747">
        <w:rPr>
          <w:lang w:val="uk-UA"/>
        </w:rPr>
        <w:t xml:space="preserve"> р.</w:t>
      </w:r>
      <w:r w:rsidR="0033551E" w:rsidRPr="00B94747">
        <w:rPr>
          <w:lang w:val="uk-UA"/>
        </w:rPr>
        <w:t>:</w:t>
      </w:r>
    </w:p>
    <w:p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виконання завдань з приватизації, продаж об’єктів нерухомості, які перебувають у власності територіальної громади міста здійснювати відповідно до законодавства, із забезпеченням принципів прозорості, із залученням якомога більшої кількості потенційних покупців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 xml:space="preserve">; </w:t>
      </w:r>
    </w:p>
    <w:p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забезпечення органом місцевого самоврядування функцій власника через виконання функцій орендодавця, надання нежитлових приміщень міської комунальної власності в оренду на конкурсних засадах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w:t>
      </w:r>
    </w:p>
    <w:p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проведення системного аналізу ефективного використання комунального майна, переданого в оренду, проведення обстеження об'єктів, переданих в оренду, здійснення контролю за виконанням зобов'язань, передбачених договорами оренди майна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w:t>
      </w:r>
    </w:p>
    <w:p w:rsidR="0033551E" w:rsidRPr="00B94747" w:rsidRDefault="00F36FAB" w:rsidP="00F36FAB">
      <w:pPr>
        <w:tabs>
          <w:tab w:val="num" w:pos="0"/>
        </w:tabs>
        <w:jc w:val="both"/>
        <w:rPr>
          <w:lang w:val="uk-UA"/>
        </w:rPr>
      </w:pPr>
      <w:r w:rsidRPr="00B94747">
        <w:rPr>
          <w:lang w:val="uk-UA"/>
        </w:rPr>
        <w:t>-</w:t>
      </w:r>
      <w:r w:rsidRPr="00B94747">
        <w:rPr>
          <w:lang w:val="uk-UA"/>
        </w:rPr>
        <w:tab/>
      </w:r>
      <w:r w:rsidR="00A60B05" w:rsidRPr="00B94747">
        <w:rPr>
          <w:lang w:val="uk-UA"/>
        </w:rPr>
        <w:t>всебічне та оперативне висвітлення у засобах масової інформації процесів відносин власності</w:t>
      </w:r>
      <w:r w:rsidR="0033551E" w:rsidRPr="00B94747">
        <w:rPr>
          <w:lang w:val="uk-UA"/>
        </w:rPr>
        <w:t xml:space="preserve">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 xml:space="preserve">. </w:t>
      </w:r>
    </w:p>
    <w:p w:rsidR="0033551E" w:rsidRPr="00B94747" w:rsidRDefault="00B94747" w:rsidP="00F36FAB">
      <w:pPr>
        <w:tabs>
          <w:tab w:val="num" w:pos="0"/>
        </w:tabs>
        <w:jc w:val="both"/>
        <w:rPr>
          <w:lang w:val="uk-UA"/>
        </w:rPr>
      </w:pPr>
      <w:r w:rsidRPr="00B94747">
        <w:rPr>
          <w:lang w:val="uk-UA"/>
        </w:rPr>
        <w:t xml:space="preserve">        </w:t>
      </w:r>
      <w:r w:rsidR="0033551E" w:rsidRPr="00B94747">
        <w:rPr>
          <w:lang w:val="uk-UA"/>
        </w:rPr>
        <w:t>Кількісні та якісні критерії ефективності реалізації завдань:</w:t>
      </w:r>
    </w:p>
    <w:p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 xml:space="preserve">забезпечення виконання планових завдань з надходження коштів від приватизації та оренди до місцевого бюджету і підвищення ефективності управління комунальним майном; </w:t>
      </w:r>
    </w:p>
    <w:p w:rsidR="00D72F8D" w:rsidRDefault="00F36FAB" w:rsidP="00D72F8D">
      <w:pPr>
        <w:tabs>
          <w:tab w:val="num" w:pos="0"/>
        </w:tabs>
        <w:jc w:val="both"/>
        <w:rPr>
          <w:lang w:val="uk-UA"/>
        </w:rPr>
      </w:pPr>
      <w:r w:rsidRPr="00B94747">
        <w:rPr>
          <w:lang w:val="uk-UA"/>
        </w:rPr>
        <w:t>-</w:t>
      </w:r>
      <w:r w:rsidRPr="00B94747">
        <w:rPr>
          <w:lang w:val="uk-UA"/>
        </w:rPr>
        <w:tab/>
      </w:r>
      <w:r w:rsidR="0033551E" w:rsidRPr="00B94747">
        <w:rPr>
          <w:lang w:val="uk-UA"/>
        </w:rPr>
        <w:t>збільшення інвестиційної привабливості об’єктів оренди.</w:t>
      </w:r>
      <w:bookmarkStart w:id="19" w:name="__RefHeading___Toc438564528"/>
      <w:bookmarkEnd w:id="19"/>
    </w:p>
    <w:p w:rsidR="00672CAC" w:rsidRPr="00B94747" w:rsidRDefault="00672CAC" w:rsidP="00D72F8D">
      <w:pPr>
        <w:tabs>
          <w:tab w:val="num" w:pos="0"/>
        </w:tabs>
        <w:jc w:val="both"/>
        <w:rPr>
          <w:lang w:val="uk-UA"/>
        </w:rPr>
      </w:pPr>
    </w:p>
    <w:p w:rsidR="0033551E" w:rsidRPr="00D909F0" w:rsidRDefault="0033551E" w:rsidP="00D72F8D">
      <w:pPr>
        <w:tabs>
          <w:tab w:val="num" w:pos="0"/>
        </w:tabs>
        <w:jc w:val="center"/>
        <w:rPr>
          <w:lang w:val="uk-UA"/>
        </w:rPr>
      </w:pPr>
      <w:r w:rsidRPr="00D909F0">
        <w:rPr>
          <w:lang w:val="uk-UA"/>
        </w:rPr>
        <w:t>4.4. Регуляторна політика та розвиток підприємництва</w:t>
      </w:r>
    </w:p>
    <w:p w:rsidR="008F7ECD" w:rsidRPr="008F7ECD" w:rsidRDefault="008F7ECD" w:rsidP="008F7ECD">
      <w:pPr>
        <w:shd w:val="clear" w:color="auto" w:fill="FFFFFF"/>
        <w:tabs>
          <w:tab w:val="num" w:pos="0"/>
        </w:tabs>
        <w:jc w:val="both"/>
        <w:rPr>
          <w:i/>
          <w:lang w:val="uk-UA"/>
        </w:rPr>
      </w:pPr>
      <w:r>
        <w:rPr>
          <w:sz w:val="28"/>
          <w:szCs w:val="28"/>
          <w:lang w:val="uk-UA"/>
        </w:rPr>
        <w:t xml:space="preserve">        </w:t>
      </w:r>
      <w:r w:rsidRPr="008F7ECD">
        <w:rPr>
          <w:i/>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w:t>
      </w:r>
      <w:r>
        <w:rPr>
          <w:i/>
          <w:lang w:val="uk-UA"/>
        </w:rPr>
        <w:t>9 місяців 2020 року</w:t>
      </w:r>
      <w:r w:rsidRPr="008F7ECD">
        <w:rPr>
          <w:i/>
          <w:lang w:val="uk-UA"/>
        </w:rPr>
        <w:t xml:space="preserve"> проведено 4 повторних, 4 періодичних відстеження.</w:t>
      </w:r>
    </w:p>
    <w:p w:rsidR="008F7ECD" w:rsidRDefault="008F7ECD" w:rsidP="008F7ECD">
      <w:pPr>
        <w:shd w:val="clear" w:color="auto" w:fill="FFFFFF"/>
        <w:tabs>
          <w:tab w:val="num" w:pos="0"/>
        </w:tabs>
        <w:jc w:val="both"/>
        <w:rPr>
          <w:i/>
          <w:lang w:val="uk-UA"/>
        </w:rPr>
      </w:pPr>
      <w:r w:rsidRPr="008F7ECD">
        <w:rPr>
          <w:i/>
          <w:lang w:val="uk-UA"/>
        </w:rPr>
        <w:t xml:space="preserve">       За підсумками роботи січня – вересня 2020 року юридичними особами та фізичними особами – підприємцями до бюджетів усіх рівнів сплачено податку на доходи фізичних осіб – 229 447,1 тис. грн. (в міський бюджет – 172 085,3 тис. грн.), що на 98,8 % менше факту січня – вересня 2019 року.</w:t>
      </w:r>
    </w:p>
    <w:p w:rsidR="008F7ECD" w:rsidRPr="008F7ECD" w:rsidRDefault="008F7ECD" w:rsidP="008F7ECD">
      <w:pPr>
        <w:tabs>
          <w:tab w:val="left" w:pos="0"/>
        </w:tabs>
        <w:jc w:val="both"/>
        <w:rPr>
          <w:i/>
          <w:szCs w:val="28"/>
          <w:lang w:val="uk-UA"/>
        </w:rPr>
      </w:pPr>
      <w:r>
        <w:rPr>
          <w:i/>
          <w:lang w:val="uk-UA"/>
        </w:rPr>
        <w:t xml:space="preserve">        </w:t>
      </w:r>
      <w:r w:rsidRPr="008F7ECD">
        <w:rPr>
          <w:bCs/>
          <w:i/>
          <w:szCs w:val="28"/>
          <w:lang w:val="uk-UA"/>
        </w:rPr>
        <w:t xml:space="preserve">З </w:t>
      </w:r>
      <w:r w:rsidRPr="008F7ECD">
        <w:rPr>
          <w:i/>
          <w:szCs w:val="28"/>
          <w:lang w:val="uk-UA"/>
        </w:rPr>
        <w:t>метою підтримки та подальшого розвитку підприємництва в м. Ковелі було додатково передбачено кошти в сумі 300,00 тис. грн. на фінансування «Програми розвитку малого і середньог</w:t>
      </w:r>
      <w:r>
        <w:rPr>
          <w:i/>
          <w:szCs w:val="28"/>
          <w:lang w:val="uk-UA"/>
        </w:rPr>
        <w:t xml:space="preserve">о підприємництва в м. Ковелі на </w:t>
      </w:r>
      <w:r w:rsidRPr="008F7ECD">
        <w:rPr>
          <w:i/>
          <w:szCs w:val="28"/>
          <w:lang w:val="uk-UA"/>
        </w:rPr>
        <w:t xml:space="preserve">2019-2021 роки» а саме: для надання одноразової допомоги суб’єктам мікропідприємництва на компенсацію витрат за період карантину, згідно порядку надання коштів, затвердженого рішенням Ковельської міської ради, за рахунок зменшення видатків по програмі «Місцева програма розвитку культури та мистецтва на </w:t>
      </w:r>
      <w:r>
        <w:rPr>
          <w:i/>
          <w:szCs w:val="28"/>
          <w:lang w:val="uk-UA"/>
        </w:rPr>
        <w:t xml:space="preserve">              </w:t>
      </w:r>
      <w:r w:rsidRPr="008F7ECD">
        <w:rPr>
          <w:i/>
          <w:szCs w:val="28"/>
          <w:lang w:val="uk-UA"/>
        </w:rPr>
        <w:t>2019-2021 роки». На фінансування допомоги 145 підприємцям, що звернулися для отримання допомоги, було витрачено 196 150,00 грн.</w:t>
      </w:r>
    </w:p>
    <w:p w:rsidR="0033551E" w:rsidRPr="008F7ECD" w:rsidRDefault="008F7ECD" w:rsidP="009460F3">
      <w:pPr>
        <w:shd w:val="clear" w:color="auto" w:fill="FFFFFF"/>
        <w:tabs>
          <w:tab w:val="num" w:pos="0"/>
        </w:tabs>
        <w:rPr>
          <w:lang w:val="uk-UA"/>
        </w:rPr>
      </w:pPr>
      <w:r>
        <w:rPr>
          <w:sz w:val="28"/>
          <w:szCs w:val="28"/>
          <w:lang w:val="uk-UA"/>
        </w:rPr>
        <w:t xml:space="preserve">       </w:t>
      </w:r>
      <w:r w:rsidR="0033551E" w:rsidRPr="008F7ECD">
        <w:rPr>
          <w:lang w:val="uk-UA"/>
        </w:rPr>
        <w:t>Основні проблемні питання:</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недостатня активність громадськості у регуляторній діяльності;</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низький рівень конкурентоспроможності малого бізнесу;</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 xml:space="preserve">низький розмір середньомісячної заробітної плати працівників малих підприємств; </w:t>
      </w:r>
    </w:p>
    <w:p w:rsidR="0033551E" w:rsidRPr="008F7ECD" w:rsidRDefault="008F7ECD" w:rsidP="00F80470">
      <w:pPr>
        <w:shd w:val="clear" w:color="auto" w:fill="FFFFFF"/>
        <w:tabs>
          <w:tab w:val="num" w:pos="0"/>
        </w:tabs>
        <w:rPr>
          <w:lang w:val="uk-UA"/>
        </w:rPr>
      </w:pPr>
      <w:r w:rsidRPr="008F7ECD">
        <w:rPr>
          <w:lang w:val="uk-UA"/>
        </w:rPr>
        <w:t xml:space="preserve">        </w:t>
      </w:r>
      <w:r w:rsidR="00F80470" w:rsidRPr="008F7ECD">
        <w:rPr>
          <w:lang w:val="uk-UA"/>
        </w:rPr>
        <w:t>Пріоритет</w:t>
      </w:r>
      <w:r w:rsidR="007326AB" w:rsidRPr="008F7ECD">
        <w:rPr>
          <w:lang w:val="uk-UA"/>
        </w:rPr>
        <w:t>и</w:t>
      </w:r>
      <w:r w:rsidR="00F80470" w:rsidRPr="008F7ECD">
        <w:rPr>
          <w:lang w:val="uk-UA"/>
        </w:rPr>
        <w:t xml:space="preserve"> розвитку у 202</w:t>
      </w:r>
      <w:r w:rsidRPr="008F7ECD">
        <w:rPr>
          <w:lang w:val="uk-UA"/>
        </w:rPr>
        <w:t>1</w:t>
      </w:r>
      <w:r w:rsidR="00F80470" w:rsidRPr="008F7ECD">
        <w:rPr>
          <w:lang w:val="uk-UA"/>
        </w:rPr>
        <w:t xml:space="preserve"> р.</w:t>
      </w:r>
      <w:r w:rsidR="0033551E" w:rsidRPr="008F7ECD">
        <w:rPr>
          <w:lang w:val="uk-UA"/>
        </w:rPr>
        <w:t>:</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 xml:space="preserve">створення сприятливих умов для розвитку малого бізнесу у </w:t>
      </w:r>
      <w:r w:rsidR="008F7ECD" w:rsidRPr="008F7ECD">
        <w:rPr>
          <w:lang w:val="uk-UA"/>
        </w:rPr>
        <w:t>громаді</w:t>
      </w:r>
      <w:r w:rsidR="0033551E" w:rsidRPr="008F7ECD">
        <w:rPr>
          <w:lang w:val="uk-UA"/>
        </w:rPr>
        <w:t xml:space="preserve"> та забезпечення розкриття підприємницького потенціалу;</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стимулювання суб’єктів малого і середнього підприємництва до запровадження перспективн</w:t>
      </w:r>
      <w:r w:rsidR="00B75D9B" w:rsidRPr="008F7ECD">
        <w:rPr>
          <w:lang w:val="uk-UA"/>
        </w:rPr>
        <w:t>их інвестиційних бізнес-</w:t>
      </w:r>
      <w:r w:rsidR="006E2914" w:rsidRPr="008F7ECD">
        <w:rPr>
          <w:lang w:val="uk-UA"/>
        </w:rPr>
        <w:t>проектів</w:t>
      </w:r>
      <w:r w:rsidR="0033551E" w:rsidRPr="008F7ECD">
        <w:rPr>
          <w:lang w:val="uk-UA"/>
        </w:rPr>
        <w:t>, інноваційних енергозберігаючих технологій;</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забезпечення публічності та прозорості реалізації регуляторної політики;</w:t>
      </w:r>
    </w:p>
    <w:p w:rsidR="0033551E" w:rsidRPr="008F7ECD" w:rsidRDefault="00F80470" w:rsidP="00F80470">
      <w:pPr>
        <w:shd w:val="clear" w:color="auto" w:fill="FFFFFF"/>
        <w:tabs>
          <w:tab w:val="num" w:pos="0"/>
        </w:tabs>
        <w:jc w:val="both"/>
        <w:rPr>
          <w:lang w:val="uk-UA"/>
        </w:rPr>
      </w:pPr>
      <w:r w:rsidRPr="008F7ECD">
        <w:rPr>
          <w:lang w:val="uk-UA"/>
        </w:rPr>
        <w:lastRenderedPageBreak/>
        <w:t>-</w:t>
      </w:r>
      <w:r w:rsidRPr="008F7ECD">
        <w:rPr>
          <w:lang w:val="uk-UA"/>
        </w:rPr>
        <w:tab/>
      </w:r>
      <w:r w:rsidR="0033551E" w:rsidRPr="008F7ECD">
        <w:rPr>
          <w:lang w:val="uk-UA"/>
        </w:rPr>
        <w:t>розвиток партнерства та взаємовигідного діалогу влади та бізнесу.</w:t>
      </w:r>
    </w:p>
    <w:p w:rsidR="0033551E" w:rsidRPr="008F7ECD" w:rsidRDefault="008F7ECD" w:rsidP="004731BA">
      <w:pPr>
        <w:shd w:val="clear" w:color="auto" w:fill="FFFFFF"/>
        <w:tabs>
          <w:tab w:val="num" w:pos="0"/>
        </w:tabs>
        <w:ind w:hanging="142"/>
        <w:rPr>
          <w:lang w:val="uk-UA"/>
        </w:rPr>
      </w:pPr>
      <w:r w:rsidRPr="008F7ECD">
        <w:rPr>
          <w:lang w:val="uk-UA"/>
        </w:rPr>
        <w:t xml:space="preserve">           </w:t>
      </w:r>
      <w:r w:rsidR="0033551E" w:rsidRPr="008F7ECD">
        <w:rPr>
          <w:lang w:val="uk-UA"/>
        </w:rPr>
        <w:t>Ос</w:t>
      </w:r>
      <w:r w:rsidR="00F80470" w:rsidRPr="008F7ECD">
        <w:rPr>
          <w:lang w:val="uk-UA"/>
        </w:rPr>
        <w:t>новні завдання та заходи на 202</w:t>
      </w:r>
      <w:r w:rsidRPr="008F7ECD">
        <w:rPr>
          <w:lang w:val="uk-UA"/>
        </w:rPr>
        <w:t>1</w:t>
      </w:r>
      <w:r w:rsidR="00F80470" w:rsidRPr="008F7ECD">
        <w:rPr>
          <w:lang w:val="uk-UA"/>
        </w:rPr>
        <w:t xml:space="preserve"> р.</w:t>
      </w:r>
      <w:r w:rsidR="0033551E" w:rsidRPr="008F7ECD">
        <w:rPr>
          <w:lang w:val="uk-UA"/>
        </w:rPr>
        <w:t>:</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залучення громадських об’єднань, суб’єктів підприємництва до розробки регуляторних актів – ре</w:t>
      </w:r>
      <w:r w:rsidRPr="008F7ECD">
        <w:rPr>
          <w:lang w:val="uk-UA"/>
        </w:rPr>
        <w:t xml:space="preserve">гуляторні органи – </w:t>
      </w:r>
      <w:r w:rsidR="00A31369" w:rsidRPr="008F7ECD">
        <w:rPr>
          <w:lang w:val="uk-UA"/>
        </w:rPr>
        <w:t>упродовж року</w:t>
      </w:r>
      <w:r w:rsidRPr="008F7ECD">
        <w:rPr>
          <w:lang w:val="uk-UA"/>
        </w:rPr>
        <w:t>.</w:t>
      </w:r>
      <w:r w:rsidR="0033551E" w:rsidRPr="008F7ECD">
        <w:rPr>
          <w:lang w:val="uk-UA"/>
        </w:rPr>
        <w:t>;</w:t>
      </w:r>
    </w:p>
    <w:p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виконання плану підг</w:t>
      </w:r>
      <w:r w:rsidRPr="008F7ECD">
        <w:rPr>
          <w:lang w:val="uk-UA"/>
        </w:rPr>
        <w:t>отовки регуляторних актів на 202</w:t>
      </w:r>
      <w:r w:rsidR="008F7ECD" w:rsidRPr="008F7ECD">
        <w:rPr>
          <w:lang w:val="uk-UA"/>
        </w:rPr>
        <w:t>1</w:t>
      </w:r>
      <w:r w:rsidRPr="008F7ECD">
        <w:rPr>
          <w:lang w:val="uk-UA"/>
        </w:rPr>
        <w:t xml:space="preserve"> р.</w:t>
      </w:r>
      <w:r w:rsidR="0033551E" w:rsidRPr="008F7ECD">
        <w:rPr>
          <w:lang w:val="uk-UA"/>
        </w:rPr>
        <w:t xml:space="preserve"> – розробники ре</w:t>
      </w:r>
      <w:r w:rsidRPr="008F7ECD">
        <w:rPr>
          <w:lang w:val="uk-UA"/>
        </w:rPr>
        <w:t xml:space="preserve">гуляторних актів – </w:t>
      </w:r>
      <w:r w:rsidR="00A31369" w:rsidRPr="008F7ECD">
        <w:rPr>
          <w:lang w:val="uk-UA"/>
        </w:rPr>
        <w:t>упродовж року;</w:t>
      </w:r>
    </w:p>
    <w:p w:rsidR="0033551E" w:rsidRPr="008F7ECD" w:rsidRDefault="00F80470"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 відповідно до вимог Закону України «Про засади державної регуляторної політики у сфері господарської діяльності» – ре</w:t>
      </w:r>
      <w:r w:rsidR="00B75D9B" w:rsidRPr="008F7ECD">
        <w:rPr>
          <w:lang w:val="uk-UA"/>
        </w:rPr>
        <w:t xml:space="preserve">гуляторні органи – </w:t>
      </w:r>
      <w:r w:rsidR="00A31369" w:rsidRPr="008F7ECD">
        <w:rPr>
          <w:lang w:val="uk-UA"/>
        </w:rPr>
        <w:t>упродовж року;</w:t>
      </w:r>
    </w:p>
    <w:p w:rsidR="00EB56D0"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152B30" w:rsidRPr="008F7ECD">
        <w:rPr>
          <w:lang w:val="uk-UA"/>
        </w:rPr>
        <w:t>стимулювання підприємницької ініціативи безробітних</w:t>
      </w:r>
      <w:r w:rsidR="00EB56D0" w:rsidRPr="008F7ECD">
        <w:rPr>
          <w:lang w:val="uk-UA"/>
        </w:rPr>
        <w:t xml:space="preserve"> громадян – Ковельський міськрайонни</w:t>
      </w:r>
      <w:r w:rsidRPr="008F7ECD">
        <w:rPr>
          <w:lang w:val="uk-UA"/>
        </w:rPr>
        <w:t>й центр зайнятості</w:t>
      </w:r>
      <w:r w:rsidR="00A31369" w:rsidRPr="008F7ECD">
        <w:rPr>
          <w:lang w:val="uk-UA"/>
        </w:rPr>
        <w:t xml:space="preserve"> </w:t>
      </w:r>
      <w:r w:rsidRPr="008F7ECD">
        <w:rPr>
          <w:lang w:val="uk-UA"/>
        </w:rPr>
        <w:t xml:space="preserve">– </w:t>
      </w:r>
      <w:r w:rsidR="00A31369" w:rsidRPr="008F7ECD">
        <w:rPr>
          <w:lang w:val="uk-UA"/>
        </w:rPr>
        <w:t>упродовж року;</w:t>
      </w:r>
    </w:p>
    <w:p w:rsidR="006C596C"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EB56D0" w:rsidRPr="008F7ECD">
        <w:rPr>
          <w:lang w:val="uk-UA"/>
        </w:rPr>
        <w:t xml:space="preserve">надання фінансової підтримки </w:t>
      </w:r>
      <w:r w:rsidR="006E1E98" w:rsidRPr="008F7ECD">
        <w:rPr>
          <w:lang w:val="uk-UA"/>
        </w:rPr>
        <w:t>безробітним у започаткуванні власної справи</w:t>
      </w:r>
      <w:r w:rsidR="006E2914" w:rsidRPr="008F7ECD">
        <w:rPr>
          <w:lang w:val="uk-UA"/>
        </w:rPr>
        <w:t xml:space="preserve"> </w:t>
      </w:r>
      <w:r w:rsidR="007E64F1" w:rsidRPr="008F7ECD">
        <w:rPr>
          <w:lang w:val="uk-UA"/>
        </w:rPr>
        <w:t xml:space="preserve">– </w:t>
      </w:r>
      <w:r w:rsidR="006E2914" w:rsidRPr="008F7ECD">
        <w:rPr>
          <w:lang w:val="uk-UA"/>
        </w:rPr>
        <w:t xml:space="preserve">Ковельський міськрайонний центр зайнятості – </w:t>
      </w:r>
      <w:r w:rsidR="00A31369" w:rsidRPr="008F7ECD">
        <w:rPr>
          <w:lang w:val="uk-UA"/>
        </w:rPr>
        <w:t>упродовж року;</w:t>
      </w:r>
    </w:p>
    <w:p w:rsidR="004D57BD"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4D57BD" w:rsidRPr="008F7ECD">
        <w:rPr>
          <w:lang w:val="uk-UA"/>
        </w:rPr>
        <w:t xml:space="preserve">співпраця з </w:t>
      </w:r>
      <w:r w:rsidR="008F7ECD" w:rsidRPr="008F7ECD">
        <w:rPr>
          <w:lang w:val="uk-UA"/>
        </w:rPr>
        <w:t>громадами</w:t>
      </w:r>
      <w:r w:rsidR="004D57BD" w:rsidRPr="008F7ECD">
        <w:rPr>
          <w:lang w:val="uk-UA"/>
        </w:rPr>
        <w:t xml:space="preserve"> – партнерами у сфері підтримки малого і середнього підприємництва;</w:t>
      </w:r>
    </w:p>
    <w:p w:rsidR="004D57BD" w:rsidRPr="008F7ECD" w:rsidRDefault="004D57BD" w:rsidP="008F7ECD">
      <w:pPr>
        <w:shd w:val="clear" w:color="auto" w:fill="FFFFFF"/>
        <w:tabs>
          <w:tab w:val="num" w:pos="0"/>
          <w:tab w:val="left" w:pos="6160"/>
        </w:tabs>
        <w:jc w:val="both"/>
        <w:rPr>
          <w:lang w:val="uk-UA"/>
        </w:rPr>
      </w:pPr>
      <w:r w:rsidRPr="008F7ECD">
        <w:rPr>
          <w:lang w:val="uk-UA"/>
        </w:rPr>
        <w:t>- </w:t>
      </w:r>
      <w:r w:rsidR="005368A4" w:rsidRPr="008F7ECD">
        <w:rPr>
          <w:lang w:val="uk-UA"/>
        </w:rPr>
        <w:t>підвищення рівня легалізації зайнятості, зменшення рівня тіньового обороту у сфері малого підприємництва.</w:t>
      </w:r>
    </w:p>
    <w:p w:rsidR="0033551E" w:rsidRPr="008F7ECD" w:rsidRDefault="008F7ECD" w:rsidP="008F7ECD">
      <w:pPr>
        <w:shd w:val="clear" w:color="auto" w:fill="FFFFFF"/>
        <w:tabs>
          <w:tab w:val="num" w:pos="0"/>
        </w:tabs>
        <w:jc w:val="both"/>
        <w:rPr>
          <w:lang w:val="uk-UA"/>
        </w:rPr>
      </w:pPr>
      <w:r w:rsidRPr="008F7ECD">
        <w:rPr>
          <w:lang w:val="uk-UA"/>
        </w:rPr>
        <w:t xml:space="preserve">        </w:t>
      </w:r>
      <w:r w:rsidR="0033551E" w:rsidRPr="008F7ECD">
        <w:rPr>
          <w:lang w:val="uk-UA"/>
        </w:rPr>
        <w:t>Кількісні та якісні критерії досягнення завдань:</w:t>
      </w:r>
    </w:p>
    <w:p w:rsidR="0033551E"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збільшення кі</w:t>
      </w:r>
      <w:r w:rsidRPr="008F7ECD">
        <w:rPr>
          <w:lang w:val="uk-UA"/>
        </w:rPr>
        <w:t>лькості малих підприємств;</w:t>
      </w:r>
    </w:p>
    <w:p w:rsidR="0033551E"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збільшення кілько</w:t>
      </w:r>
      <w:r w:rsidRPr="008F7ECD">
        <w:rPr>
          <w:lang w:val="uk-UA"/>
        </w:rPr>
        <w:t>сті підприємців – фізичних осіб;</w:t>
      </w:r>
    </w:p>
    <w:p w:rsidR="005C3993"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5C3993" w:rsidRPr="008F7ECD">
        <w:rPr>
          <w:lang w:val="uk-UA"/>
        </w:rPr>
        <w:t>підвищення заробітної плати найманих працівників малих і середніх підприємств</w:t>
      </w:r>
      <w:r w:rsidRPr="008F7ECD">
        <w:rPr>
          <w:lang w:val="uk-UA"/>
        </w:rPr>
        <w:t>;</w:t>
      </w:r>
    </w:p>
    <w:p w:rsidR="00F80470" w:rsidRPr="008F7ECD" w:rsidRDefault="006C596C" w:rsidP="008F7ECD">
      <w:pPr>
        <w:shd w:val="clear" w:color="auto" w:fill="FFFFFF"/>
        <w:tabs>
          <w:tab w:val="num" w:pos="0"/>
        </w:tabs>
        <w:jc w:val="both"/>
        <w:rPr>
          <w:lang w:val="uk-UA"/>
        </w:rPr>
      </w:pPr>
      <w:r w:rsidRPr="008F7ECD">
        <w:rPr>
          <w:lang w:val="uk-UA"/>
        </w:rPr>
        <w:t>-</w:t>
      </w:r>
      <w:r w:rsidRPr="008F7ECD">
        <w:rPr>
          <w:lang w:val="uk-UA"/>
        </w:rPr>
        <w:tab/>
        <w:t>з</w:t>
      </w:r>
      <w:r w:rsidR="00F439CE" w:rsidRPr="008F7ECD">
        <w:rPr>
          <w:lang w:val="uk-UA"/>
        </w:rPr>
        <w:t>більшення надходження від діяльності малих і середніх підприємств та фізичних</w:t>
      </w:r>
      <w:r w:rsidR="00DF4C9D" w:rsidRPr="008F7ECD">
        <w:rPr>
          <w:lang w:val="uk-UA"/>
        </w:rPr>
        <w:t xml:space="preserve"> </w:t>
      </w:r>
      <w:r w:rsidR="008F7ECD" w:rsidRPr="008F7ECD">
        <w:rPr>
          <w:lang w:val="uk-UA"/>
        </w:rPr>
        <w:t xml:space="preserve">                   </w:t>
      </w:r>
      <w:r w:rsidR="00DF4C9D" w:rsidRPr="008F7ECD">
        <w:rPr>
          <w:lang w:val="uk-UA"/>
        </w:rPr>
        <w:t xml:space="preserve">осіб-підприємців до бюджету </w:t>
      </w:r>
      <w:r w:rsidR="008F7ECD" w:rsidRPr="008F7ECD">
        <w:rPr>
          <w:lang w:val="uk-UA"/>
        </w:rPr>
        <w:t>громади</w:t>
      </w:r>
      <w:r w:rsidR="00DF4C9D" w:rsidRPr="008F7ECD">
        <w:rPr>
          <w:lang w:val="uk-UA"/>
        </w:rPr>
        <w:t>.</w:t>
      </w:r>
      <w:bookmarkStart w:id="20" w:name="__RefHeading___Toc438564529"/>
      <w:bookmarkEnd w:id="20"/>
    </w:p>
    <w:p w:rsidR="006C596C" w:rsidRPr="005A2693" w:rsidRDefault="006C596C" w:rsidP="00F80470">
      <w:pPr>
        <w:shd w:val="clear" w:color="auto" w:fill="FFFFFF"/>
        <w:tabs>
          <w:tab w:val="num" w:pos="0"/>
        </w:tabs>
        <w:rPr>
          <w:color w:val="FF0000"/>
          <w:lang w:val="uk-UA"/>
        </w:rPr>
      </w:pPr>
    </w:p>
    <w:p w:rsidR="00F80470" w:rsidRPr="001F70A9" w:rsidRDefault="0033551E" w:rsidP="006C596C">
      <w:pPr>
        <w:shd w:val="clear" w:color="auto" w:fill="FFFFFF"/>
        <w:tabs>
          <w:tab w:val="num" w:pos="0"/>
        </w:tabs>
        <w:jc w:val="center"/>
        <w:rPr>
          <w:b/>
          <w:bCs/>
          <w:lang w:val="uk-UA"/>
        </w:rPr>
      </w:pPr>
      <w:r w:rsidRPr="001F70A9">
        <w:rPr>
          <w:b/>
          <w:bCs/>
          <w:lang w:val="uk-UA"/>
        </w:rPr>
        <w:t xml:space="preserve">РОЗДІЛ </w:t>
      </w:r>
      <w:r w:rsidRPr="001F70A9">
        <w:rPr>
          <w:b/>
          <w:bCs/>
        </w:rPr>
        <w:t>V</w:t>
      </w:r>
      <w:r w:rsidRPr="001F70A9">
        <w:rPr>
          <w:b/>
          <w:bCs/>
          <w:lang w:val="uk-UA"/>
        </w:rPr>
        <w:t>. РЕАЛЬНИЙ СЕКТОР</w:t>
      </w:r>
      <w:bookmarkStart w:id="21" w:name="__RefHeading___Toc438564530"/>
      <w:bookmarkEnd w:id="21"/>
    </w:p>
    <w:p w:rsidR="0033551E" w:rsidRPr="00561045" w:rsidRDefault="0033551E" w:rsidP="006C596C">
      <w:pPr>
        <w:shd w:val="clear" w:color="auto" w:fill="FFFFFF"/>
        <w:tabs>
          <w:tab w:val="num" w:pos="0"/>
        </w:tabs>
        <w:jc w:val="center"/>
        <w:rPr>
          <w:i/>
          <w:iCs/>
          <w:lang w:val="uk-UA"/>
        </w:rPr>
      </w:pPr>
      <w:r w:rsidRPr="00561045">
        <w:rPr>
          <w:lang w:val="uk-UA"/>
        </w:rPr>
        <w:t>5.1. Енергозбереження</w:t>
      </w:r>
    </w:p>
    <w:p w:rsidR="005535D9" w:rsidRPr="00561045" w:rsidRDefault="00233318" w:rsidP="000966E7">
      <w:pPr>
        <w:tabs>
          <w:tab w:val="num" w:pos="0"/>
        </w:tabs>
        <w:ind w:firstLine="567"/>
        <w:jc w:val="both"/>
        <w:rPr>
          <w:i/>
          <w:iCs/>
          <w:lang w:val="uk-UA"/>
        </w:rPr>
      </w:pPr>
      <w:r w:rsidRPr="00561045">
        <w:rPr>
          <w:i/>
          <w:iCs/>
          <w:lang w:val="uk-UA"/>
        </w:rPr>
        <w:t>За 9 місяців 2020</w:t>
      </w:r>
      <w:r w:rsidR="0033551E" w:rsidRPr="00561045">
        <w:rPr>
          <w:i/>
          <w:iCs/>
          <w:lang w:val="uk-UA"/>
        </w:rPr>
        <w:t xml:space="preserve"> </w:t>
      </w:r>
      <w:r w:rsidR="006C596C" w:rsidRPr="00561045">
        <w:rPr>
          <w:i/>
          <w:iCs/>
          <w:lang w:val="uk-UA"/>
        </w:rPr>
        <w:t>р.</w:t>
      </w:r>
      <w:r w:rsidR="0033551E" w:rsidRPr="00561045">
        <w:rPr>
          <w:i/>
          <w:iCs/>
          <w:lang w:val="uk-UA"/>
        </w:rPr>
        <w:t xml:space="preserve"> бюджетними установами та підприємствами комунальної вла</w:t>
      </w:r>
      <w:r w:rsidR="00FD770C" w:rsidRPr="00561045">
        <w:rPr>
          <w:i/>
          <w:iCs/>
          <w:lang w:val="uk-UA"/>
        </w:rPr>
        <w:t xml:space="preserve">сності міста впроваджено </w:t>
      </w:r>
      <w:r w:rsidRPr="00561045">
        <w:rPr>
          <w:i/>
          <w:iCs/>
          <w:lang w:val="uk-UA"/>
        </w:rPr>
        <w:t>6</w:t>
      </w:r>
      <w:r w:rsidR="005535D9" w:rsidRPr="00561045">
        <w:rPr>
          <w:i/>
          <w:iCs/>
          <w:lang w:val="uk-UA"/>
        </w:rPr>
        <w:t xml:space="preserve"> енергозберігаючих заходів, загальна фактична вартість яких становить </w:t>
      </w:r>
      <w:r w:rsidRPr="00561045">
        <w:rPr>
          <w:i/>
          <w:iCs/>
          <w:lang w:val="uk-UA"/>
        </w:rPr>
        <w:t>2</w:t>
      </w:r>
      <w:r w:rsidR="00E3767E" w:rsidRPr="00561045">
        <w:rPr>
          <w:i/>
          <w:iCs/>
          <w:lang w:val="uk-UA"/>
        </w:rPr>
        <w:t> </w:t>
      </w:r>
      <w:r w:rsidRPr="00561045">
        <w:rPr>
          <w:i/>
          <w:iCs/>
          <w:lang w:val="uk-UA"/>
        </w:rPr>
        <w:t>348</w:t>
      </w:r>
      <w:r w:rsidR="00E3767E" w:rsidRPr="00561045">
        <w:rPr>
          <w:i/>
          <w:iCs/>
          <w:lang w:val="uk-UA"/>
        </w:rPr>
        <w:t>,</w:t>
      </w:r>
      <w:r w:rsidRPr="00561045">
        <w:rPr>
          <w:i/>
          <w:iCs/>
          <w:lang w:val="uk-UA"/>
        </w:rPr>
        <w:t>1</w:t>
      </w:r>
      <w:r w:rsidR="001C1A0D" w:rsidRPr="00561045">
        <w:rPr>
          <w:i/>
          <w:iCs/>
          <w:lang w:val="uk-UA"/>
        </w:rPr>
        <w:t xml:space="preserve"> </w:t>
      </w:r>
      <w:r w:rsidR="005535D9" w:rsidRPr="00561045">
        <w:rPr>
          <w:i/>
          <w:iCs/>
          <w:lang w:val="uk-UA"/>
        </w:rPr>
        <w:t>тис. грн., ро</w:t>
      </w:r>
      <w:r w:rsidRPr="00561045">
        <w:rPr>
          <w:i/>
          <w:iCs/>
          <w:lang w:val="uk-UA"/>
        </w:rPr>
        <w:t>зрахунковий економічний ефект – 678</w:t>
      </w:r>
      <w:r w:rsidR="00E3767E" w:rsidRPr="00561045">
        <w:rPr>
          <w:i/>
          <w:iCs/>
          <w:lang w:val="uk-UA"/>
        </w:rPr>
        <w:t>,</w:t>
      </w:r>
      <w:r w:rsidRPr="00561045">
        <w:rPr>
          <w:i/>
          <w:iCs/>
          <w:lang w:val="uk-UA"/>
        </w:rPr>
        <w:t>5</w:t>
      </w:r>
      <w:r w:rsidR="005535D9" w:rsidRPr="00561045">
        <w:rPr>
          <w:i/>
          <w:iCs/>
          <w:lang w:val="uk-UA"/>
        </w:rPr>
        <w:t xml:space="preserve"> тис. грн. Від їх впровадження фак</w:t>
      </w:r>
      <w:r w:rsidR="001C1A0D" w:rsidRPr="00561045">
        <w:rPr>
          <w:i/>
          <w:iCs/>
          <w:lang w:val="uk-UA"/>
        </w:rPr>
        <w:t xml:space="preserve">тично отримано економію </w:t>
      </w:r>
      <w:r w:rsidRPr="00561045">
        <w:rPr>
          <w:i/>
          <w:iCs/>
          <w:lang w:val="uk-UA"/>
        </w:rPr>
        <w:t>126</w:t>
      </w:r>
      <w:r w:rsidR="001C1A0D" w:rsidRPr="00561045">
        <w:rPr>
          <w:i/>
          <w:iCs/>
          <w:lang w:val="uk-UA"/>
        </w:rPr>
        <w:t>,</w:t>
      </w:r>
      <w:r w:rsidRPr="00561045">
        <w:rPr>
          <w:i/>
          <w:iCs/>
          <w:lang w:val="uk-UA"/>
        </w:rPr>
        <w:t>86</w:t>
      </w:r>
      <w:r w:rsidR="00E3767E" w:rsidRPr="00561045">
        <w:rPr>
          <w:i/>
          <w:iCs/>
          <w:lang w:val="uk-UA"/>
        </w:rPr>
        <w:t>5</w:t>
      </w:r>
      <w:r w:rsidR="005535D9" w:rsidRPr="00561045">
        <w:rPr>
          <w:i/>
          <w:iCs/>
          <w:lang w:val="uk-UA"/>
        </w:rPr>
        <w:t xml:space="preserve"> т.у.п</w:t>
      </w:r>
      <w:r w:rsidR="00090BC4" w:rsidRPr="00561045">
        <w:rPr>
          <w:i/>
          <w:iCs/>
          <w:lang w:val="uk-UA"/>
        </w:rPr>
        <w:t>.</w:t>
      </w:r>
    </w:p>
    <w:p w:rsidR="0033551E" w:rsidRPr="00561045" w:rsidRDefault="0033551E" w:rsidP="004731BA">
      <w:pPr>
        <w:tabs>
          <w:tab w:val="num" w:pos="0"/>
        </w:tabs>
        <w:rPr>
          <w:lang w:val="uk-UA"/>
        </w:rPr>
      </w:pPr>
      <w:r w:rsidRPr="00561045">
        <w:rPr>
          <w:lang w:val="uk-UA"/>
        </w:rPr>
        <w:t>Основні проблемні питання:</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мережі постачання тепла та обладнання котелень застаріли та потребують замін</w:t>
      </w:r>
      <w:r w:rsidR="007326AB" w:rsidRPr="00561045">
        <w:rPr>
          <w:lang w:val="uk-UA"/>
        </w:rPr>
        <w:t>и, на що необхідні значні</w:t>
      </w:r>
      <w:r w:rsidR="0033551E" w:rsidRPr="00561045">
        <w:rPr>
          <w:lang w:val="uk-UA"/>
        </w:rPr>
        <w:t xml:space="preserve"> кошт</w:t>
      </w:r>
      <w:r w:rsidR="007326AB" w:rsidRPr="00561045">
        <w:rPr>
          <w:lang w:val="uk-UA"/>
        </w:rPr>
        <w:t>и</w:t>
      </w:r>
      <w:r w:rsidR="0033551E" w:rsidRPr="00561045">
        <w:rPr>
          <w:lang w:val="uk-UA"/>
        </w:rPr>
        <w:t>;</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недостатні обсяги впровадження енергоефективних технологій та обладнання;</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обмеженість фінансових можливостей міста для реалізації енергозберігаючих проектів.</w:t>
      </w:r>
    </w:p>
    <w:p w:rsidR="0033551E" w:rsidRPr="00561045" w:rsidRDefault="00233318" w:rsidP="00E3767E">
      <w:pPr>
        <w:shd w:val="clear" w:color="auto" w:fill="FFFFFF"/>
        <w:tabs>
          <w:tab w:val="num" w:pos="0"/>
        </w:tabs>
        <w:rPr>
          <w:lang w:val="uk-UA"/>
        </w:rPr>
      </w:pPr>
      <w:r w:rsidRPr="00561045">
        <w:rPr>
          <w:lang w:val="uk-UA"/>
        </w:rPr>
        <w:t>Пріоритети розвитку у 2021</w:t>
      </w:r>
      <w:r w:rsidR="00131344" w:rsidRPr="00561045">
        <w:rPr>
          <w:lang w:val="uk-UA"/>
        </w:rPr>
        <w:t xml:space="preserve"> </w:t>
      </w:r>
      <w:r w:rsidR="00E3767E" w:rsidRPr="00561045">
        <w:rPr>
          <w:lang w:val="uk-UA"/>
        </w:rPr>
        <w:t>р.</w:t>
      </w:r>
      <w:r w:rsidR="0033551E" w:rsidRPr="00561045">
        <w:rPr>
          <w:lang w:val="uk-UA"/>
        </w:rPr>
        <w:t>:</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забезпечення скорочення питомого енергоспоживання у закладах бюджетної сфери;</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зменшення використання природного газу в закладах бюджетної сфери та комунальній теплоенергетиці та заміщення його альтернативними і відновлюваними видами палива;</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стимулювання населення до впровадження енергозберігаючих заходів.</w:t>
      </w:r>
    </w:p>
    <w:p w:rsidR="0033551E" w:rsidRPr="00561045" w:rsidRDefault="0033551E" w:rsidP="004731BA">
      <w:pPr>
        <w:tabs>
          <w:tab w:val="num" w:pos="0"/>
        </w:tabs>
        <w:jc w:val="both"/>
        <w:rPr>
          <w:lang w:val="uk-UA"/>
        </w:rPr>
      </w:pPr>
      <w:r w:rsidRPr="00561045">
        <w:rPr>
          <w:lang w:val="uk-UA"/>
        </w:rPr>
        <w:t>О</w:t>
      </w:r>
      <w:r w:rsidR="00E3767E" w:rsidRPr="00561045">
        <w:rPr>
          <w:lang w:val="uk-UA"/>
        </w:rPr>
        <w:t>сновні завдання та заходи на 202</w:t>
      </w:r>
      <w:r w:rsidR="00233318" w:rsidRPr="00561045">
        <w:rPr>
          <w:lang w:val="uk-UA"/>
        </w:rPr>
        <w:t>1</w:t>
      </w:r>
      <w:r w:rsidR="00E3767E" w:rsidRPr="00561045">
        <w:rPr>
          <w:lang w:val="uk-UA"/>
        </w:rPr>
        <w:t xml:space="preserve"> р.</w:t>
      </w:r>
      <w:r w:rsidRPr="00561045">
        <w:rPr>
          <w:lang w:val="uk-UA"/>
        </w:rPr>
        <w:t>:</w:t>
      </w:r>
    </w:p>
    <w:p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забезпечення виконання плану енергозберігаючих та енергоефективних заходів – головні розпорядники коштів місцевого бюджету, комунальні підприємства – головні розпорядники коштів місцевого бюджету – </w:t>
      </w:r>
      <w:r w:rsidR="00A31369" w:rsidRPr="00561045">
        <w:rPr>
          <w:lang w:val="uk-UA"/>
        </w:rPr>
        <w:t>упродовж року;</w:t>
      </w:r>
    </w:p>
    <w:p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забезпечення своєчасних розрахунків за енергоносії, спожиті комунальними підприємствами та закладами бюджетної сфери – головні розпорядники коштів місцевого бюджету – </w:t>
      </w:r>
      <w:r w:rsidR="00A31369" w:rsidRPr="00561045">
        <w:rPr>
          <w:lang w:val="uk-UA"/>
        </w:rPr>
        <w:t>упродовж року;</w:t>
      </w:r>
    </w:p>
    <w:p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проведення робіт з реконструкції газоспоживаючих котелень (переведення на повне або часткове використання альтернативних видів палива) – ПТМ «Ковельтепло» – </w:t>
      </w:r>
      <w:r w:rsidR="009B2E50" w:rsidRPr="00561045">
        <w:rPr>
          <w:lang w:val="uk-UA"/>
        </w:rPr>
        <w:t>упродовж</w:t>
      </w:r>
      <w:r w:rsidR="0033551E" w:rsidRPr="00561045">
        <w:rPr>
          <w:lang w:val="uk-UA"/>
        </w:rPr>
        <w:t xml:space="preserve"> року;</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впровадження енергозберігаючих заходів в освітленні закладів бюджетної сфери – головні розпорядники коштів місцевого бюджету – </w:t>
      </w:r>
      <w:r w:rsidR="00A31369" w:rsidRPr="00561045">
        <w:rPr>
          <w:lang w:val="uk-UA"/>
        </w:rPr>
        <w:t>упродовж року;</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впровадження енергозберігаючих заходів в сфері вуличного освітлення </w:t>
      </w:r>
      <w:r w:rsidR="00561045" w:rsidRPr="00561045">
        <w:rPr>
          <w:lang w:val="uk-UA"/>
        </w:rPr>
        <w:t>громади</w:t>
      </w:r>
      <w:r w:rsidR="0033551E" w:rsidRPr="00561045">
        <w:rPr>
          <w:lang w:val="uk-UA"/>
        </w:rPr>
        <w:t xml:space="preserve"> – головні розпорядники коштів місцевого бюджету – </w:t>
      </w:r>
      <w:r w:rsidR="00A31369" w:rsidRPr="00561045">
        <w:rPr>
          <w:lang w:val="uk-UA"/>
        </w:rPr>
        <w:t>упродовж року;</w:t>
      </w:r>
    </w:p>
    <w:p w:rsidR="0033551E" w:rsidRPr="00561045" w:rsidRDefault="00E3767E" w:rsidP="00E3767E">
      <w:pPr>
        <w:tabs>
          <w:tab w:val="num" w:pos="0"/>
        </w:tabs>
        <w:jc w:val="both"/>
        <w:rPr>
          <w:lang w:val="uk-UA"/>
        </w:rPr>
      </w:pPr>
      <w:r w:rsidRPr="00561045">
        <w:rPr>
          <w:lang w:val="uk-UA"/>
        </w:rPr>
        <w:lastRenderedPageBreak/>
        <w:t>-</w:t>
      </w:r>
      <w:r w:rsidRPr="00561045">
        <w:rPr>
          <w:lang w:val="uk-UA"/>
        </w:rPr>
        <w:tab/>
      </w:r>
      <w:r w:rsidR="0033551E" w:rsidRPr="00561045">
        <w:rPr>
          <w:lang w:val="uk-UA"/>
        </w:rPr>
        <w:t xml:space="preserve">встановлення будинкових і квартирних приладів обліку енергоносіїв та води населенням та установами бюджетної сфери – місцевий бюджет, державний бюджет, кошти населення – </w:t>
      </w:r>
      <w:r w:rsidR="009B2E50" w:rsidRPr="00561045">
        <w:rPr>
          <w:lang w:val="uk-UA"/>
        </w:rPr>
        <w:t xml:space="preserve">упродовж </w:t>
      </w:r>
      <w:r w:rsidR="0033551E" w:rsidRPr="00561045">
        <w:rPr>
          <w:lang w:val="uk-UA"/>
        </w:rPr>
        <w:t>року;</w:t>
      </w:r>
    </w:p>
    <w:p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проведення заходів</w:t>
      </w:r>
      <w:r w:rsidR="005341C8" w:rsidRPr="00561045">
        <w:rPr>
          <w:lang w:val="uk-UA"/>
        </w:rPr>
        <w:t>,</w:t>
      </w:r>
      <w:r w:rsidR="0033551E" w:rsidRPr="00561045">
        <w:rPr>
          <w:lang w:val="uk-UA"/>
        </w:rPr>
        <w:t xml:space="preserve"> спрямованих на формування свідомого ставлення до проблем енергозбереження – відділ економічного розвитку </w:t>
      </w:r>
      <w:r w:rsidR="00DA0CA4" w:rsidRPr="00561045">
        <w:rPr>
          <w:lang w:val="uk-UA"/>
        </w:rPr>
        <w:t>та торгівлі</w:t>
      </w:r>
      <w:r w:rsidR="00A31369" w:rsidRPr="00561045">
        <w:rPr>
          <w:lang w:val="uk-UA"/>
        </w:rPr>
        <w:t xml:space="preserve"> </w:t>
      </w:r>
      <w:r w:rsidR="0033551E" w:rsidRPr="00561045">
        <w:rPr>
          <w:lang w:val="uk-UA"/>
        </w:rPr>
        <w:t xml:space="preserve">– </w:t>
      </w:r>
      <w:r w:rsidR="00A31369" w:rsidRPr="00561045">
        <w:rPr>
          <w:lang w:val="uk-UA"/>
        </w:rPr>
        <w:t>упродовж року.</w:t>
      </w:r>
    </w:p>
    <w:p w:rsidR="00E3767E" w:rsidRPr="00561045" w:rsidRDefault="00561045" w:rsidP="00E3767E">
      <w:pPr>
        <w:tabs>
          <w:tab w:val="num" w:pos="0"/>
        </w:tabs>
        <w:rPr>
          <w:lang w:val="uk-UA"/>
        </w:rPr>
      </w:pPr>
      <w:r w:rsidRPr="00561045">
        <w:rPr>
          <w:lang w:val="uk-UA"/>
        </w:rPr>
        <w:t xml:space="preserve">         </w:t>
      </w:r>
      <w:r w:rsidR="0033551E" w:rsidRPr="00561045">
        <w:rPr>
          <w:lang w:val="uk-UA"/>
        </w:rPr>
        <w:t>Кількісні та якісні критерії досягнення завдань:</w:t>
      </w:r>
    </w:p>
    <w:p w:rsidR="00E3767E" w:rsidRPr="00561045" w:rsidRDefault="0033551E" w:rsidP="00E3767E">
      <w:pPr>
        <w:tabs>
          <w:tab w:val="num" w:pos="0"/>
        </w:tabs>
        <w:rPr>
          <w:lang w:val="uk-UA"/>
        </w:rPr>
      </w:pPr>
      <w:r w:rsidRPr="00561045">
        <w:rPr>
          <w:lang w:val="uk-UA"/>
        </w:rPr>
        <w:t>запровадження енергозберігаючих заходів дозволить:</w:t>
      </w:r>
    </w:p>
    <w:p w:rsidR="00E3767E" w:rsidRPr="00561045" w:rsidRDefault="00E3767E" w:rsidP="00E3767E">
      <w:pPr>
        <w:tabs>
          <w:tab w:val="num" w:pos="0"/>
        </w:tabs>
        <w:rPr>
          <w:lang w:val="uk-UA"/>
        </w:rPr>
      </w:pPr>
      <w:r w:rsidRPr="00561045">
        <w:rPr>
          <w:lang w:val="uk-UA"/>
        </w:rPr>
        <w:t>-</w:t>
      </w:r>
      <w:r w:rsidRPr="00561045">
        <w:rPr>
          <w:lang w:val="uk-UA"/>
        </w:rPr>
        <w:tab/>
      </w:r>
      <w:r w:rsidR="005341C8" w:rsidRPr="00561045">
        <w:rPr>
          <w:lang w:val="uk-UA"/>
        </w:rPr>
        <w:t>зниження енергоефективної залежності</w:t>
      </w:r>
      <w:r w:rsidR="0033551E" w:rsidRPr="00561045">
        <w:rPr>
          <w:lang w:val="uk-UA"/>
        </w:rPr>
        <w:t xml:space="preserve"> </w:t>
      </w:r>
      <w:r w:rsidR="00561045" w:rsidRPr="00561045">
        <w:rPr>
          <w:lang w:val="uk-UA"/>
        </w:rPr>
        <w:t>громади</w:t>
      </w:r>
      <w:r w:rsidR="0033551E" w:rsidRPr="00561045">
        <w:rPr>
          <w:lang w:val="uk-UA"/>
        </w:rPr>
        <w:t xml:space="preserve"> від імпортованого природного газу;</w:t>
      </w:r>
    </w:p>
    <w:p w:rsidR="00E3767E" w:rsidRPr="00561045" w:rsidRDefault="00E3767E" w:rsidP="005341C8">
      <w:pPr>
        <w:tabs>
          <w:tab w:val="num" w:pos="0"/>
        </w:tabs>
        <w:jc w:val="both"/>
        <w:rPr>
          <w:lang w:val="uk-UA"/>
        </w:rPr>
      </w:pPr>
      <w:r w:rsidRPr="00561045">
        <w:rPr>
          <w:lang w:val="uk-UA"/>
        </w:rPr>
        <w:t>-</w:t>
      </w:r>
      <w:r w:rsidRPr="00561045">
        <w:rPr>
          <w:lang w:val="uk-UA"/>
        </w:rPr>
        <w:tab/>
      </w:r>
      <w:r w:rsidR="005341C8" w:rsidRPr="00561045">
        <w:rPr>
          <w:lang w:val="uk-UA"/>
        </w:rPr>
        <w:t>підвищення контролю</w:t>
      </w:r>
      <w:r w:rsidR="0033551E" w:rsidRPr="00561045">
        <w:rPr>
          <w:lang w:val="uk-UA"/>
        </w:rPr>
        <w:t xml:space="preserve"> за споживанням енергоносіїв та води шляхом встановлення </w:t>
      </w:r>
      <w:r w:rsidR="005341C8" w:rsidRPr="00561045">
        <w:rPr>
          <w:lang w:val="uk-UA"/>
        </w:rPr>
        <w:t xml:space="preserve"> п</w:t>
      </w:r>
      <w:r w:rsidR="0033551E" w:rsidRPr="00561045">
        <w:rPr>
          <w:lang w:val="uk-UA"/>
        </w:rPr>
        <w:t>риладів обліку.</w:t>
      </w:r>
      <w:bookmarkStart w:id="22" w:name="__RefHeading___Toc438564531"/>
      <w:bookmarkEnd w:id="22"/>
    </w:p>
    <w:p w:rsidR="00D06EB3" w:rsidRPr="005A2693" w:rsidRDefault="00D06EB3" w:rsidP="005341C8">
      <w:pPr>
        <w:tabs>
          <w:tab w:val="num" w:pos="0"/>
        </w:tabs>
        <w:jc w:val="both"/>
        <w:rPr>
          <w:color w:val="FF0000"/>
          <w:lang w:val="uk-UA"/>
        </w:rPr>
      </w:pPr>
    </w:p>
    <w:p w:rsidR="0033551E" w:rsidRPr="00D06EB3" w:rsidRDefault="0033551E" w:rsidP="00E3767E">
      <w:pPr>
        <w:tabs>
          <w:tab w:val="num" w:pos="0"/>
        </w:tabs>
        <w:jc w:val="center"/>
        <w:rPr>
          <w:i/>
        </w:rPr>
      </w:pPr>
      <w:r w:rsidRPr="00D06EB3">
        <w:t>5.2. Розвиток промисловості</w:t>
      </w:r>
    </w:p>
    <w:p w:rsidR="00A31369" w:rsidRPr="00D06EB3" w:rsidRDefault="00CC2C75" w:rsidP="00A31369">
      <w:pPr>
        <w:tabs>
          <w:tab w:val="num" w:pos="0"/>
        </w:tabs>
        <w:jc w:val="both"/>
        <w:rPr>
          <w:lang w:val="uk-UA"/>
        </w:rPr>
      </w:pPr>
      <w:r>
        <w:rPr>
          <w:lang w:val="uk-UA"/>
        </w:rPr>
        <w:t xml:space="preserve">        </w:t>
      </w:r>
      <w:r w:rsidR="0033551E" w:rsidRPr="00D06EB3">
        <w:rPr>
          <w:lang w:val="uk-UA"/>
        </w:rPr>
        <w:t>Основні проблемні питання:</w:t>
      </w:r>
    </w:p>
    <w:p w:rsidR="00A31369" w:rsidRPr="00D06EB3" w:rsidRDefault="0033551E" w:rsidP="00A31369">
      <w:pPr>
        <w:tabs>
          <w:tab w:val="num" w:pos="0"/>
        </w:tabs>
        <w:jc w:val="both"/>
        <w:rPr>
          <w:lang w:val="uk-UA"/>
        </w:rPr>
      </w:pPr>
      <w:r w:rsidRPr="00D06EB3">
        <w:rPr>
          <w:lang w:val="uk-UA"/>
        </w:rPr>
        <w:t>-</w:t>
      </w:r>
      <w:r w:rsidR="00A31369" w:rsidRPr="00D06EB3">
        <w:rPr>
          <w:lang w:val="uk-UA"/>
        </w:rPr>
        <w:tab/>
      </w:r>
      <w:r w:rsidRPr="00D06EB3">
        <w:rPr>
          <w:lang w:val="uk-UA"/>
        </w:rPr>
        <w:t>високий ступінь зносу основних засобів;</w:t>
      </w:r>
    </w:p>
    <w:p w:rsidR="00A31369" w:rsidRPr="00D06EB3" w:rsidRDefault="00A31369" w:rsidP="00A31369">
      <w:pPr>
        <w:tabs>
          <w:tab w:val="num" w:pos="0"/>
        </w:tabs>
        <w:jc w:val="both"/>
        <w:rPr>
          <w:lang w:val="uk-UA"/>
        </w:rPr>
      </w:pPr>
      <w:r w:rsidRPr="00D06EB3">
        <w:rPr>
          <w:lang w:val="uk-UA"/>
        </w:rPr>
        <w:t>-</w:t>
      </w:r>
      <w:r w:rsidRPr="00D06EB3">
        <w:rPr>
          <w:lang w:val="uk-UA"/>
        </w:rPr>
        <w:tab/>
      </w:r>
      <w:r w:rsidR="0033551E" w:rsidRPr="00D06EB3">
        <w:rPr>
          <w:lang w:val="uk-UA"/>
        </w:rPr>
        <w:t>залежність виробничої діяльності підприємств від неконтрольованого ввезення неякісних дешевих товарів з-за кордону;</w:t>
      </w:r>
    </w:p>
    <w:p w:rsidR="00A31369" w:rsidRPr="00D06EB3" w:rsidRDefault="00A31369" w:rsidP="00A31369">
      <w:pPr>
        <w:tabs>
          <w:tab w:val="num" w:pos="0"/>
        </w:tabs>
        <w:jc w:val="both"/>
        <w:rPr>
          <w:lang w:val="uk-UA"/>
        </w:rPr>
      </w:pPr>
      <w:r w:rsidRPr="00D06EB3">
        <w:rPr>
          <w:lang w:val="uk-UA"/>
        </w:rPr>
        <w:t>-</w:t>
      </w:r>
      <w:r w:rsidRPr="00D06EB3">
        <w:rPr>
          <w:lang w:val="uk-UA"/>
        </w:rPr>
        <w:tab/>
      </w:r>
      <w:r w:rsidR="0033551E" w:rsidRPr="00D06EB3">
        <w:rPr>
          <w:lang w:val="uk-UA"/>
        </w:rPr>
        <w:t>високі відсоткові ставки кредитування промислових підприємств комерційними банками;</w:t>
      </w:r>
    </w:p>
    <w:p w:rsidR="00A31369" w:rsidRPr="00D06EB3" w:rsidRDefault="0033551E" w:rsidP="00A31369">
      <w:pPr>
        <w:tabs>
          <w:tab w:val="num" w:pos="0"/>
        </w:tabs>
        <w:jc w:val="both"/>
        <w:rPr>
          <w:lang w:val="uk-UA"/>
        </w:rPr>
      </w:pPr>
      <w:r w:rsidRPr="00D06EB3">
        <w:rPr>
          <w:lang w:val="uk-UA"/>
        </w:rPr>
        <w:t>-</w:t>
      </w:r>
      <w:r w:rsidR="00A31369" w:rsidRPr="00D06EB3">
        <w:rPr>
          <w:lang w:val="uk-UA"/>
        </w:rPr>
        <w:tab/>
      </w:r>
      <w:r w:rsidRPr="00D06EB3">
        <w:rPr>
          <w:lang w:val="uk-UA"/>
        </w:rPr>
        <w:t>низький інноваційний рівень промислового виробництва та значна енергоємність виробництва продукції;</w:t>
      </w:r>
    </w:p>
    <w:p w:rsidR="0033551E" w:rsidRPr="00D06EB3" w:rsidRDefault="0033551E" w:rsidP="00A31369">
      <w:pPr>
        <w:tabs>
          <w:tab w:val="num" w:pos="0"/>
        </w:tabs>
        <w:jc w:val="both"/>
      </w:pPr>
      <w:r w:rsidRPr="00D06EB3">
        <w:rPr>
          <w:lang w:val="uk-UA"/>
        </w:rPr>
        <w:t>-</w:t>
      </w:r>
      <w:r w:rsidR="00A31369" w:rsidRPr="00D06EB3">
        <w:rPr>
          <w:lang w:val="uk-UA"/>
        </w:rPr>
        <w:tab/>
      </w:r>
      <w:r w:rsidRPr="00D06EB3">
        <w:rPr>
          <w:lang w:val="uk-UA"/>
        </w:rPr>
        <w:t>незадовільне відшкодува</w:t>
      </w:r>
      <w:r w:rsidRPr="00D06EB3">
        <w:t>ння податку на додану вартість підприємствам – експортерам.</w:t>
      </w:r>
    </w:p>
    <w:p w:rsidR="007E6AC4" w:rsidRPr="00D06EB3" w:rsidRDefault="00D06EB3" w:rsidP="007E6AC4">
      <w:pPr>
        <w:pStyle w:val="21"/>
        <w:widowControl w:val="0"/>
        <w:tabs>
          <w:tab w:val="num" w:pos="0"/>
          <w:tab w:val="left" w:pos="567"/>
          <w:tab w:val="left" w:pos="10800"/>
        </w:tabs>
        <w:ind w:firstLine="0"/>
        <w:rPr>
          <w:sz w:val="24"/>
        </w:rPr>
      </w:pPr>
      <w:r w:rsidRPr="00D06EB3">
        <w:rPr>
          <w:sz w:val="24"/>
        </w:rPr>
        <w:t xml:space="preserve">      </w:t>
      </w:r>
      <w:r w:rsidR="00CC2C75">
        <w:rPr>
          <w:sz w:val="24"/>
        </w:rPr>
        <w:t xml:space="preserve"> </w:t>
      </w:r>
      <w:r w:rsidR="00A31369" w:rsidRPr="00D06EB3">
        <w:rPr>
          <w:sz w:val="24"/>
        </w:rPr>
        <w:t>Пріоритет</w:t>
      </w:r>
      <w:r w:rsidR="00C558DD" w:rsidRPr="00D06EB3">
        <w:rPr>
          <w:sz w:val="24"/>
        </w:rPr>
        <w:t>и</w:t>
      </w:r>
      <w:r w:rsidR="00A31369" w:rsidRPr="00D06EB3">
        <w:rPr>
          <w:sz w:val="24"/>
        </w:rPr>
        <w:t xml:space="preserve"> розвитку у 202</w:t>
      </w:r>
      <w:r w:rsidRPr="00D06EB3">
        <w:rPr>
          <w:sz w:val="24"/>
        </w:rPr>
        <w:t>1</w:t>
      </w:r>
      <w:r w:rsidR="008A6CA9" w:rsidRPr="00D06EB3">
        <w:rPr>
          <w:sz w:val="24"/>
        </w:rPr>
        <w:t xml:space="preserve"> </w:t>
      </w:r>
      <w:r w:rsidR="007E6AC4" w:rsidRPr="00D06EB3">
        <w:rPr>
          <w:sz w:val="24"/>
        </w:rPr>
        <w:t>р.</w:t>
      </w:r>
      <w:r w:rsidR="0033551E" w:rsidRPr="00D06EB3">
        <w:rPr>
          <w:sz w:val="24"/>
        </w:rPr>
        <w:t>:</w:t>
      </w:r>
    </w:p>
    <w:p w:rsidR="00C558DD" w:rsidRPr="00D06EB3" w:rsidRDefault="0033551E" w:rsidP="007E6AC4">
      <w:pPr>
        <w:pStyle w:val="21"/>
        <w:widowControl w:val="0"/>
        <w:tabs>
          <w:tab w:val="num" w:pos="0"/>
          <w:tab w:val="left" w:pos="567"/>
          <w:tab w:val="left" w:pos="10800"/>
        </w:tabs>
        <w:ind w:firstLine="0"/>
        <w:rPr>
          <w:sz w:val="24"/>
        </w:rPr>
      </w:pPr>
      <w:r w:rsidRPr="00D06EB3">
        <w:rPr>
          <w:sz w:val="24"/>
        </w:rPr>
        <w:t>-</w:t>
      </w:r>
      <w:r w:rsidR="007E6AC4" w:rsidRPr="00D06EB3">
        <w:rPr>
          <w:sz w:val="24"/>
        </w:rPr>
        <w:tab/>
      </w:r>
      <w:r w:rsidRPr="00D06EB3">
        <w:rPr>
          <w:sz w:val="24"/>
        </w:rPr>
        <w:t>створення умов для зростання</w:t>
      </w:r>
      <w:r w:rsidR="00C558DD" w:rsidRPr="00D06EB3">
        <w:rPr>
          <w:sz w:val="24"/>
        </w:rPr>
        <w:t xml:space="preserve"> промислового потенціалу </w:t>
      </w:r>
      <w:r w:rsidR="00D06EB3" w:rsidRPr="00D06EB3">
        <w:rPr>
          <w:sz w:val="24"/>
        </w:rPr>
        <w:t>громади</w:t>
      </w:r>
      <w:r w:rsidR="00C558DD" w:rsidRPr="00D06EB3">
        <w:rPr>
          <w:sz w:val="24"/>
        </w:rPr>
        <w:t>;</w:t>
      </w:r>
    </w:p>
    <w:p w:rsidR="00C558DD" w:rsidRPr="00D06EB3" w:rsidRDefault="00C558DD" w:rsidP="007E6AC4">
      <w:pPr>
        <w:pStyle w:val="21"/>
        <w:widowControl w:val="0"/>
        <w:tabs>
          <w:tab w:val="num" w:pos="0"/>
          <w:tab w:val="left" w:pos="567"/>
          <w:tab w:val="left" w:pos="10800"/>
        </w:tabs>
        <w:ind w:firstLine="0"/>
        <w:rPr>
          <w:sz w:val="24"/>
        </w:rPr>
      </w:pPr>
      <w:r w:rsidRPr="00D06EB3">
        <w:rPr>
          <w:sz w:val="24"/>
        </w:rPr>
        <w:t>-</w:t>
      </w:r>
      <w:r w:rsidRPr="00D06EB3">
        <w:rPr>
          <w:sz w:val="24"/>
        </w:rPr>
        <w:tab/>
      </w:r>
      <w:r w:rsidR="0033551E" w:rsidRPr="00D06EB3">
        <w:rPr>
          <w:sz w:val="24"/>
        </w:rPr>
        <w:t>підвищення конкурентосп</w:t>
      </w:r>
      <w:r w:rsidRPr="00D06EB3">
        <w:rPr>
          <w:sz w:val="24"/>
        </w:rPr>
        <w:t>роможності місцевого виробника;</w:t>
      </w:r>
    </w:p>
    <w:p w:rsidR="00C558DD" w:rsidRPr="00D06EB3" w:rsidRDefault="00C558DD" w:rsidP="007E6AC4">
      <w:pPr>
        <w:pStyle w:val="21"/>
        <w:widowControl w:val="0"/>
        <w:tabs>
          <w:tab w:val="num" w:pos="0"/>
          <w:tab w:val="left" w:pos="567"/>
          <w:tab w:val="left" w:pos="10800"/>
        </w:tabs>
        <w:ind w:firstLine="0"/>
        <w:rPr>
          <w:sz w:val="24"/>
        </w:rPr>
      </w:pPr>
      <w:r w:rsidRPr="00D06EB3">
        <w:rPr>
          <w:sz w:val="24"/>
        </w:rPr>
        <w:t>-</w:t>
      </w:r>
      <w:r w:rsidRPr="00D06EB3">
        <w:rPr>
          <w:sz w:val="24"/>
        </w:rPr>
        <w:tab/>
      </w:r>
      <w:r w:rsidR="0033551E" w:rsidRPr="00D06EB3">
        <w:rPr>
          <w:sz w:val="24"/>
        </w:rPr>
        <w:t>сприяння інноваційному, енергозберігаючо</w:t>
      </w:r>
      <w:r w:rsidRPr="00D06EB3">
        <w:rPr>
          <w:sz w:val="24"/>
        </w:rPr>
        <w:t>му характеру виробництва;</w:t>
      </w:r>
    </w:p>
    <w:p w:rsidR="0033551E" w:rsidRPr="00D06EB3" w:rsidRDefault="00C558DD" w:rsidP="007E6AC4">
      <w:pPr>
        <w:pStyle w:val="21"/>
        <w:widowControl w:val="0"/>
        <w:tabs>
          <w:tab w:val="num" w:pos="0"/>
          <w:tab w:val="left" w:pos="567"/>
          <w:tab w:val="left" w:pos="10800"/>
        </w:tabs>
        <w:ind w:firstLine="0"/>
        <w:rPr>
          <w:bCs/>
          <w:sz w:val="24"/>
        </w:rPr>
      </w:pPr>
      <w:r w:rsidRPr="00D06EB3">
        <w:rPr>
          <w:sz w:val="24"/>
        </w:rPr>
        <w:t>-</w:t>
      </w:r>
      <w:r w:rsidRPr="00D06EB3">
        <w:rPr>
          <w:sz w:val="24"/>
        </w:rPr>
        <w:tab/>
      </w:r>
      <w:r w:rsidR="0033551E" w:rsidRPr="00D06EB3">
        <w:rPr>
          <w:sz w:val="24"/>
        </w:rPr>
        <w:t>збільшення чисельності робочих місць. </w:t>
      </w:r>
    </w:p>
    <w:p w:rsidR="007E6AC4" w:rsidRPr="00D06EB3" w:rsidRDefault="00D06EB3" w:rsidP="007E6AC4">
      <w:pPr>
        <w:tabs>
          <w:tab w:val="num" w:pos="0"/>
        </w:tabs>
        <w:jc w:val="both"/>
        <w:rPr>
          <w:bCs/>
          <w:lang w:val="uk-UA"/>
        </w:rPr>
      </w:pPr>
      <w:r w:rsidRPr="00D06EB3">
        <w:rPr>
          <w:bCs/>
          <w:lang w:val="uk-UA"/>
        </w:rPr>
        <w:t xml:space="preserve">        </w:t>
      </w:r>
      <w:r w:rsidR="0033551E" w:rsidRPr="00D06EB3">
        <w:rPr>
          <w:bCs/>
          <w:lang w:val="uk-UA"/>
        </w:rPr>
        <w:t xml:space="preserve">Основні завдання та заходи на </w:t>
      </w:r>
      <w:r w:rsidR="007E6AC4" w:rsidRPr="00D06EB3">
        <w:rPr>
          <w:lang w:val="uk-UA"/>
        </w:rPr>
        <w:t>202</w:t>
      </w:r>
      <w:r w:rsidRPr="00D06EB3">
        <w:rPr>
          <w:lang w:val="uk-UA"/>
        </w:rPr>
        <w:t>1</w:t>
      </w:r>
      <w:r w:rsidR="007E6AC4" w:rsidRPr="00D06EB3">
        <w:rPr>
          <w:lang w:val="uk-UA"/>
        </w:rPr>
        <w:t xml:space="preserve"> р.</w:t>
      </w:r>
      <w:r w:rsidR="0033551E" w:rsidRPr="00D06EB3">
        <w:rPr>
          <w:bCs/>
          <w:lang w:val="uk-UA"/>
        </w:rPr>
        <w:t>:</w:t>
      </w:r>
    </w:p>
    <w:p w:rsidR="007E6AC4" w:rsidRPr="00D06EB3" w:rsidRDefault="0033551E" w:rsidP="007E6AC4">
      <w:pPr>
        <w:tabs>
          <w:tab w:val="num" w:pos="0"/>
        </w:tabs>
        <w:jc w:val="both"/>
        <w:rPr>
          <w:lang w:val="uk-UA"/>
        </w:rPr>
      </w:pPr>
      <w:r w:rsidRPr="00D06EB3">
        <w:rPr>
          <w:lang w:val="uk-UA"/>
        </w:rPr>
        <w:t>-</w:t>
      </w:r>
      <w:r w:rsidR="007E6AC4" w:rsidRPr="00D06EB3">
        <w:rPr>
          <w:lang w:val="uk-UA"/>
        </w:rPr>
        <w:tab/>
      </w:r>
      <w:r w:rsidRPr="00D06EB3">
        <w:rPr>
          <w:lang w:val="uk-UA"/>
        </w:rPr>
        <w:t>забезпечення стабільного зростання обсягів реалізації промислової продукції;</w:t>
      </w:r>
    </w:p>
    <w:p w:rsidR="007E6AC4" w:rsidRPr="00D06EB3" w:rsidRDefault="0033551E" w:rsidP="007E6AC4">
      <w:pPr>
        <w:tabs>
          <w:tab w:val="num" w:pos="0"/>
        </w:tabs>
        <w:jc w:val="both"/>
        <w:rPr>
          <w:lang w:val="uk-UA"/>
        </w:rPr>
      </w:pPr>
      <w:r w:rsidRPr="00D06EB3">
        <w:rPr>
          <w:lang w:val="uk-UA"/>
        </w:rPr>
        <w:t>-</w:t>
      </w:r>
      <w:r w:rsidR="007E6AC4" w:rsidRPr="00D06EB3">
        <w:rPr>
          <w:lang w:val="uk-UA"/>
        </w:rPr>
        <w:tab/>
      </w:r>
      <w:r w:rsidRPr="00D06EB3">
        <w:rPr>
          <w:lang w:val="uk-UA"/>
        </w:rPr>
        <w:t>модернізація промислових виробництв та технологій, зниження рівня енергоємності промислової продукції;</w:t>
      </w:r>
    </w:p>
    <w:p w:rsidR="0033551E" w:rsidRPr="00D06EB3" w:rsidRDefault="007E6AC4" w:rsidP="007E6AC4">
      <w:pPr>
        <w:tabs>
          <w:tab w:val="num" w:pos="0"/>
        </w:tabs>
        <w:jc w:val="both"/>
        <w:rPr>
          <w:lang w:val="uk-UA"/>
        </w:rPr>
      </w:pPr>
      <w:r w:rsidRPr="00D06EB3">
        <w:rPr>
          <w:lang w:val="uk-UA"/>
        </w:rPr>
        <w:t>-</w:t>
      </w:r>
      <w:r w:rsidRPr="00D06EB3">
        <w:rPr>
          <w:lang w:val="uk-UA"/>
        </w:rPr>
        <w:tab/>
      </w:r>
      <w:r w:rsidR="0033551E" w:rsidRPr="00D06EB3">
        <w:rPr>
          <w:lang w:val="uk-UA"/>
        </w:rPr>
        <w:t xml:space="preserve">з метою створення перспектив просування місцевих товаровиробників та інформації про них </w:t>
      </w:r>
      <w:r w:rsidR="00C558DD" w:rsidRPr="00D06EB3">
        <w:rPr>
          <w:lang w:val="uk-UA"/>
        </w:rPr>
        <w:t>на національні і зовнішні ринки:</w:t>
      </w:r>
      <w:r w:rsidR="0033551E" w:rsidRPr="00D06EB3">
        <w:rPr>
          <w:lang w:val="uk-UA"/>
        </w:rPr>
        <w:t xml:space="preserve"> підвищення інвестиційної привабливості підприємс</w:t>
      </w:r>
      <w:r w:rsidR="00C558DD" w:rsidRPr="00D06EB3">
        <w:rPr>
          <w:lang w:val="uk-UA"/>
        </w:rPr>
        <w:t xml:space="preserve">тв промислового комплексу </w:t>
      </w:r>
      <w:r w:rsidR="00D06EB3" w:rsidRPr="00D06EB3">
        <w:rPr>
          <w:lang w:val="uk-UA"/>
        </w:rPr>
        <w:t>громади</w:t>
      </w:r>
      <w:r w:rsidR="00C558DD" w:rsidRPr="00D06EB3">
        <w:rPr>
          <w:lang w:val="uk-UA"/>
        </w:rPr>
        <w:t>;</w:t>
      </w:r>
      <w:r w:rsidR="0033551E" w:rsidRPr="00D06EB3">
        <w:rPr>
          <w:lang w:val="uk-UA"/>
        </w:rPr>
        <w:t xml:space="preserve"> розширення економічних зв’язків</w:t>
      </w:r>
      <w:r w:rsidR="00C558DD" w:rsidRPr="00D06EB3">
        <w:rPr>
          <w:lang w:val="uk-UA"/>
        </w:rPr>
        <w:t>;</w:t>
      </w:r>
      <w:r w:rsidR="0033551E" w:rsidRPr="00D06EB3">
        <w:rPr>
          <w:lang w:val="uk-UA"/>
        </w:rPr>
        <w:t xml:space="preserve"> основними завданнями виконавчої влади </w:t>
      </w:r>
      <w:r w:rsidR="00D06EB3" w:rsidRPr="00D06EB3">
        <w:rPr>
          <w:lang w:val="uk-UA"/>
        </w:rPr>
        <w:t>громади</w:t>
      </w:r>
      <w:r w:rsidR="0033551E" w:rsidRPr="00D06EB3">
        <w:rPr>
          <w:lang w:val="uk-UA"/>
        </w:rPr>
        <w:t xml:space="preserve"> буде сприяння активізації участі пі</w:t>
      </w:r>
      <w:r w:rsidR="00C558DD" w:rsidRPr="00D06EB3">
        <w:rPr>
          <w:lang w:val="uk-UA"/>
        </w:rPr>
        <w:t>дприємств у виставкових заходах,</w:t>
      </w:r>
      <w:r w:rsidR="0033551E" w:rsidRPr="00D06EB3">
        <w:rPr>
          <w:lang w:val="uk-UA"/>
        </w:rPr>
        <w:t xml:space="preserve"> ярмарках, інвестиційних форумах – відділ економічного розвитку </w:t>
      </w:r>
      <w:r w:rsidR="00DA0CA4" w:rsidRPr="00D06EB3">
        <w:rPr>
          <w:lang w:val="uk-UA"/>
        </w:rPr>
        <w:t>та торгів</w:t>
      </w:r>
      <w:r w:rsidRPr="00D06EB3">
        <w:rPr>
          <w:lang w:val="uk-UA"/>
        </w:rPr>
        <w:t xml:space="preserve"> </w:t>
      </w:r>
      <w:r w:rsidR="0033551E" w:rsidRPr="00D06EB3">
        <w:rPr>
          <w:lang w:val="uk-UA"/>
        </w:rPr>
        <w:t xml:space="preserve">– </w:t>
      </w:r>
      <w:r w:rsidRPr="00D06EB3">
        <w:rPr>
          <w:lang w:val="uk-UA"/>
        </w:rPr>
        <w:t xml:space="preserve">упродовж </w:t>
      </w:r>
      <w:r w:rsidR="0033551E" w:rsidRPr="00D06EB3">
        <w:rPr>
          <w:lang w:val="uk-UA"/>
        </w:rPr>
        <w:t>року.</w:t>
      </w:r>
    </w:p>
    <w:p w:rsidR="007E6AC4" w:rsidRPr="00D06EB3" w:rsidRDefault="00D06EB3" w:rsidP="007E6AC4">
      <w:pPr>
        <w:shd w:val="clear" w:color="auto" w:fill="FFFFFF"/>
        <w:tabs>
          <w:tab w:val="num" w:pos="0"/>
        </w:tabs>
        <w:rPr>
          <w:lang w:val="uk-UA"/>
        </w:rPr>
      </w:pPr>
      <w:r w:rsidRPr="00D06EB3">
        <w:rPr>
          <w:lang w:val="uk-UA"/>
        </w:rPr>
        <w:t xml:space="preserve">        </w:t>
      </w:r>
      <w:r w:rsidR="0033551E" w:rsidRPr="00D06EB3">
        <w:rPr>
          <w:lang w:val="uk-UA"/>
        </w:rPr>
        <w:t>Кількісні та якісні критерії досягнення завдань:</w:t>
      </w:r>
    </w:p>
    <w:p w:rsidR="00E3767E" w:rsidRPr="00D06EB3" w:rsidRDefault="007E6AC4" w:rsidP="007E6AC4">
      <w:pPr>
        <w:shd w:val="clear" w:color="auto" w:fill="FFFFFF"/>
        <w:tabs>
          <w:tab w:val="num" w:pos="0"/>
        </w:tabs>
        <w:rPr>
          <w:lang w:val="uk-UA"/>
        </w:rPr>
      </w:pPr>
      <w:r w:rsidRPr="00D06EB3">
        <w:rPr>
          <w:lang w:val="uk-UA"/>
        </w:rPr>
        <w:t>-</w:t>
      </w:r>
      <w:r w:rsidRPr="00D06EB3">
        <w:rPr>
          <w:lang w:val="uk-UA"/>
        </w:rPr>
        <w:tab/>
      </w:r>
      <w:r w:rsidR="00C558DD" w:rsidRPr="00D06EB3">
        <w:rPr>
          <w:lang w:val="uk-UA"/>
        </w:rPr>
        <w:t>зростання</w:t>
      </w:r>
      <w:r w:rsidR="0033551E" w:rsidRPr="00D06EB3">
        <w:rPr>
          <w:lang w:val="uk-UA"/>
        </w:rPr>
        <w:t xml:space="preserve"> обсягу реалізації промислов</w:t>
      </w:r>
      <w:r w:rsidR="00C558DD" w:rsidRPr="00D06EB3">
        <w:rPr>
          <w:lang w:val="uk-UA"/>
        </w:rPr>
        <w:t>ої продукції</w:t>
      </w:r>
      <w:bookmarkStart w:id="23" w:name="__RefHeading___Toc438564532"/>
      <w:bookmarkEnd w:id="23"/>
      <w:r w:rsidR="00C558DD" w:rsidRPr="00D06EB3">
        <w:rPr>
          <w:lang w:val="uk-UA"/>
        </w:rPr>
        <w:t>.</w:t>
      </w:r>
    </w:p>
    <w:p w:rsidR="00D06EB3" w:rsidRPr="000013BD" w:rsidRDefault="00D06EB3" w:rsidP="007E6AC4">
      <w:pPr>
        <w:shd w:val="clear" w:color="auto" w:fill="FFFFFF"/>
        <w:tabs>
          <w:tab w:val="num" w:pos="0"/>
        </w:tabs>
        <w:rPr>
          <w:lang w:val="uk-UA"/>
        </w:rPr>
      </w:pPr>
    </w:p>
    <w:p w:rsidR="0033551E" w:rsidRPr="000013BD" w:rsidRDefault="0033551E" w:rsidP="00E3767E">
      <w:pPr>
        <w:tabs>
          <w:tab w:val="num" w:pos="0"/>
          <w:tab w:val="left" w:pos="567"/>
        </w:tabs>
        <w:ind w:firstLine="567"/>
        <w:jc w:val="center"/>
      </w:pPr>
      <w:r w:rsidRPr="000013BD">
        <w:t>5.3. Транспорт</w:t>
      </w:r>
    </w:p>
    <w:p w:rsidR="00795213" w:rsidRPr="000013BD" w:rsidRDefault="0033551E" w:rsidP="00795213">
      <w:pPr>
        <w:pStyle w:val="ad"/>
        <w:tabs>
          <w:tab w:val="num" w:pos="0"/>
        </w:tabs>
        <w:ind w:firstLine="567"/>
        <w:jc w:val="both"/>
        <w:rPr>
          <w:bCs/>
          <w:i/>
        </w:rPr>
      </w:pPr>
      <w:r w:rsidRPr="000013BD">
        <w:rPr>
          <w:bCs/>
          <w:i/>
        </w:rPr>
        <w:t>Станом на 01.10.20</w:t>
      </w:r>
      <w:r w:rsidR="000013BD" w:rsidRPr="000013BD">
        <w:rPr>
          <w:bCs/>
          <w:i/>
        </w:rPr>
        <w:t>20</w:t>
      </w:r>
      <w:r w:rsidRPr="000013BD">
        <w:rPr>
          <w:bCs/>
          <w:i/>
        </w:rPr>
        <w:t xml:space="preserve"> р. в місті надано право на перевезення пасажирів на 3</w:t>
      </w:r>
      <w:r w:rsidR="008A546A" w:rsidRPr="000013BD">
        <w:rPr>
          <w:bCs/>
          <w:i/>
        </w:rPr>
        <w:t xml:space="preserve">2 </w:t>
      </w:r>
      <w:r w:rsidRPr="000013BD">
        <w:rPr>
          <w:bCs/>
          <w:i/>
        </w:rPr>
        <w:t>міських маршрутах. В обслуговуван</w:t>
      </w:r>
      <w:r w:rsidR="000A27F5" w:rsidRPr="000013BD">
        <w:rPr>
          <w:bCs/>
          <w:i/>
        </w:rPr>
        <w:t>н</w:t>
      </w:r>
      <w:r w:rsidR="008A546A" w:rsidRPr="000013BD">
        <w:rPr>
          <w:bCs/>
          <w:i/>
        </w:rPr>
        <w:t xml:space="preserve">і цих маршрутів беруть участь 16 </w:t>
      </w:r>
      <w:r w:rsidR="005B2F7A" w:rsidRPr="000013BD">
        <w:rPr>
          <w:bCs/>
          <w:i/>
        </w:rPr>
        <w:t>перевізників</w:t>
      </w:r>
      <w:r w:rsidRPr="000013BD">
        <w:rPr>
          <w:bCs/>
          <w:i/>
        </w:rPr>
        <w:t>-підприємці</w:t>
      </w:r>
      <w:r w:rsidR="005B2F7A" w:rsidRPr="000013BD">
        <w:rPr>
          <w:bCs/>
          <w:i/>
        </w:rPr>
        <w:t>в</w:t>
      </w:r>
      <w:r w:rsidRPr="000013BD">
        <w:rPr>
          <w:bCs/>
          <w:i/>
        </w:rPr>
        <w:t xml:space="preserve"> та 1</w:t>
      </w:r>
      <w:r w:rsidR="008A546A" w:rsidRPr="000013BD">
        <w:rPr>
          <w:bCs/>
          <w:i/>
        </w:rPr>
        <w:t xml:space="preserve"> </w:t>
      </w:r>
      <w:r w:rsidRPr="000013BD">
        <w:rPr>
          <w:bCs/>
          <w:i/>
        </w:rPr>
        <w:t>юридична особа.</w:t>
      </w:r>
    </w:p>
    <w:p w:rsidR="00795213" w:rsidRPr="000013BD" w:rsidRDefault="000013BD" w:rsidP="00795213">
      <w:pPr>
        <w:pStyle w:val="ad"/>
        <w:tabs>
          <w:tab w:val="num" w:pos="0"/>
        </w:tabs>
        <w:ind w:firstLine="0"/>
        <w:jc w:val="both"/>
      </w:pPr>
      <w:r w:rsidRPr="000013BD">
        <w:t xml:space="preserve">       </w:t>
      </w:r>
      <w:r w:rsidR="00795213" w:rsidRPr="000013BD">
        <w:t>Основні проблемні питання:</w:t>
      </w:r>
    </w:p>
    <w:p w:rsidR="00795213" w:rsidRPr="000013BD" w:rsidRDefault="00795213" w:rsidP="00795213">
      <w:pPr>
        <w:pStyle w:val="ad"/>
        <w:tabs>
          <w:tab w:val="num" w:pos="0"/>
        </w:tabs>
        <w:ind w:firstLine="0"/>
        <w:jc w:val="both"/>
        <w:rPr>
          <w:spacing w:val="-1"/>
        </w:rPr>
      </w:pPr>
      <w:r w:rsidRPr="000013BD">
        <w:rPr>
          <w:spacing w:val="-1"/>
        </w:rPr>
        <w:t>-</w:t>
      </w:r>
      <w:r w:rsidRPr="000013BD">
        <w:rPr>
          <w:spacing w:val="-1"/>
        </w:rPr>
        <w:tab/>
        <w:t>зношеність рухомого складу та відсутність достатніх можливостей для його оновлення;</w:t>
      </w:r>
    </w:p>
    <w:p w:rsidR="00795213" w:rsidRPr="000013BD" w:rsidRDefault="00795213" w:rsidP="00795213">
      <w:pPr>
        <w:pStyle w:val="ad"/>
        <w:tabs>
          <w:tab w:val="num" w:pos="0"/>
        </w:tabs>
        <w:ind w:firstLine="0"/>
        <w:jc w:val="both"/>
        <w:rPr>
          <w:bCs/>
        </w:rPr>
      </w:pPr>
      <w:r w:rsidRPr="000013BD">
        <w:rPr>
          <w:b/>
        </w:rPr>
        <w:t>-</w:t>
      </w:r>
      <w:r w:rsidRPr="000013BD">
        <w:rPr>
          <w:b/>
        </w:rPr>
        <w:tab/>
      </w:r>
      <w:r w:rsidRPr="000013BD">
        <w:t>неякісне надання</w:t>
      </w:r>
      <w:r w:rsidRPr="000013BD">
        <w:rPr>
          <w:bCs/>
        </w:rPr>
        <w:t xml:space="preserve"> послуг перевезення пасажирів, зокрема низька культура обслуговування; </w:t>
      </w:r>
    </w:p>
    <w:p w:rsidR="00795213" w:rsidRPr="000013BD" w:rsidRDefault="00795213" w:rsidP="00795213">
      <w:pPr>
        <w:shd w:val="clear" w:color="auto" w:fill="FFFFFF"/>
        <w:tabs>
          <w:tab w:val="left" w:pos="720"/>
        </w:tabs>
        <w:jc w:val="both"/>
        <w:rPr>
          <w:bCs/>
          <w:lang w:val="uk-UA"/>
        </w:rPr>
      </w:pPr>
      <w:r w:rsidRPr="000013BD">
        <w:rPr>
          <w:bCs/>
          <w:lang w:val="uk-UA"/>
        </w:rPr>
        <w:t>-</w:t>
      </w:r>
      <w:r w:rsidRPr="000013BD">
        <w:rPr>
          <w:bCs/>
          <w:lang w:val="uk-UA"/>
        </w:rPr>
        <w:tab/>
        <w:t>незабезпечення державних соціальних нормативів в повному обсязі;</w:t>
      </w:r>
    </w:p>
    <w:p w:rsidR="00795213" w:rsidRPr="000013BD" w:rsidRDefault="00795213" w:rsidP="00795213">
      <w:pPr>
        <w:shd w:val="clear" w:color="auto" w:fill="FFFFFF"/>
        <w:tabs>
          <w:tab w:val="left" w:pos="720"/>
        </w:tabs>
        <w:jc w:val="both"/>
        <w:rPr>
          <w:lang w:val="uk-UA"/>
        </w:rPr>
      </w:pPr>
      <w:r w:rsidRPr="000013BD">
        <w:rPr>
          <w:lang w:val="uk-UA"/>
        </w:rPr>
        <w:t>-</w:t>
      </w:r>
      <w:r w:rsidRPr="000013BD">
        <w:rPr>
          <w:lang w:val="uk-UA"/>
        </w:rPr>
        <w:tab/>
        <w:t>недостатнє фінансування розвитку мережі інфраструктури автомобільних шляхів;</w:t>
      </w:r>
    </w:p>
    <w:p w:rsidR="00795213" w:rsidRPr="000013BD" w:rsidRDefault="00795213" w:rsidP="00795213">
      <w:pPr>
        <w:pStyle w:val="23"/>
        <w:shd w:val="clear" w:color="auto" w:fill="FFFFFF"/>
        <w:spacing w:after="0" w:line="100" w:lineRule="atLeast"/>
        <w:ind w:left="0"/>
        <w:jc w:val="both"/>
        <w:rPr>
          <w:sz w:val="24"/>
          <w:szCs w:val="24"/>
          <w:lang w:val="uk-UA"/>
        </w:rPr>
      </w:pPr>
      <w:r w:rsidRPr="000013BD">
        <w:rPr>
          <w:rFonts w:ascii="Times New Roman" w:hAnsi="Times New Roman" w:cs="Times New Roman"/>
          <w:sz w:val="24"/>
          <w:szCs w:val="24"/>
          <w:lang w:val="uk-UA"/>
        </w:rPr>
        <w:t>-</w:t>
      </w:r>
      <w:r w:rsidRPr="000013BD">
        <w:rPr>
          <w:rFonts w:ascii="Times New Roman" w:hAnsi="Times New Roman" w:cs="Times New Roman"/>
          <w:sz w:val="24"/>
          <w:szCs w:val="24"/>
          <w:lang w:val="uk-UA"/>
        </w:rPr>
        <w:tab/>
        <w:t>запровадження системи диспетчерського контролю не на усіх транспортних засобах;</w:t>
      </w:r>
    </w:p>
    <w:p w:rsidR="00795213" w:rsidRPr="000013BD" w:rsidRDefault="00795213" w:rsidP="00795213">
      <w:pPr>
        <w:shd w:val="clear" w:color="auto" w:fill="FFFFFF"/>
        <w:tabs>
          <w:tab w:val="left" w:pos="720"/>
        </w:tabs>
        <w:jc w:val="both"/>
        <w:rPr>
          <w:lang w:val="uk-UA"/>
        </w:rPr>
      </w:pPr>
      <w:r w:rsidRPr="000013BD">
        <w:rPr>
          <w:lang w:val="uk-UA"/>
        </w:rPr>
        <w:t>-</w:t>
      </w:r>
      <w:r w:rsidRPr="000013BD">
        <w:rPr>
          <w:lang w:val="uk-UA"/>
        </w:rPr>
        <w:tab/>
        <w:t>застаріла система оплати та контролю проїзду, що не дає можливості контролювати реальний пасажиропотік та обіг готівкових коштів.</w:t>
      </w:r>
    </w:p>
    <w:p w:rsidR="00795213" w:rsidRPr="000013BD" w:rsidRDefault="000013BD" w:rsidP="00795213">
      <w:pPr>
        <w:tabs>
          <w:tab w:val="num" w:pos="0"/>
        </w:tabs>
        <w:rPr>
          <w:lang w:val="uk-UA"/>
        </w:rPr>
      </w:pPr>
      <w:r w:rsidRPr="000013BD">
        <w:rPr>
          <w:lang w:val="uk-UA"/>
        </w:rPr>
        <w:t xml:space="preserve">        </w:t>
      </w:r>
      <w:r w:rsidR="00795213" w:rsidRPr="000013BD">
        <w:rPr>
          <w:lang w:val="uk-UA"/>
        </w:rPr>
        <w:t>Пріоритет</w:t>
      </w:r>
      <w:r w:rsidR="00C558DD" w:rsidRPr="000013BD">
        <w:rPr>
          <w:lang w:val="uk-UA"/>
        </w:rPr>
        <w:t>и</w:t>
      </w:r>
      <w:r w:rsidR="00795213" w:rsidRPr="000013BD">
        <w:rPr>
          <w:lang w:val="uk-UA"/>
        </w:rPr>
        <w:t xml:space="preserve"> розвитку у 202</w:t>
      </w:r>
      <w:r w:rsidRPr="000013BD">
        <w:rPr>
          <w:lang w:val="uk-UA"/>
        </w:rPr>
        <w:t>1</w:t>
      </w:r>
      <w:r w:rsidR="00795213" w:rsidRPr="000013BD">
        <w:rPr>
          <w:lang w:val="uk-UA"/>
        </w:rPr>
        <w:t xml:space="preserve"> р.:</w:t>
      </w:r>
    </w:p>
    <w:p w:rsidR="00795213" w:rsidRPr="000013BD" w:rsidRDefault="00795213" w:rsidP="00795213">
      <w:pPr>
        <w:tabs>
          <w:tab w:val="num" w:pos="0"/>
        </w:tabs>
        <w:jc w:val="both"/>
        <w:rPr>
          <w:lang w:val="uk-UA"/>
        </w:rPr>
      </w:pPr>
      <w:r w:rsidRPr="000013BD">
        <w:rPr>
          <w:lang w:val="uk-UA"/>
        </w:rPr>
        <w:t>-</w:t>
      </w:r>
      <w:r w:rsidRPr="000013BD">
        <w:rPr>
          <w:lang w:val="uk-UA"/>
        </w:rPr>
        <w:tab/>
        <w:t>забезпечення розвитку пасажирського транспорту загального користування на міських маршрутах</w:t>
      </w:r>
      <w:r w:rsidRPr="000013BD">
        <w:rPr>
          <w:i/>
          <w:lang w:val="uk-UA"/>
        </w:rPr>
        <w:t xml:space="preserve"> </w:t>
      </w:r>
      <w:r w:rsidRPr="000013BD">
        <w:rPr>
          <w:lang w:val="uk-UA"/>
        </w:rPr>
        <w:t>з метою підвищення якості транспортного обслуговування населення.</w:t>
      </w:r>
    </w:p>
    <w:p w:rsidR="00795213" w:rsidRPr="000013BD" w:rsidRDefault="000013BD" w:rsidP="00795213">
      <w:pPr>
        <w:tabs>
          <w:tab w:val="num" w:pos="0"/>
        </w:tabs>
        <w:jc w:val="both"/>
        <w:rPr>
          <w:bCs/>
          <w:lang w:val="uk-UA"/>
        </w:rPr>
      </w:pPr>
      <w:r w:rsidRPr="000013BD">
        <w:rPr>
          <w:bCs/>
          <w:lang w:val="uk-UA"/>
        </w:rPr>
        <w:t xml:space="preserve">        </w:t>
      </w:r>
      <w:r w:rsidR="00795213" w:rsidRPr="000013BD">
        <w:rPr>
          <w:bCs/>
          <w:lang w:val="uk-UA"/>
        </w:rPr>
        <w:t xml:space="preserve">Основні завдання та заходи на </w:t>
      </w:r>
      <w:r w:rsidR="00795213" w:rsidRPr="000013BD">
        <w:rPr>
          <w:lang w:val="uk-UA"/>
        </w:rPr>
        <w:t>202</w:t>
      </w:r>
      <w:r w:rsidRPr="000013BD">
        <w:rPr>
          <w:lang w:val="uk-UA"/>
        </w:rPr>
        <w:t>1</w:t>
      </w:r>
      <w:r w:rsidR="00795213" w:rsidRPr="000013BD">
        <w:rPr>
          <w:lang w:val="uk-UA"/>
        </w:rPr>
        <w:t xml:space="preserve"> р.</w:t>
      </w:r>
      <w:r w:rsidR="00795213" w:rsidRPr="000013BD">
        <w:rPr>
          <w:bCs/>
          <w:lang w:val="uk-UA"/>
        </w:rPr>
        <w:t>:</w:t>
      </w:r>
    </w:p>
    <w:p w:rsidR="00795213" w:rsidRPr="000013BD" w:rsidRDefault="00795213" w:rsidP="00795213">
      <w:pPr>
        <w:tabs>
          <w:tab w:val="num" w:pos="0"/>
        </w:tabs>
        <w:jc w:val="both"/>
        <w:rPr>
          <w:lang w:val="uk-UA"/>
        </w:rPr>
      </w:pPr>
      <w:r w:rsidRPr="000013BD">
        <w:rPr>
          <w:lang w:val="uk-UA"/>
        </w:rPr>
        <w:lastRenderedPageBreak/>
        <w:t>-</w:t>
      </w:r>
      <w:r w:rsidRPr="000013BD">
        <w:rPr>
          <w:lang w:val="uk-UA"/>
        </w:rPr>
        <w:tab/>
        <w:t xml:space="preserve">задоволення потреб населення </w:t>
      </w:r>
      <w:r w:rsidR="000013BD" w:rsidRPr="000013BD">
        <w:rPr>
          <w:lang w:val="uk-UA"/>
        </w:rPr>
        <w:t>громади</w:t>
      </w:r>
      <w:r w:rsidRPr="000013BD">
        <w:rPr>
          <w:lang w:val="uk-UA"/>
        </w:rPr>
        <w:t xml:space="preserve"> у наданні якісних транспортних послуг – відділ економічного розвитку та торгівлі – упродовж року; </w:t>
      </w:r>
    </w:p>
    <w:p w:rsidR="00795213" w:rsidRPr="000013BD" w:rsidRDefault="00A9201D" w:rsidP="00795213">
      <w:pPr>
        <w:tabs>
          <w:tab w:val="num" w:pos="0"/>
        </w:tabs>
        <w:jc w:val="both"/>
        <w:rPr>
          <w:lang w:val="uk-UA"/>
        </w:rPr>
      </w:pPr>
      <w:r w:rsidRPr="000013BD">
        <w:rPr>
          <w:lang w:val="uk-UA"/>
        </w:rPr>
        <w:t>-</w:t>
      </w:r>
      <w:r w:rsidRPr="000013BD">
        <w:rPr>
          <w:lang w:val="uk-UA"/>
        </w:rPr>
        <w:tab/>
      </w:r>
      <w:r w:rsidR="00795213" w:rsidRPr="000013BD">
        <w:rPr>
          <w:lang w:val="uk-UA"/>
        </w:rPr>
        <w:t>сприяння оновленню рухомого складу транспорту та впровадження в експлуатацію рухомого складу, пристосованого до перевезення осіб з обмеженими фізичними можливостями – відділ економічного розвитку та торгівлі</w:t>
      </w:r>
      <w:r w:rsidR="0092733C" w:rsidRPr="000013BD">
        <w:rPr>
          <w:lang w:val="uk-UA"/>
        </w:rPr>
        <w:t xml:space="preserve"> </w:t>
      </w:r>
      <w:r w:rsidR="00795213" w:rsidRPr="000013BD">
        <w:rPr>
          <w:lang w:val="uk-UA"/>
        </w:rPr>
        <w:t xml:space="preserve">– </w:t>
      </w:r>
      <w:r w:rsidR="0092733C" w:rsidRPr="000013BD">
        <w:rPr>
          <w:lang w:val="uk-UA"/>
        </w:rPr>
        <w:t>упродовж року</w:t>
      </w:r>
      <w:r w:rsidR="00795213" w:rsidRPr="000013BD">
        <w:rPr>
          <w:lang w:val="uk-UA"/>
        </w:rPr>
        <w:t>;</w:t>
      </w:r>
    </w:p>
    <w:p w:rsidR="00795213" w:rsidRPr="000013BD" w:rsidRDefault="0092733C" w:rsidP="00795213">
      <w:pPr>
        <w:tabs>
          <w:tab w:val="num" w:pos="0"/>
        </w:tabs>
        <w:jc w:val="both"/>
        <w:rPr>
          <w:lang w:val="uk-UA"/>
        </w:rPr>
      </w:pPr>
      <w:r w:rsidRPr="000013BD">
        <w:rPr>
          <w:lang w:val="uk-UA"/>
        </w:rPr>
        <w:t>-</w:t>
      </w:r>
      <w:r w:rsidRPr="000013BD">
        <w:rPr>
          <w:lang w:val="uk-UA"/>
        </w:rPr>
        <w:tab/>
      </w:r>
      <w:r w:rsidR="00795213" w:rsidRPr="000013BD">
        <w:rPr>
          <w:lang w:val="uk-UA"/>
        </w:rPr>
        <w:t>забезпечення ремонту та реконструкції автошляхів із обладнанням зупинок та автопавільйонів – управління капітального будівництва та житлово-комунального господарства</w:t>
      </w:r>
      <w:r w:rsidRPr="000013BD">
        <w:rPr>
          <w:lang w:val="uk-UA"/>
        </w:rPr>
        <w:t xml:space="preserve"> </w:t>
      </w:r>
      <w:r w:rsidR="00795213" w:rsidRPr="000013BD">
        <w:rPr>
          <w:lang w:val="uk-UA"/>
        </w:rPr>
        <w:t xml:space="preserve">– </w:t>
      </w:r>
      <w:r w:rsidRPr="000013BD">
        <w:rPr>
          <w:lang w:val="uk-UA"/>
        </w:rPr>
        <w:t>упродовж року</w:t>
      </w:r>
      <w:r w:rsidR="00795213" w:rsidRPr="000013BD">
        <w:rPr>
          <w:lang w:val="uk-UA"/>
        </w:rPr>
        <w:t>;</w:t>
      </w:r>
    </w:p>
    <w:p w:rsidR="00795213" w:rsidRPr="000013BD" w:rsidRDefault="0092733C" w:rsidP="00795213">
      <w:pPr>
        <w:tabs>
          <w:tab w:val="num" w:pos="0"/>
        </w:tabs>
        <w:jc w:val="both"/>
        <w:rPr>
          <w:lang w:val="uk-UA"/>
        </w:rPr>
      </w:pPr>
      <w:r w:rsidRPr="000013BD">
        <w:rPr>
          <w:lang w:val="uk-UA"/>
        </w:rPr>
        <w:t>-</w:t>
      </w:r>
      <w:r w:rsidRPr="000013BD">
        <w:rPr>
          <w:lang w:val="uk-UA"/>
        </w:rPr>
        <w:tab/>
      </w:r>
      <w:r w:rsidR="00795213" w:rsidRPr="000013BD">
        <w:rPr>
          <w:lang w:val="uk-UA"/>
        </w:rPr>
        <w:t>забезпечення мінімального гарантованого рівня перевезень пасажирів пільгових категорій – відділ економічного розвитку та торгівлі, управління соціального захисту населення</w:t>
      </w:r>
      <w:r w:rsidRPr="000013BD">
        <w:rPr>
          <w:lang w:val="uk-UA"/>
        </w:rPr>
        <w:t xml:space="preserve"> </w:t>
      </w:r>
      <w:r w:rsidR="00795213" w:rsidRPr="000013BD">
        <w:rPr>
          <w:lang w:val="uk-UA"/>
        </w:rPr>
        <w:t xml:space="preserve">– </w:t>
      </w:r>
      <w:r w:rsidRPr="000013BD">
        <w:rPr>
          <w:lang w:val="uk-UA"/>
        </w:rPr>
        <w:t>упродовж року</w:t>
      </w:r>
      <w:r w:rsidR="00795213" w:rsidRPr="000013BD">
        <w:rPr>
          <w:lang w:val="uk-UA"/>
        </w:rPr>
        <w:t>;</w:t>
      </w:r>
    </w:p>
    <w:p w:rsidR="00795213" w:rsidRPr="000013BD" w:rsidRDefault="0092733C" w:rsidP="00795213">
      <w:pPr>
        <w:tabs>
          <w:tab w:val="num" w:pos="0"/>
        </w:tabs>
        <w:jc w:val="both"/>
        <w:rPr>
          <w:spacing w:val="-2"/>
          <w:lang w:val="uk-UA"/>
        </w:rPr>
      </w:pPr>
      <w:r w:rsidRPr="000013BD">
        <w:rPr>
          <w:lang w:val="uk-UA"/>
        </w:rPr>
        <w:t>-</w:t>
      </w:r>
      <w:r w:rsidRPr="000013BD">
        <w:rPr>
          <w:lang w:val="uk-UA"/>
        </w:rPr>
        <w:tab/>
      </w:r>
      <w:r w:rsidR="00795213" w:rsidRPr="000013BD">
        <w:rPr>
          <w:lang w:val="uk-UA"/>
        </w:rPr>
        <w:t xml:space="preserve">здійснення контролю за дотриманням перевізниками норм чинного законодавства у галузі транспорту, в тому числі за допомогою </w:t>
      </w:r>
      <w:r w:rsidR="00795213" w:rsidRPr="000013BD">
        <w:rPr>
          <w:rFonts w:eastAsia="SimSun"/>
          <w:lang w:val="uk-UA"/>
        </w:rPr>
        <w:t>продовження впровадження сучасної системи контролю за рухом громадського транспорту на основі технології GPS</w:t>
      </w:r>
      <w:r w:rsidR="00795213" w:rsidRPr="000013BD">
        <w:rPr>
          <w:lang w:val="uk-UA"/>
        </w:rPr>
        <w:t xml:space="preserve"> – відділ економічного розвитку та торгівлі виконавчого комітету Ковельської міської ради – </w:t>
      </w:r>
      <w:r w:rsidR="009B2E50" w:rsidRPr="000013BD">
        <w:rPr>
          <w:lang w:val="uk-UA"/>
        </w:rPr>
        <w:t xml:space="preserve">упродовж </w:t>
      </w:r>
      <w:r w:rsidR="00795213" w:rsidRPr="000013BD">
        <w:rPr>
          <w:lang w:val="uk-UA"/>
        </w:rPr>
        <w:t>року;</w:t>
      </w:r>
    </w:p>
    <w:p w:rsidR="00795213" w:rsidRPr="000013BD" w:rsidRDefault="0092733C" w:rsidP="00795213">
      <w:pPr>
        <w:shd w:val="clear" w:color="auto" w:fill="FFFFFF"/>
        <w:tabs>
          <w:tab w:val="num" w:pos="0"/>
        </w:tabs>
        <w:jc w:val="both"/>
        <w:rPr>
          <w:lang w:val="uk-UA"/>
        </w:rPr>
      </w:pPr>
      <w:r w:rsidRPr="000013BD">
        <w:rPr>
          <w:spacing w:val="-2"/>
          <w:lang w:val="uk-UA"/>
        </w:rPr>
        <w:t>-</w:t>
      </w:r>
      <w:r w:rsidRPr="000013BD">
        <w:rPr>
          <w:spacing w:val="-2"/>
          <w:lang w:val="uk-UA"/>
        </w:rPr>
        <w:tab/>
      </w:r>
      <w:r w:rsidR="00795213" w:rsidRPr="000013BD">
        <w:rPr>
          <w:spacing w:val="-2"/>
          <w:lang w:val="uk-UA"/>
        </w:rPr>
        <w:t xml:space="preserve">залучення громадськості до організації пасажирських перевезень </w:t>
      </w:r>
      <w:r w:rsidR="00795213" w:rsidRPr="000013BD">
        <w:rPr>
          <w:lang w:val="uk-UA"/>
        </w:rPr>
        <w:t xml:space="preserve">– відділ економічного розвитку та торгівлі – </w:t>
      </w:r>
      <w:r w:rsidRPr="000013BD">
        <w:rPr>
          <w:lang w:val="uk-UA"/>
        </w:rPr>
        <w:t>упродовж року</w:t>
      </w:r>
      <w:r w:rsidR="00795213" w:rsidRPr="000013BD">
        <w:rPr>
          <w:lang w:val="uk-UA"/>
        </w:rPr>
        <w:t>.</w:t>
      </w:r>
    </w:p>
    <w:p w:rsidR="00795213" w:rsidRPr="000013BD" w:rsidRDefault="000013BD" w:rsidP="00795213">
      <w:pPr>
        <w:tabs>
          <w:tab w:val="num" w:pos="0"/>
        </w:tabs>
        <w:rPr>
          <w:lang w:val="uk-UA"/>
        </w:rPr>
      </w:pPr>
      <w:r w:rsidRPr="000013BD">
        <w:rPr>
          <w:lang w:val="uk-UA"/>
        </w:rPr>
        <w:t xml:space="preserve">         </w:t>
      </w:r>
      <w:r w:rsidR="00795213" w:rsidRPr="000013BD">
        <w:rPr>
          <w:lang w:val="uk-UA"/>
        </w:rPr>
        <w:t>Кількісні та якісні критерії досягнення завдань:</w:t>
      </w:r>
    </w:p>
    <w:p w:rsidR="00795213" w:rsidRPr="000013BD" w:rsidRDefault="00795213" w:rsidP="00795213">
      <w:pPr>
        <w:tabs>
          <w:tab w:val="num" w:pos="0"/>
        </w:tabs>
        <w:jc w:val="both"/>
        <w:rPr>
          <w:lang w:val="uk-UA"/>
        </w:rPr>
      </w:pPr>
      <w:r w:rsidRPr="000013BD">
        <w:rPr>
          <w:lang w:val="uk-UA"/>
        </w:rPr>
        <w:t>-</w:t>
      </w:r>
      <w:r w:rsidR="0092733C" w:rsidRPr="000013BD">
        <w:rPr>
          <w:lang w:val="uk-UA"/>
        </w:rPr>
        <w:tab/>
      </w:r>
      <w:r w:rsidRPr="000013BD">
        <w:rPr>
          <w:lang w:val="uk-UA"/>
        </w:rPr>
        <w:t>збільшення обсягів перевезень вантажів;</w:t>
      </w:r>
    </w:p>
    <w:p w:rsidR="009551B8" w:rsidRDefault="00795213" w:rsidP="009551B8">
      <w:pPr>
        <w:tabs>
          <w:tab w:val="num" w:pos="0"/>
        </w:tabs>
        <w:jc w:val="both"/>
        <w:rPr>
          <w:lang w:val="uk-UA"/>
        </w:rPr>
      </w:pPr>
      <w:r w:rsidRPr="000013BD">
        <w:rPr>
          <w:lang w:val="uk-UA"/>
        </w:rPr>
        <w:t>-</w:t>
      </w:r>
      <w:r w:rsidR="0092733C" w:rsidRPr="000013BD">
        <w:rPr>
          <w:lang w:val="uk-UA"/>
        </w:rPr>
        <w:tab/>
      </w:r>
      <w:r w:rsidRPr="000013BD">
        <w:rPr>
          <w:lang w:val="uk-UA"/>
        </w:rPr>
        <w:t>збільшення обсягів перевезення пасажирів автомобільним транспортом загального користування.</w:t>
      </w:r>
      <w:bookmarkStart w:id="24" w:name="__RefHeading___Toc438564533"/>
      <w:bookmarkEnd w:id="24"/>
    </w:p>
    <w:p w:rsidR="00123CDE" w:rsidRPr="000013BD" w:rsidRDefault="00123CDE" w:rsidP="009551B8">
      <w:pPr>
        <w:tabs>
          <w:tab w:val="num" w:pos="0"/>
        </w:tabs>
        <w:jc w:val="both"/>
        <w:rPr>
          <w:lang w:val="uk-UA"/>
        </w:rPr>
      </w:pPr>
    </w:p>
    <w:p w:rsidR="009551B8" w:rsidRPr="005F583A" w:rsidRDefault="0033551E" w:rsidP="009551B8">
      <w:pPr>
        <w:tabs>
          <w:tab w:val="num" w:pos="0"/>
        </w:tabs>
        <w:jc w:val="center"/>
        <w:rPr>
          <w:lang w:val="uk-UA"/>
        </w:rPr>
      </w:pPr>
      <w:r w:rsidRPr="005F583A">
        <w:rPr>
          <w:lang w:val="uk-UA"/>
        </w:rPr>
        <w:t>5.4. Розвиток будівництва та забезпечення житлом</w:t>
      </w:r>
    </w:p>
    <w:p w:rsidR="005F583A" w:rsidRPr="00A37959" w:rsidRDefault="009551B8" w:rsidP="005F583A">
      <w:pPr>
        <w:tabs>
          <w:tab w:val="left" w:pos="708"/>
          <w:tab w:val="left" w:pos="1860"/>
        </w:tabs>
        <w:jc w:val="both"/>
        <w:rPr>
          <w:i/>
          <w:lang w:val="uk-UA"/>
        </w:rPr>
      </w:pPr>
      <w:r w:rsidRPr="005A2693">
        <w:rPr>
          <w:i/>
          <w:color w:val="FF0000"/>
          <w:lang w:val="uk-UA"/>
        </w:rPr>
        <w:tab/>
      </w:r>
      <w:r w:rsidR="005F583A" w:rsidRPr="005F583A">
        <w:rPr>
          <w:i/>
          <w:lang w:val="uk-UA"/>
        </w:rPr>
        <w:t>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w:t>
      </w:r>
      <w:r w:rsidR="005F583A" w:rsidRPr="00A37959">
        <w:rPr>
          <w:i/>
          <w:lang w:val="uk-UA"/>
        </w:rPr>
        <w:t xml:space="preserve"> антитерористичній операції придбано житло – чотирикімнатну квартиру.</w:t>
      </w:r>
    </w:p>
    <w:p w:rsidR="005F583A" w:rsidRPr="00A37959" w:rsidRDefault="005F583A" w:rsidP="005F583A">
      <w:pPr>
        <w:tabs>
          <w:tab w:val="left" w:pos="708"/>
          <w:tab w:val="left" w:pos="1860"/>
        </w:tabs>
        <w:jc w:val="both"/>
        <w:rPr>
          <w:i/>
          <w:lang w:val="uk-UA"/>
        </w:rPr>
      </w:pPr>
      <w:r w:rsidRPr="00A37959">
        <w:rPr>
          <w:i/>
          <w:lang w:val="uk-UA"/>
        </w:rPr>
        <w:t xml:space="preserve">           На виконання Законів України «Про приватизацію  державного житлового фонду», «Про забезпечення реалізації житлових прав  мешканців гуртожитків»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13 квартир та 8 жилих приміщень в гуртожитках. Внесені часткові зміни у 6 свідоцтвах про право власності на житло та видано 3 дублікати свідоцтва про право власності на житло, про що винесені відповідні розпорядження органу приватизації.</w:t>
      </w:r>
    </w:p>
    <w:p w:rsidR="009551B8" w:rsidRPr="00A37959" w:rsidRDefault="005F583A" w:rsidP="005F583A">
      <w:pPr>
        <w:tabs>
          <w:tab w:val="num" w:pos="0"/>
        </w:tabs>
        <w:jc w:val="both"/>
        <w:rPr>
          <w:lang w:val="uk-UA"/>
        </w:rPr>
      </w:pPr>
      <w:r w:rsidRPr="00A37959">
        <w:rPr>
          <w:lang w:val="uk-UA"/>
        </w:rPr>
        <w:t xml:space="preserve">        </w:t>
      </w:r>
      <w:r w:rsidR="00EA218E" w:rsidRPr="00A37959">
        <w:rPr>
          <w:lang w:val="uk-UA"/>
        </w:rPr>
        <w:t>Основні проблемні питання:</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відсутнє будівництво житлових будинків за державні кошти;</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C558DD" w:rsidRPr="00A37959">
        <w:rPr>
          <w:lang w:val="uk-UA"/>
        </w:rPr>
        <w:t xml:space="preserve">недостатнє </w:t>
      </w:r>
      <w:r w:rsidR="00EA218E" w:rsidRPr="00A37959">
        <w:rPr>
          <w:lang w:val="uk-UA"/>
        </w:rPr>
        <w:t>забезпечення житлом пільгових категорій громадян, зокрема: інвалідів війни, учасників бойових дій в Афганістані, учасників бойових дій, які брали безпосередню участь в антитерористичній операції, постраждалих внаслідок Чорнобильської катастрофи, військовосл</w:t>
      </w:r>
      <w:r w:rsidRPr="00A37959">
        <w:rPr>
          <w:lang w:val="uk-UA"/>
        </w:rPr>
        <w:t>ужбовців в запасі або відставці.</w:t>
      </w:r>
    </w:p>
    <w:p w:rsidR="009551B8" w:rsidRPr="00A37959" w:rsidRDefault="00A37959" w:rsidP="009551B8">
      <w:pPr>
        <w:numPr>
          <w:ilvl w:val="0"/>
          <w:numId w:val="1"/>
        </w:numPr>
        <w:ind w:left="0" w:firstLine="0"/>
        <w:jc w:val="both"/>
        <w:rPr>
          <w:lang w:val="uk-UA"/>
        </w:rPr>
      </w:pPr>
      <w:r w:rsidRPr="00A37959">
        <w:rPr>
          <w:lang w:val="uk-UA"/>
        </w:rPr>
        <w:t xml:space="preserve">        </w:t>
      </w:r>
      <w:r w:rsidR="009551B8" w:rsidRPr="00A37959">
        <w:rPr>
          <w:lang w:val="uk-UA"/>
        </w:rPr>
        <w:t>Пріоритет</w:t>
      </w:r>
      <w:r w:rsidR="00C558DD" w:rsidRPr="00A37959">
        <w:rPr>
          <w:lang w:val="uk-UA"/>
        </w:rPr>
        <w:t>и</w:t>
      </w:r>
      <w:r w:rsidR="009551B8" w:rsidRPr="00A37959">
        <w:rPr>
          <w:lang w:val="uk-UA"/>
        </w:rPr>
        <w:t xml:space="preserve"> розвитку у 202</w:t>
      </w:r>
      <w:r w:rsidRPr="00A37959">
        <w:rPr>
          <w:lang w:val="uk-UA"/>
        </w:rPr>
        <w:t>1</w:t>
      </w:r>
      <w:r w:rsidR="009551B8" w:rsidRPr="00A37959">
        <w:rPr>
          <w:lang w:val="uk-UA"/>
        </w:rPr>
        <w:t xml:space="preserve"> р.</w:t>
      </w:r>
      <w:r w:rsidR="00EA218E" w:rsidRPr="00A37959">
        <w:rPr>
          <w:lang w:val="uk-UA"/>
        </w:rPr>
        <w:t>:</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забезпечення житлом громадян, які перебувають на квартирному обліку, потребуючих поліпшення житлових умов.</w:t>
      </w:r>
    </w:p>
    <w:p w:rsidR="00EA218E" w:rsidRPr="00A37959" w:rsidRDefault="00A37959" w:rsidP="009551B8">
      <w:pPr>
        <w:numPr>
          <w:ilvl w:val="0"/>
          <w:numId w:val="1"/>
        </w:numPr>
        <w:ind w:left="0" w:firstLine="0"/>
        <w:jc w:val="both"/>
        <w:rPr>
          <w:lang w:val="uk-UA"/>
        </w:rPr>
      </w:pPr>
      <w:r w:rsidRPr="00A37959">
        <w:rPr>
          <w:lang w:val="uk-UA"/>
        </w:rPr>
        <w:t xml:space="preserve">        </w:t>
      </w:r>
      <w:r w:rsidR="00EA218E" w:rsidRPr="00A37959">
        <w:rPr>
          <w:lang w:val="uk-UA"/>
        </w:rPr>
        <w:t>Ос</w:t>
      </w:r>
      <w:r w:rsidR="009551B8" w:rsidRPr="00A37959">
        <w:rPr>
          <w:lang w:val="uk-UA"/>
        </w:rPr>
        <w:t>новні завдання та заходи на 202</w:t>
      </w:r>
      <w:r w:rsidRPr="00A37959">
        <w:rPr>
          <w:lang w:val="uk-UA"/>
        </w:rPr>
        <w:t>1</w:t>
      </w:r>
      <w:r w:rsidR="009551B8" w:rsidRPr="00A37959">
        <w:rPr>
          <w:lang w:val="uk-UA"/>
        </w:rPr>
        <w:t xml:space="preserve"> р.</w:t>
      </w:r>
      <w:r w:rsidR="00EA218E" w:rsidRPr="00A37959">
        <w:rPr>
          <w:lang w:val="uk-UA"/>
        </w:rPr>
        <w:t>:</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здійснення обліку громадян, які перебувають на квартирному обліку за місцем проживання;</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 xml:space="preserve"> здійснення контролю за станом квартирного обліку та додержанням житлового законодавства на підприємствах, в установах та організаціях </w:t>
      </w:r>
      <w:r w:rsidR="00A37959" w:rsidRPr="00A37959">
        <w:rPr>
          <w:lang w:val="uk-UA"/>
        </w:rPr>
        <w:t>громади</w:t>
      </w:r>
      <w:r w:rsidR="00EA218E" w:rsidRPr="00A37959">
        <w:rPr>
          <w:lang w:val="uk-UA"/>
        </w:rPr>
        <w:t>, незалежно від форм власності;</w:t>
      </w:r>
    </w:p>
    <w:p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 xml:space="preserve">передача у приватну власність мешканцям </w:t>
      </w:r>
      <w:r w:rsidR="00A37959" w:rsidRPr="00A37959">
        <w:rPr>
          <w:lang w:val="uk-UA"/>
        </w:rPr>
        <w:t>громади</w:t>
      </w:r>
      <w:r w:rsidR="00EA218E" w:rsidRPr="00A37959">
        <w:rPr>
          <w:lang w:val="uk-UA"/>
        </w:rPr>
        <w:t xml:space="preserve"> житла з державного житлового фонду та жилих приміщень в гуртожитках, які перебувають в комунальній власності </w:t>
      </w:r>
      <w:r w:rsidR="00A37959" w:rsidRPr="00A37959">
        <w:rPr>
          <w:lang w:val="uk-UA"/>
        </w:rPr>
        <w:t>громади</w:t>
      </w:r>
      <w:r w:rsidR="00EA218E" w:rsidRPr="00A37959">
        <w:rPr>
          <w:lang w:val="uk-UA"/>
        </w:rPr>
        <w:t>;</w:t>
      </w:r>
    </w:p>
    <w:p w:rsidR="00EA218E" w:rsidRPr="00A37959" w:rsidRDefault="009551B8" w:rsidP="009551B8">
      <w:pPr>
        <w:numPr>
          <w:ilvl w:val="0"/>
          <w:numId w:val="1"/>
        </w:numPr>
        <w:ind w:left="0" w:firstLine="0"/>
        <w:jc w:val="both"/>
        <w:rPr>
          <w:lang w:val="uk-UA"/>
        </w:rPr>
      </w:pPr>
      <w:r w:rsidRPr="00A37959">
        <w:rPr>
          <w:lang w:val="uk-UA"/>
        </w:rPr>
        <w:lastRenderedPageBreak/>
        <w:t>-</w:t>
      </w:r>
      <w:r w:rsidRPr="00A37959">
        <w:rPr>
          <w:lang w:val="uk-UA"/>
        </w:rPr>
        <w:tab/>
      </w:r>
      <w:r w:rsidR="00EA218E" w:rsidRPr="00A37959">
        <w:rPr>
          <w:lang w:val="uk-UA"/>
        </w:rPr>
        <w:t>здійснення реєстрації/зняття з реєстрації місця проживання фізичних осіб. Формування та ведення реєстру територіальної громади.</w:t>
      </w:r>
    </w:p>
    <w:p w:rsidR="00123CDE" w:rsidRPr="005A2693" w:rsidRDefault="00123CDE" w:rsidP="009551B8">
      <w:pPr>
        <w:numPr>
          <w:ilvl w:val="0"/>
          <w:numId w:val="1"/>
        </w:numPr>
        <w:ind w:left="0" w:firstLine="0"/>
        <w:jc w:val="both"/>
        <w:rPr>
          <w:color w:val="FF0000"/>
          <w:lang w:val="uk-UA"/>
        </w:rPr>
      </w:pPr>
    </w:p>
    <w:p w:rsidR="0033551E" w:rsidRPr="00DA357B" w:rsidRDefault="0033551E" w:rsidP="000966E7">
      <w:pPr>
        <w:numPr>
          <w:ilvl w:val="0"/>
          <w:numId w:val="1"/>
        </w:numPr>
        <w:shd w:val="clear" w:color="auto" w:fill="FFFFFF"/>
        <w:ind w:left="0" w:firstLine="567"/>
        <w:jc w:val="center"/>
      </w:pPr>
      <w:bookmarkStart w:id="25" w:name="__RefHeading___Toc438564534"/>
      <w:bookmarkEnd w:id="25"/>
      <w:r w:rsidRPr="00DA357B">
        <w:t>5.5. Благоустрій міста, житлово-комунальне господарство</w:t>
      </w:r>
    </w:p>
    <w:p w:rsidR="00DA357B" w:rsidRPr="00DA357B" w:rsidRDefault="003D7EEC" w:rsidP="00DA357B">
      <w:pPr>
        <w:ind w:firstLine="709"/>
        <w:jc w:val="both"/>
        <w:rPr>
          <w:i/>
          <w:szCs w:val="28"/>
          <w:lang w:val="uk-UA"/>
        </w:rPr>
      </w:pPr>
      <w:r w:rsidRPr="005A2693">
        <w:rPr>
          <w:i/>
          <w:color w:val="FF0000"/>
          <w:lang w:val="uk-UA"/>
        </w:rPr>
        <w:tab/>
      </w:r>
      <w:r w:rsidR="001D0964" w:rsidRPr="00DA357B">
        <w:rPr>
          <w:i/>
          <w:lang w:val="uk-UA"/>
        </w:rPr>
        <w:t>За 9 місяців 201</w:t>
      </w:r>
      <w:r w:rsidR="00610033" w:rsidRPr="00DA357B">
        <w:rPr>
          <w:i/>
          <w:lang w:val="uk-UA"/>
        </w:rPr>
        <w:t>9 р.</w:t>
      </w:r>
      <w:r w:rsidR="001D0964" w:rsidRPr="00DA357B">
        <w:rPr>
          <w:i/>
          <w:lang w:val="uk-UA"/>
        </w:rPr>
        <w:t xml:space="preserve"> </w:t>
      </w:r>
      <w:r w:rsidR="00DA357B">
        <w:rPr>
          <w:i/>
          <w:szCs w:val="28"/>
          <w:lang w:val="uk-UA"/>
        </w:rPr>
        <w:t>п</w:t>
      </w:r>
      <w:r w:rsidR="00DA357B" w:rsidRPr="00DA357B">
        <w:rPr>
          <w:i/>
          <w:szCs w:val="28"/>
          <w:lang w:val="uk-UA"/>
        </w:rPr>
        <w:t>о благоустрою міста були виконані роботи на суму 15 034,20 тис. грн., в т. ч.:</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по утриманню вуличного  освітлення</w:t>
      </w:r>
      <w:r w:rsidRPr="00DA357B">
        <w:rPr>
          <w:i/>
          <w:sz w:val="24"/>
          <w:lang w:val="uk-UA" w:eastAsia="uk-UA"/>
        </w:rPr>
        <w:tab/>
      </w:r>
      <w:r w:rsidRPr="00DA357B">
        <w:rPr>
          <w:i/>
          <w:sz w:val="24"/>
          <w:lang w:val="uk-UA" w:eastAsia="uk-UA"/>
        </w:rPr>
        <w:tab/>
        <w:t>- 703,4   тис. грн.;</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оплачено за  спожиту електроенергію</w:t>
      </w:r>
      <w:r w:rsidRPr="00DA357B">
        <w:rPr>
          <w:i/>
          <w:sz w:val="24"/>
          <w:lang w:val="uk-UA" w:eastAsia="uk-UA"/>
        </w:rPr>
        <w:tab/>
      </w:r>
      <w:r w:rsidRPr="00DA357B">
        <w:rPr>
          <w:i/>
          <w:sz w:val="24"/>
          <w:lang w:val="uk-UA" w:eastAsia="uk-UA"/>
        </w:rPr>
        <w:tab/>
        <w:t>- 2 259,3 тис. грн.;</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оплачено за  послуги водовідведення                  - 538,2  тис. грн.;</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по озелененню</w:t>
      </w:r>
      <w:r w:rsidRPr="00DA357B">
        <w:rPr>
          <w:i/>
          <w:sz w:val="24"/>
          <w:lang w:val="uk-UA" w:eastAsia="uk-UA"/>
        </w:rPr>
        <w:tab/>
      </w:r>
      <w:r w:rsidRPr="00DA357B">
        <w:rPr>
          <w:i/>
          <w:sz w:val="24"/>
          <w:lang w:val="uk-UA" w:eastAsia="uk-UA"/>
        </w:rPr>
        <w:tab/>
      </w:r>
      <w:r w:rsidRPr="00DA357B">
        <w:rPr>
          <w:i/>
          <w:sz w:val="24"/>
          <w:lang w:val="uk-UA" w:eastAsia="uk-UA"/>
        </w:rPr>
        <w:tab/>
      </w:r>
      <w:r w:rsidRPr="00DA357B">
        <w:rPr>
          <w:i/>
          <w:sz w:val="24"/>
          <w:lang w:val="uk-UA" w:eastAsia="uk-UA"/>
        </w:rPr>
        <w:tab/>
      </w:r>
      <w:r w:rsidRPr="00DA357B">
        <w:rPr>
          <w:i/>
          <w:sz w:val="24"/>
          <w:lang w:val="uk-UA" w:eastAsia="uk-UA"/>
        </w:rPr>
        <w:tab/>
        <w:t>- 935,3   тис. грн.;</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 xml:space="preserve">по прибиранню та підмітанню вулиць     </w:t>
      </w:r>
      <w:r w:rsidRPr="00DA357B">
        <w:rPr>
          <w:i/>
          <w:sz w:val="24"/>
          <w:lang w:val="uk-UA" w:eastAsia="uk-UA"/>
        </w:rPr>
        <w:tab/>
      </w:r>
      <w:r w:rsidRPr="00DA357B">
        <w:rPr>
          <w:i/>
          <w:sz w:val="24"/>
          <w:lang w:val="uk-UA" w:eastAsia="uk-UA"/>
        </w:rPr>
        <w:tab/>
        <w:t>- 8 970,4 тис. грн.;</w:t>
      </w:r>
    </w:p>
    <w:p w:rsidR="00DA357B" w:rsidRPr="00DA357B" w:rsidRDefault="00DA357B" w:rsidP="00DA357B">
      <w:pPr>
        <w:pStyle w:val="aff4"/>
        <w:numPr>
          <w:ilvl w:val="0"/>
          <w:numId w:val="15"/>
        </w:numPr>
        <w:tabs>
          <w:tab w:val="left" w:pos="993"/>
        </w:tabs>
        <w:jc w:val="both"/>
        <w:rPr>
          <w:i/>
          <w:sz w:val="24"/>
          <w:lang w:val="uk-UA" w:eastAsia="uk-UA"/>
        </w:rPr>
      </w:pPr>
      <w:r w:rsidRPr="00DA357B">
        <w:rPr>
          <w:i/>
          <w:sz w:val="24"/>
          <w:lang w:val="uk-UA" w:eastAsia="uk-UA"/>
        </w:rPr>
        <w:t>по утриманню місць загального користування</w:t>
      </w:r>
      <w:r w:rsidRPr="00DA357B">
        <w:rPr>
          <w:i/>
          <w:sz w:val="24"/>
          <w:lang w:val="uk-UA" w:eastAsia="uk-UA"/>
        </w:rPr>
        <w:tab/>
        <w:t>- 1 627,6 тис. грн.</w:t>
      </w:r>
    </w:p>
    <w:p w:rsidR="00DA357B" w:rsidRPr="00DA357B" w:rsidRDefault="00DA357B" w:rsidP="00DA357B">
      <w:pPr>
        <w:tabs>
          <w:tab w:val="left" w:pos="567"/>
          <w:tab w:val="left" w:pos="709"/>
        </w:tabs>
        <w:jc w:val="both"/>
        <w:rPr>
          <w:i/>
          <w:lang w:val="uk-UA"/>
        </w:rPr>
      </w:pPr>
      <w:r w:rsidRPr="00DA357B">
        <w:rPr>
          <w:i/>
          <w:lang w:val="uk-UA"/>
        </w:rPr>
        <w:t xml:space="preserve">           Проведено поточний ремонт доріг та прибудинкових територій ТзОВ «Юніорбуд» на суму 13 059,8 тис. грн.</w:t>
      </w:r>
    </w:p>
    <w:p w:rsidR="00DA357B" w:rsidRPr="00DA357B" w:rsidRDefault="00DA357B" w:rsidP="00DA357B">
      <w:pPr>
        <w:tabs>
          <w:tab w:val="left" w:pos="709"/>
        </w:tabs>
        <w:ind w:firstLine="612"/>
        <w:jc w:val="both"/>
        <w:rPr>
          <w:i/>
          <w:lang w:val="uk-UA"/>
        </w:rPr>
      </w:pPr>
      <w:r w:rsidRPr="00DA357B">
        <w:rPr>
          <w:i/>
          <w:lang w:val="uk-UA"/>
        </w:rPr>
        <w:t xml:space="preserve"> Завершено роботи по: </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вуличного освітлення вул. Грушевського (освоєно                   674,85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вуличного освітлення вул. Левицького (освоєно                                      1 009,80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вуличного освітлення вул. Шевченка (освоєно  551,4 тис. грн.);</w:t>
      </w:r>
    </w:p>
    <w:p w:rsidR="00DA357B" w:rsidRPr="00DA357B" w:rsidRDefault="00DA357B" w:rsidP="00DA357B">
      <w:pPr>
        <w:pStyle w:val="aff4"/>
        <w:numPr>
          <w:ilvl w:val="0"/>
          <w:numId w:val="15"/>
        </w:numPr>
        <w:tabs>
          <w:tab w:val="left" w:pos="709"/>
          <w:tab w:val="left" w:pos="851"/>
          <w:tab w:val="left" w:pos="993"/>
        </w:tabs>
        <w:ind w:left="0" w:firstLine="360"/>
        <w:jc w:val="both"/>
        <w:rPr>
          <w:i/>
          <w:sz w:val="24"/>
          <w:lang w:val="uk-UA" w:eastAsia="uk-UA"/>
        </w:rPr>
      </w:pPr>
      <w:r w:rsidRPr="00DA357B">
        <w:rPr>
          <w:i/>
          <w:sz w:val="24"/>
          <w:lang w:val="uk-UA" w:eastAsia="uk-UA"/>
        </w:rPr>
        <w:t xml:space="preserve">    капітальному ремонту вуличного освітлення вул. 40 р. Перемоги (освоєно                              499,65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мережі водовідведення по вул. Я. Мудрого (ж/б18-ж/б 2) (освоєно 1 514,96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мережі водовідведення по вул. Я. Мудрого (ж/б26-ж/б18) (освоєно 308,32 тис. грн.).</w:t>
      </w:r>
    </w:p>
    <w:p w:rsidR="00DA357B" w:rsidRPr="00DA357B" w:rsidRDefault="00DA357B" w:rsidP="00DA357B">
      <w:pPr>
        <w:tabs>
          <w:tab w:val="left" w:pos="709"/>
        </w:tabs>
        <w:jc w:val="both"/>
        <w:rPr>
          <w:i/>
          <w:lang w:val="uk-UA"/>
        </w:rPr>
      </w:pPr>
      <w:r w:rsidRPr="00DA357B">
        <w:rPr>
          <w:i/>
          <w:lang w:val="uk-UA"/>
        </w:rPr>
        <w:t xml:space="preserve">         Продовжувалися роботи по:</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 5 у                          м. Ковелі Волинської області. Протягом 9 місяців 2020 року було освоєно 15 408,0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будівництву зовнішніх мереж для електропостачання 286 житлових будинків в районі вул. Полуботка (вул. Тичини, вул. Сосюри, вул. Рильського, вул. Куліша, вул. Черемшини, вул. Панча, вул. Відродження, вул. Кривоноса, вул. Яворницького, вул. Івана Сірка, вул. Дорошенка, вул. Руданського, вул. Грінченка). Освоєно 1 509,50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мережі водовідведення по вул. Вітовського. Освоєно 258,47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мережі водопостачання по вулицях Чигиринська, Братуня, Батуринська, Костомарова, Генерала Юрія Тютюнника, Миколайчука. Освоєно 1 086,84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реконструкції мереж водовідведення по вул. Степана Бандери. Освоєно 410,15 тис. грн.</w:t>
      </w:r>
    </w:p>
    <w:p w:rsidR="00DA357B" w:rsidRPr="00DA357B" w:rsidRDefault="00DA357B" w:rsidP="00DA357B">
      <w:pPr>
        <w:pStyle w:val="aff4"/>
        <w:numPr>
          <w:ilvl w:val="0"/>
          <w:numId w:val="15"/>
        </w:numPr>
        <w:tabs>
          <w:tab w:val="left" w:pos="993"/>
        </w:tabs>
        <w:ind w:left="0" w:firstLine="360"/>
        <w:jc w:val="both"/>
        <w:rPr>
          <w:i/>
          <w:sz w:val="24"/>
          <w:lang w:val="uk-UA" w:eastAsia="uk-UA"/>
        </w:rPr>
      </w:pPr>
      <w:r w:rsidRPr="00DA357B">
        <w:rPr>
          <w:i/>
          <w:sz w:val="24"/>
          <w:lang w:val="uk-UA" w:eastAsia="uk-UA"/>
        </w:rPr>
        <w:t xml:space="preserve">реконструкції мережі водовідведення по вул. Павлова. Освоєно 504,99 тис. грн.   </w:t>
      </w:r>
    </w:p>
    <w:p w:rsidR="00DA357B" w:rsidRPr="00DA357B" w:rsidRDefault="00DA357B" w:rsidP="00DA357B">
      <w:pPr>
        <w:tabs>
          <w:tab w:val="left" w:pos="709"/>
        </w:tabs>
        <w:ind w:firstLine="709"/>
        <w:jc w:val="both"/>
        <w:rPr>
          <w:i/>
          <w:lang w:val="uk-UA"/>
        </w:rPr>
      </w:pPr>
      <w:r w:rsidRPr="00DA357B">
        <w:rPr>
          <w:i/>
          <w:lang w:val="uk-UA"/>
        </w:rPr>
        <w:t>Проведений поточний ремонт вуличного освітлення по вул. Міцкевича на суму                           196,0 тис. грн. та  ремонт вуличного освітлення вул. Ярослава Мудрого на суму 141,0 тис. грн.</w:t>
      </w:r>
    </w:p>
    <w:p w:rsidR="00DA357B" w:rsidRPr="00DA357B" w:rsidRDefault="00DA357B" w:rsidP="00DA357B">
      <w:pPr>
        <w:tabs>
          <w:tab w:val="left" w:pos="709"/>
        </w:tabs>
        <w:jc w:val="both"/>
        <w:rPr>
          <w:i/>
          <w:lang w:val="uk-UA"/>
        </w:rPr>
      </w:pPr>
      <w:r w:rsidRPr="00DA357B">
        <w:rPr>
          <w:i/>
          <w:lang w:val="uk-UA"/>
        </w:rPr>
        <w:t xml:space="preserve">           Завершено  капітальний ремонт вул. 40 років Перемоги  - виконано робіт на суму 1 523,49 тис. грн. та капітальний ремонт світлофорних об'єктів на перехресті вулиць                              Незалежності - Шевченка на суму 451,9 тис. грн.</w:t>
      </w:r>
    </w:p>
    <w:p w:rsidR="00DA357B" w:rsidRPr="00DA357B" w:rsidRDefault="00DA357B" w:rsidP="00DA357B">
      <w:pPr>
        <w:tabs>
          <w:tab w:val="left" w:pos="709"/>
        </w:tabs>
        <w:jc w:val="both"/>
        <w:rPr>
          <w:i/>
          <w:lang w:val="uk-UA"/>
        </w:rPr>
      </w:pPr>
      <w:r w:rsidRPr="00DA357B">
        <w:rPr>
          <w:i/>
          <w:lang w:val="uk-UA"/>
        </w:rPr>
        <w:t xml:space="preserve">           Тривали роботи по реконструкції вул. Відродження (від ж/б №4 до вул. Тараса Боровця). З початку року освоєно 2 048,74 тис. грн.</w:t>
      </w:r>
    </w:p>
    <w:p w:rsidR="004C71B0" w:rsidRPr="00DA357B" w:rsidRDefault="00DA357B" w:rsidP="00DA357B">
      <w:pPr>
        <w:tabs>
          <w:tab w:val="num" w:pos="0"/>
        </w:tabs>
        <w:jc w:val="both"/>
        <w:rPr>
          <w:lang w:val="uk-UA"/>
        </w:rPr>
      </w:pPr>
      <w:r>
        <w:rPr>
          <w:color w:val="FF0000"/>
          <w:lang w:val="uk-UA"/>
        </w:rPr>
        <w:t xml:space="preserve">      </w:t>
      </w:r>
      <w:r w:rsidR="0033551E" w:rsidRPr="00DA357B">
        <w:rPr>
          <w:lang w:val="uk-UA"/>
        </w:rPr>
        <w:t>Основні проблемні питання:</w:t>
      </w:r>
    </w:p>
    <w:p w:rsidR="0033551E" w:rsidRPr="00DA357B" w:rsidRDefault="004C71B0" w:rsidP="004C71B0">
      <w:pPr>
        <w:tabs>
          <w:tab w:val="num" w:pos="0"/>
        </w:tabs>
        <w:jc w:val="both"/>
        <w:rPr>
          <w:lang w:val="uk-UA"/>
        </w:rPr>
      </w:pPr>
      <w:r w:rsidRPr="00DA357B">
        <w:rPr>
          <w:lang w:val="uk-UA"/>
        </w:rPr>
        <w:t>-</w:t>
      </w:r>
      <w:r w:rsidRPr="00DA357B">
        <w:rPr>
          <w:lang w:val="uk-UA"/>
        </w:rPr>
        <w:tab/>
      </w:r>
      <w:r w:rsidR="0033551E" w:rsidRPr="00DA357B">
        <w:rPr>
          <w:lang w:val="uk-UA"/>
        </w:rPr>
        <w:t>недостатнє бюджетне фін</w:t>
      </w:r>
      <w:r w:rsidR="00C558DD" w:rsidRPr="00DA357B">
        <w:rPr>
          <w:lang w:val="uk-UA"/>
        </w:rPr>
        <w:t>ансування на проведення робіт з будівництва</w:t>
      </w:r>
      <w:r w:rsidR="0033551E" w:rsidRPr="00DA357B">
        <w:rPr>
          <w:lang w:val="uk-UA"/>
        </w:rPr>
        <w:t xml:space="preserve"> доріг </w:t>
      </w:r>
      <w:r w:rsidR="00C558DD" w:rsidRPr="00DA357B">
        <w:rPr>
          <w:lang w:val="uk-UA"/>
        </w:rPr>
        <w:t>з твердим покриттям, влаштування</w:t>
      </w:r>
      <w:r w:rsidR="0033551E" w:rsidRPr="00DA357B">
        <w:rPr>
          <w:lang w:val="uk-UA"/>
        </w:rPr>
        <w:t xml:space="preserve"> вуличного освітлення, будівництв</w:t>
      </w:r>
      <w:r w:rsidR="00C558DD" w:rsidRPr="00DA357B">
        <w:rPr>
          <w:lang w:val="uk-UA"/>
        </w:rPr>
        <w:t>а</w:t>
      </w:r>
      <w:r w:rsidR="0033551E" w:rsidRPr="00DA357B">
        <w:rPr>
          <w:lang w:val="uk-UA"/>
        </w:rPr>
        <w:t xml:space="preserve"> господарсько-фекальних к</w:t>
      </w:r>
      <w:r w:rsidR="00AD73E2" w:rsidRPr="00DA357B">
        <w:rPr>
          <w:lang w:val="uk-UA"/>
        </w:rPr>
        <w:t>аналізацій, зливових колекторів</w:t>
      </w:r>
      <w:r w:rsidRPr="00DA357B">
        <w:rPr>
          <w:lang w:val="uk-UA"/>
        </w:rPr>
        <w:t>.</w:t>
      </w:r>
    </w:p>
    <w:p w:rsidR="004C71B0" w:rsidRPr="00DA357B" w:rsidRDefault="00DA357B" w:rsidP="004C71B0">
      <w:pPr>
        <w:tabs>
          <w:tab w:val="num" w:pos="0"/>
        </w:tabs>
        <w:jc w:val="both"/>
        <w:rPr>
          <w:bCs/>
          <w:lang w:val="uk-UA"/>
        </w:rPr>
      </w:pPr>
      <w:r>
        <w:rPr>
          <w:bCs/>
          <w:lang w:val="uk-UA"/>
        </w:rPr>
        <w:t xml:space="preserve">       </w:t>
      </w:r>
      <w:r w:rsidR="0033551E" w:rsidRPr="00DA357B">
        <w:rPr>
          <w:bCs/>
          <w:lang w:val="uk-UA"/>
        </w:rPr>
        <w:t>Пр</w:t>
      </w:r>
      <w:r w:rsidR="00AD73E2" w:rsidRPr="00DA357B">
        <w:rPr>
          <w:bCs/>
          <w:lang w:val="uk-UA"/>
        </w:rPr>
        <w:t>іоритети розвитку галузі на 20</w:t>
      </w:r>
      <w:r w:rsidR="004C71B0" w:rsidRPr="00DA357B">
        <w:rPr>
          <w:bCs/>
          <w:lang w:val="uk-UA"/>
        </w:rPr>
        <w:t>2</w:t>
      </w:r>
      <w:r w:rsidRPr="00DA357B">
        <w:rPr>
          <w:bCs/>
          <w:lang w:val="uk-UA"/>
        </w:rPr>
        <w:t>1</w:t>
      </w:r>
      <w:r w:rsidR="00AD73E2" w:rsidRPr="00DA357B">
        <w:rPr>
          <w:bCs/>
          <w:lang w:val="uk-UA"/>
        </w:rPr>
        <w:t xml:space="preserve"> </w:t>
      </w:r>
      <w:r w:rsidR="004C71B0" w:rsidRPr="00DA357B">
        <w:rPr>
          <w:bCs/>
          <w:lang w:val="uk-UA"/>
        </w:rPr>
        <w:t>р.</w:t>
      </w:r>
      <w:r w:rsidR="0033551E" w:rsidRPr="00DA357B">
        <w:rPr>
          <w:bCs/>
          <w:lang w:val="uk-UA"/>
        </w:rPr>
        <w:t>:</w:t>
      </w:r>
    </w:p>
    <w:p w:rsidR="00122DCD" w:rsidRPr="00DA357B" w:rsidRDefault="004C71B0" w:rsidP="00122DCD">
      <w:pPr>
        <w:tabs>
          <w:tab w:val="num" w:pos="0"/>
        </w:tabs>
        <w:jc w:val="both"/>
        <w:rPr>
          <w:lang w:val="uk-UA"/>
        </w:rPr>
      </w:pPr>
      <w:r w:rsidRPr="00DA357B">
        <w:rPr>
          <w:lang w:val="uk-UA"/>
        </w:rPr>
        <w:t>-</w:t>
      </w:r>
      <w:r w:rsidRPr="00DA357B">
        <w:rPr>
          <w:lang w:val="uk-UA"/>
        </w:rPr>
        <w:tab/>
      </w:r>
      <w:r w:rsidR="0033551E" w:rsidRPr="00DA357B">
        <w:rPr>
          <w:lang w:val="uk-UA"/>
        </w:rPr>
        <w:t>стабільне функціонування підприємств житлово-комунального господарства та забезпечення населення якісними житлово-комунальними послугами;</w:t>
      </w:r>
    </w:p>
    <w:p w:rsidR="0033551E"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підвищення ресурсо</w:t>
      </w:r>
      <w:r w:rsidR="00EF2552" w:rsidRPr="00DA357B">
        <w:rPr>
          <w:lang w:val="uk-UA"/>
        </w:rPr>
        <w:t xml:space="preserve"> </w:t>
      </w:r>
      <w:r w:rsidR="0033551E" w:rsidRPr="00DA357B">
        <w:rPr>
          <w:lang w:val="uk-UA"/>
        </w:rPr>
        <w:t>- та енергоефективності житлово-комунального господарства.</w:t>
      </w:r>
    </w:p>
    <w:p w:rsidR="00122DCD" w:rsidRPr="00DA357B" w:rsidRDefault="00DA357B" w:rsidP="00122DCD">
      <w:pPr>
        <w:tabs>
          <w:tab w:val="num" w:pos="0"/>
        </w:tabs>
        <w:rPr>
          <w:lang w:val="uk-UA"/>
        </w:rPr>
      </w:pPr>
      <w:r w:rsidRPr="00DA357B">
        <w:rPr>
          <w:lang w:val="uk-UA"/>
        </w:rPr>
        <w:lastRenderedPageBreak/>
        <w:t xml:space="preserve">        </w:t>
      </w:r>
      <w:r w:rsidR="00122DCD" w:rsidRPr="00DA357B">
        <w:rPr>
          <w:lang w:val="uk-UA"/>
        </w:rPr>
        <w:t>Основні завдання на 202</w:t>
      </w:r>
      <w:r w:rsidRPr="00DA357B">
        <w:rPr>
          <w:lang w:val="uk-UA"/>
        </w:rPr>
        <w:t>1</w:t>
      </w:r>
      <w:r w:rsidR="00122DCD" w:rsidRPr="00DA357B">
        <w:rPr>
          <w:lang w:val="uk-UA"/>
        </w:rPr>
        <w:t xml:space="preserve"> р.</w:t>
      </w:r>
      <w:r w:rsidR="0033551E" w:rsidRPr="00DA357B">
        <w:rPr>
          <w:lang w:val="uk-UA"/>
        </w:rPr>
        <w:t>:</w:t>
      </w:r>
    </w:p>
    <w:p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підвищення ефективності системи управління житловим фондом та належне використання майнових комплексів у сфері виробництва і надання житлово-комунальних послуг, створення розвиненого конкурентного середовища на ринку обслуговування житла – виконавчий комітет Ковельської міської ради, </w:t>
      </w:r>
      <w:r w:rsidRPr="00DA357B">
        <w:rPr>
          <w:lang w:val="uk-UA"/>
        </w:rPr>
        <w:t xml:space="preserve">УКБ </w:t>
      </w:r>
      <w:r w:rsidR="00F86E77" w:rsidRPr="00DA357B">
        <w:rPr>
          <w:lang w:val="uk-UA"/>
        </w:rPr>
        <w:t xml:space="preserve">та </w:t>
      </w:r>
      <w:r w:rsidRPr="00DA357B">
        <w:rPr>
          <w:lang w:val="uk-UA"/>
        </w:rPr>
        <w:t>ЖКГ</w:t>
      </w:r>
      <w:r w:rsidR="0033551E" w:rsidRPr="00DA357B">
        <w:rPr>
          <w:lang w:val="uk-UA"/>
        </w:rPr>
        <w:t xml:space="preserve"> – </w:t>
      </w:r>
      <w:r w:rsidRPr="00DA357B">
        <w:rPr>
          <w:lang w:val="uk-UA"/>
        </w:rPr>
        <w:t>упродовж</w:t>
      </w:r>
      <w:r w:rsidR="0033551E" w:rsidRPr="00DA357B">
        <w:rPr>
          <w:lang w:val="uk-UA"/>
        </w:rPr>
        <w:t xml:space="preserve"> </w:t>
      </w:r>
      <w:r w:rsidRPr="00DA357B">
        <w:rPr>
          <w:lang w:val="uk-UA"/>
        </w:rPr>
        <w:t>року</w:t>
      </w:r>
      <w:r w:rsidR="0033551E" w:rsidRPr="00DA357B">
        <w:rPr>
          <w:lang w:val="uk-UA"/>
        </w:rPr>
        <w:t>;</w:t>
      </w:r>
    </w:p>
    <w:p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сприяння створенню об’єднань співвласників багатоквартирних будинків – </w:t>
      </w:r>
      <w:r w:rsidR="00A91BF3" w:rsidRPr="00DA357B">
        <w:rPr>
          <w:lang w:val="uk-UA"/>
        </w:rPr>
        <w:t xml:space="preserve"> виконавчий </w:t>
      </w:r>
      <w:r w:rsidR="0033551E" w:rsidRPr="00DA357B">
        <w:rPr>
          <w:lang w:val="uk-UA"/>
        </w:rPr>
        <w:t xml:space="preserve">комітет Ковельської міської ради, </w:t>
      </w:r>
      <w:r w:rsidRPr="00DA357B">
        <w:rPr>
          <w:lang w:val="uk-UA"/>
        </w:rPr>
        <w:t>УКБ та ЖКГ – упродовж року</w:t>
      </w:r>
      <w:r w:rsidR="0033551E" w:rsidRPr="00DA357B">
        <w:rPr>
          <w:lang w:val="uk-UA"/>
        </w:rPr>
        <w:t>;</w:t>
      </w:r>
    </w:p>
    <w:p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 роботи з населенням </w:t>
      </w:r>
      <w:r w:rsidRPr="00DA357B">
        <w:rPr>
          <w:lang w:val="uk-UA"/>
        </w:rPr>
        <w:t>у напрямку</w:t>
      </w:r>
      <w:r w:rsidR="0033551E" w:rsidRPr="00DA357B">
        <w:rPr>
          <w:lang w:val="uk-UA"/>
        </w:rPr>
        <w:t xml:space="preserve"> погашення заборгованості за спожиті комунальні послуги –</w:t>
      </w:r>
      <w:r w:rsidRPr="00DA357B">
        <w:rPr>
          <w:lang w:val="uk-UA"/>
        </w:rPr>
        <w:t xml:space="preserve"> РЖКП </w:t>
      </w:r>
      <w:r w:rsidR="0033551E" w:rsidRPr="00DA357B">
        <w:rPr>
          <w:lang w:val="uk-UA"/>
        </w:rPr>
        <w:t xml:space="preserve">№ 1, </w:t>
      </w:r>
      <w:r w:rsidRPr="00DA357B">
        <w:rPr>
          <w:lang w:val="uk-UA"/>
        </w:rPr>
        <w:t>РЖКП</w:t>
      </w:r>
      <w:r w:rsidR="0033551E" w:rsidRPr="00DA357B">
        <w:rPr>
          <w:lang w:val="uk-UA"/>
        </w:rPr>
        <w:t xml:space="preserve"> № 2, ПТМ «Ковельтепло», </w:t>
      </w:r>
      <w:r w:rsidRPr="00DA357B">
        <w:rPr>
          <w:lang w:val="uk-UA"/>
        </w:rPr>
        <w:t>УВКГ</w:t>
      </w:r>
      <w:r w:rsidR="0033551E" w:rsidRPr="00DA357B">
        <w:rPr>
          <w:lang w:val="uk-UA"/>
        </w:rPr>
        <w:t xml:space="preserve"> «</w:t>
      </w:r>
      <w:r w:rsidRPr="00DA357B">
        <w:rPr>
          <w:lang w:val="uk-UA"/>
        </w:rPr>
        <w:t>Ковельводоканал» – упродовж року</w:t>
      </w:r>
      <w:r w:rsidR="0033551E" w:rsidRPr="00DA357B">
        <w:rPr>
          <w:lang w:val="uk-UA"/>
        </w:rPr>
        <w:t>;</w:t>
      </w:r>
    </w:p>
    <w:p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т.ч. створення дієвого прозорого механізму стимулювання використання альтернативних джерел енергії і видів палива – виконавчий комітет Ковельської міської ради,</w:t>
      </w:r>
      <w:r w:rsidRPr="00DA357B">
        <w:rPr>
          <w:lang w:val="uk-UA"/>
        </w:rPr>
        <w:t xml:space="preserve"> УКБ та ЖКГ, РЖКП № 1, РЖКП № 2, ПТМ «Ковельтепло», УВКГ «Ковельводоканал» – упродовж року</w:t>
      </w:r>
      <w:r w:rsidR="0033551E" w:rsidRPr="00DA357B">
        <w:rPr>
          <w:lang w:val="uk-UA"/>
        </w:rPr>
        <w:t>;</w:t>
      </w:r>
    </w:p>
    <w:p w:rsidR="002B47FF" w:rsidRPr="00DA357B" w:rsidRDefault="00122DCD" w:rsidP="002B47FF">
      <w:pPr>
        <w:tabs>
          <w:tab w:val="num" w:pos="0"/>
        </w:tabs>
        <w:jc w:val="both"/>
        <w:rPr>
          <w:lang w:val="uk-UA"/>
        </w:rPr>
      </w:pPr>
      <w:r w:rsidRPr="00DA357B">
        <w:rPr>
          <w:lang w:val="uk-UA"/>
        </w:rPr>
        <w:t>-</w:t>
      </w:r>
      <w:r w:rsidRPr="00DA357B">
        <w:rPr>
          <w:lang w:val="uk-UA"/>
        </w:rPr>
        <w:tab/>
      </w:r>
      <w:r w:rsidR="0033551E" w:rsidRPr="00DA357B">
        <w:rPr>
          <w:lang w:val="uk-UA"/>
        </w:rPr>
        <w:t>встановлення економічно обґрунтованих тарифів на житлово-комунальні послуги для населення з метою забезпечення повного відшкодування витрат виробництва, своєчасне їх коригування відповідно до зміни цін на складові собівартості – виконавчий комітет Ковельськ</w:t>
      </w:r>
      <w:r w:rsidR="00A91BF3" w:rsidRPr="00DA357B">
        <w:rPr>
          <w:lang w:val="uk-UA"/>
        </w:rPr>
        <w:t xml:space="preserve">ої міської ради – </w:t>
      </w:r>
      <w:r w:rsidRPr="00DA357B">
        <w:rPr>
          <w:lang w:val="uk-UA"/>
        </w:rPr>
        <w:t>упродовж року</w:t>
      </w:r>
      <w:r w:rsidR="00A91BF3" w:rsidRPr="00DA357B">
        <w:rPr>
          <w:lang w:val="uk-UA"/>
        </w:rPr>
        <w:t>;</w:t>
      </w:r>
    </w:p>
    <w:p w:rsidR="002B47FF" w:rsidRPr="00DA357B" w:rsidRDefault="002B47FF" w:rsidP="00C84158">
      <w:pPr>
        <w:tabs>
          <w:tab w:val="num" w:pos="0"/>
        </w:tabs>
        <w:jc w:val="both"/>
        <w:rPr>
          <w:lang w:val="uk-UA"/>
        </w:rPr>
      </w:pPr>
      <w:r w:rsidRPr="00DA357B">
        <w:rPr>
          <w:lang w:val="uk-UA"/>
        </w:rPr>
        <w:t>-</w:t>
      </w:r>
      <w:r w:rsidRPr="00DA357B">
        <w:rPr>
          <w:lang w:val="uk-UA"/>
        </w:rPr>
        <w:tab/>
      </w:r>
      <w:r w:rsidR="00C558DD" w:rsidRPr="00DA357B">
        <w:rPr>
          <w:lang w:val="uk-UA"/>
        </w:rPr>
        <w:t>при</w:t>
      </w:r>
      <w:r w:rsidR="00A91BF3" w:rsidRPr="00DA357B">
        <w:rPr>
          <w:lang w:val="uk-UA"/>
        </w:rPr>
        <w:t xml:space="preserve">ведення житлового фонду </w:t>
      </w:r>
      <w:r w:rsidR="00DA357B" w:rsidRPr="00DA357B">
        <w:rPr>
          <w:lang w:val="uk-UA"/>
        </w:rPr>
        <w:t>громади</w:t>
      </w:r>
      <w:r w:rsidR="00A91BF3" w:rsidRPr="00DA357B">
        <w:rPr>
          <w:lang w:val="uk-UA"/>
        </w:rPr>
        <w:t xml:space="preserve"> у відповідність вимогам норм ЗУ «Про </w:t>
      </w:r>
      <w:r w:rsidR="00DA357B" w:rsidRPr="00DA357B">
        <w:rPr>
          <w:lang w:val="uk-UA"/>
        </w:rPr>
        <w:t xml:space="preserve">                </w:t>
      </w:r>
      <w:r w:rsidR="00A91BF3" w:rsidRPr="00DA357B">
        <w:rPr>
          <w:lang w:val="uk-UA"/>
        </w:rPr>
        <w:t>ж</w:t>
      </w:r>
      <w:r w:rsidRPr="00DA357B">
        <w:rPr>
          <w:lang w:val="uk-UA"/>
        </w:rPr>
        <w:t>итлово-комунальні послуги» від</w:t>
      </w:r>
      <w:r w:rsidR="00A91BF3" w:rsidRPr="00DA357B">
        <w:rPr>
          <w:lang w:val="uk-UA"/>
        </w:rPr>
        <w:t xml:space="preserve"> 01.05.2019 р.</w:t>
      </w:r>
    </w:p>
    <w:p w:rsidR="004C5B8A" w:rsidRPr="00DA357B" w:rsidRDefault="00DA357B" w:rsidP="00C84158">
      <w:pPr>
        <w:tabs>
          <w:tab w:val="num" w:pos="0"/>
        </w:tabs>
        <w:jc w:val="both"/>
        <w:rPr>
          <w:lang w:val="uk-UA"/>
        </w:rPr>
      </w:pPr>
      <w:r w:rsidRPr="00DA357B">
        <w:rPr>
          <w:lang w:val="uk-UA"/>
        </w:rPr>
        <w:t xml:space="preserve">        </w:t>
      </w:r>
      <w:r w:rsidR="007A6E89" w:rsidRPr="00DA357B">
        <w:rPr>
          <w:lang w:val="uk-UA"/>
        </w:rPr>
        <w:t>Основні заходи на 202</w:t>
      </w:r>
      <w:r w:rsidRPr="00DA357B">
        <w:rPr>
          <w:lang w:val="uk-UA"/>
        </w:rPr>
        <w:t>1</w:t>
      </w:r>
      <w:r w:rsidR="007A6E89" w:rsidRPr="00DA357B">
        <w:rPr>
          <w:lang w:val="uk-UA"/>
        </w:rPr>
        <w:t xml:space="preserve"> р.</w:t>
      </w:r>
      <w:r w:rsidR="004C5B8A" w:rsidRPr="00DA357B">
        <w:rPr>
          <w:lang w:val="uk-UA"/>
        </w:rPr>
        <w:t>:</w:t>
      </w:r>
    </w:p>
    <w:p w:rsidR="00B73E97" w:rsidRPr="00DA357B" w:rsidRDefault="007A6E89" w:rsidP="00B73E97">
      <w:pPr>
        <w:tabs>
          <w:tab w:val="num" w:pos="0"/>
        </w:tabs>
        <w:jc w:val="both"/>
        <w:rPr>
          <w:lang w:val="uk-UA"/>
        </w:rPr>
      </w:pPr>
      <w:r w:rsidRPr="00DA357B">
        <w:rPr>
          <w:lang w:val="uk-UA"/>
        </w:rPr>
        <w:t>-</w:t>
      </w:r>
      <w:r w:rsidRPr="00DA357B">
        <w:rPr>
          <w:lang w:val="uk-UA"/>
        </w:rPr>
        <w:tab/>
      </w:r>
      <w:r w:rsidR="00C558DD" w:rsidRPr="00DA357B">
        <w:rPr>
          <w:lang w:val="uk-UA"/>
        </w:rPr>
        <w:t>про</w:t>
      </w:r>
      <w:r w:rsidR="003C49FD" w:rsidRPr="00DA357B">
        <w:rPr>
          <w:lang w:val="uk-UA"/>
        </w:rPr>
        <w:t xml:space="preserve">ведення </w:t>
      </w:r>
      <w:r w:rsidR="00B73E97" w:rsidRPr="00DA357B">
        <w:rPr>
          <w:lang w:val="uk-UA"/>
        </w:rPr>
        <w:t xml:space="preserve">робіт з </w:t>
      </w:r>
      <w:r w:rsidRPr="00DA357B">
        <w:rPr>
          <w:lang w:val="uk-UA"/>
        </w:rPr>
        <w:t>б</w:t>
      </w:r>
      <w:r w:rsidR="003C49FD" w:rsidRPr="00DA357B">
        <w:rPr>
          <w:lang w:val="uk-UA"/>
        </w:rPr>
        <w:t xml:space="preserve">лагоустрою </w:t>
      </w:r>
      <w:r w:rsidR="00DA357B" w:rsidRPr="00DA357B">
        <w:rPr>
          <w:lang w:val="uk-UA"/>
        </w:rPr>
        <w:t>громади</w:t>
      </w:r>
      <w:r w:rsidRPr="00DA357B">
        <w:rPr>
          <w:lang w:val="uk-UA"/>
        </w:rPr>
        <w:t>;</w:t>
      </w:r>
      <w:r w:rsidR="00A91BF3" w:rsidRPr="00DA357B">
        <w:rPr>
          <w:lang w:val="uk-UA"/>
        </w:rPr>
        <w:t xml:space="preserve"> </w:t>
      </w:r>
    </w:p>
    <w:p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 xml:space="preserve">утримання вуличного освітлення </w:t>
      </w:r>
      <w:r w:rsidRPr="00DA357B">
        <w:rPr>
          <w:lang w:val="uk-UA"/>
        </w:rPr>
        <w:t>та світлофорних об’єктів;</w:t>
      </w:r>
    </w:p>
    <w:p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утримання шл</w:t>
      </w:r>
      <w:r w:rsidR="00A91BF3" w:rsidRPr="00DA357B">
        <w:rPr>
          <w:lang w:val="uk-UA"/>
        </w:rPr>
        <w:t>яхово-мостового господарства</w:t>
      </w:r>
      <w:r w:rsidRPr="00DA357B">
        <w:rPr>
          <w:lang w:val="uk-UA"/>
        </w:rPr>
        <w:t xml:space="preserve"> та ремонт доріг;</w:t>
      </w:r>
    </w:p>
    <w:p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 xml:space="preserve">озеленення </w:t>
      </w:r>
      <w:r w:rsidR="00DA357B" w:rsidRPr="00DA357B">
        <w:rPr>
          <w:lang w:val="uk-UA"/>
        </w:rPr>
        <w:t>громади</w:t>
      </w:r>
      <w:r w:rsidRPr="00DA357B">
        <w:rPr>
          <w:lang w:val="uk-UA"/>
        </w:rPr>
        <w:t>;</w:t>
      </w:r>
    </w:p>
    <w:p w:rsidR="00316C5D" w:rsidRPr="00DA357B" w:rsidRDefault="004C5B8A" w:rsidP="007C1CA6">
      <w:pPr>
        <w:tabs>
          <w:tab w:val="num" w:pos="0"/>
        </w:tabs>
        <w:jc w:val="both"/>
        <w:rPr>
          <w:lang w:val="uk-UA"/>
        </w:rPr>
      </w:pPr>
      <w:r w:rsidRPr="00DA357B">
        <w:rPr>
          <w:lang w:val="uk-UA"/>
        </w:rPr>
        <w:t>-</w:t>
      </w:r>
      <w:r w:rsidR="007C1CA6" w:rsidRPr="00DA357B">
        <w:rPr>
          <w:lang w:val="uk-UA"/>
        </w:rPr>
        <w:tab/>
      </w:r>
      <w:r w:rsidRPr="00DA357B">
        <w:rPr>
          <w:lang w:val="uk-UA"/>
        </w:rPr>
        <w:t>утримання м</w:t>
      </w:r>
      <w:r w:rsidR="00C84158" w:rsidRPr="00DA357B">
        <w:rPr>
          <w:lang w:val="uk-UA"/>
        </w:rPr>
        <w:t xml:space="preserve">ісць загального користування </w:t>
      </w:r>
      <w:r w:rsidR="007C1CA6" w:rsidRPr="00DA357B">
        <w:rPr>
          <w:lang w:val="uk-UA"/>
        </w:rPr>
        <w:t xml:space="preserve">(парків, кладовищ,тощо), санітарне прибирання вулиць </w:t>
      </w:r>
      <w:r w:rsidR="00DA357B" w:rsidRPr="00DA357B">
        <w:rPr>
          <w:lang w:val="uk-UA"/>
        </w:rPr>
        <w:t>громади</w:t>
      </w:r>
      <w:r w:rsidR="007C1CA6" w:rsidRPr="00DA357B">
        <w:rPr>
          <w:lang w:val="uk-UA"/>
        </w:rPr>
        <w:t>.</w:t>
      </w:r>
      <w:bookmarkStart w:id="26" w:name="__RefHeading___Toc438564535"/>
      <w:bookmarkEnd w:id="26"/>
    </w:p>
    <w:p w:rsidR="00A37959" w:rsidRPr="005A2693" w:rsidRDefault="00A37959" w:rsidP="007C1CA6">
      <w:pPr>
        <w:tabs>
          <w:tab w:val="num" w:pos="0"/>
        </w:tabs>
        <w:jc w:val="both"/>
        <w:rPr>
          <w:color w:val="FF0000"/>
          <w:lang w:val="uk-UA"/>
        </w:rPr>
      </w:pPr>
    </w:p>
    <w:p w:rsidR="0033551E" w:rsidRPr="00941A96" w:rsidRDefault="0033551E" w:rsidP="00316C5D">
      <w:pPr>
        <w:tabs>
          <w:tab w:val="num" w:pos="0"/>
        </w:tabs>
        <w:ind w:firstLine="567"/>
        <w:jc w:val="center"/>
        <w:rPr>
          <w:lang w:val="uk-UA"/>
        </w:rPr>
      </w:pPr>
      <w:r w:rsidRPr="00941A96">
        <w:rPr>
          <w:lang w:val="uk-UA"/>
        </w:rPr>
        <w:t>5.6. Споживчий ринок товарів та побутових послуг</w:t>
      </w:r>
    </w:p>
    <w:p w:rsidR="007733E7" w:rsidRPr="00941A96" w:rsidRDefault="007733E7" w:rsidP="007733E7">
      <w:pPr>
        <w:ind w:firstLine="700"/>
        <w:jc w:val="both"/>
        <w:rPr>
          <w:bCs/>
          <w:i/>
          <w:lang w:val="uk-UA"/>
        </w:rPr>
      </w:pPr>
      <w:r w:rsidRPr="00941A96">
        <w:rPr>
          <w:bCs/>
          <w:i/>
          <w:lang w:val="uk-UA"/>
        </w:rPr>
        <w:t xml:space="preserve">У місті функціонує понад 400 закладів торгівлі. Мережа ресторанного господарства </w:t>
      </w:r>
      <w:r w:rsidR="00C558DD" w:rsidRPr="00941A96">
        <w:rPr>
          <w:bCs/>
          <w:i/>
          <w:lang w:val="uk-UA"/>
        </w:rPr>
        <w:t>нараховує понад 70 об’єктів</w:t>
      </w:r>
      <w:r w:rsidRPr="00941A96">
        <w:rPr>
          <w:bCs/>
          <w:i/>
          <w:lang w:val="uk-UA"/>
        </w:rPr>
        <w:t xml:space="preserve"> </w:t>
      </w:r>
      <w:r w:rsidR="00C558DD" w:rsidRPr="00941A96">
        <w:rPr>
          <w:bCs/>
          <w:i/>
          <w:lang w:val="uk-UA"/>
        </w:rPr>
        <w:t>(</w:t>
      </w:r>
      <w:r w:rsidRPr="00941A96">
        <w:rPr>
          <w:bCs/>
          <w:i/>
          <w:lang w:val="uk-UA"/>
        </w:rPr>
        <w:t>загалом понад 3 500 посадочних місць</w:t>
      </w:r>
      <w:r w:rsidR="00C558DD" w:rsidRPr="00941A96">
        <w:rPr>
          <w:bCs/>
          <w:i/>
          <w:lang w:val="uk-UA"/>
        </w:rPr>
        <w:t>)</w:t>
      </w:r>
      <w:r w:rsidRPr="00941A96">
        <w:rPr>
          <w:bCs/>
          <w:i/>
          <w:lang w:val="uk-UA"/>
        </w:rPr>
        <w:t xml:space="preserve">. </w:t>
      </w:r>
    </w:p>
    <w:p w:rsidR="007733E7" w:rsidRPr="00941A96" w:rsidRDefault="007733E7" w:rsidP="003B63EF">
      <w:pPr>
        <w:ind w:firstLine="700"/>
        <w:jc w:val="both"/>
        <w:rPr>
          <w:bCs/>
          <w:i/>
          <w:lang w:val="uk-UA"/>
        </w:rPr>
      </w:pPr>
      <w:r w:rsidRPr="00941A96">
        <w:rPr>
          <w:bCs/>
          <w:i/>
          <w:lang w:val="uk-UA"/>
        </w:rPr>
        <w:t>На Центральному (вул. Брестська, 2) та Привокзальному (бульв. Лесі Українки, 43) ринках, підпорядкованих Ковельському госпрозрахунковому ринку, облаштовано 2</w:t>
      </w:r>
      <w:r w:rsidR="00483770" w:rsidRPr="00941A96">
        <w:rPr>
          <w:bCs/>
          <w:i/>
          <w:lang w:val="uk-UA"/>
        </w:rPr>
        <w:t xml:space="preserve"> 234 </w:t>
      </w:r>
      <w:r w:rsidRPr="00941A96">
        <w:rPr>
          <w:bCs/>
          <w:i/>
          <w:lang w:val="uk-UA"/>
        </w:rPr>
        <w:t>торгових місц</w:t>
      </w:r>
      <w:r w:rsidR="00C558DD" w:rsidRPr="00941A96">
        <w:rPr>
          <w:bCs/>
          <w:i/>
          <w:lang w:val="uk-UA"/>
        </w:rPr>
        <w:t>я</w:t>
      </w:r>
      <w:r w:rsidRPr="00941A96">
        <w:rPr>
          <w:bCs/>
          <w:i/>
          <w:lang w:val="uk-UA"/>
        </w:rPr>
        <w:t>, де здійснюють торговельну діяльність більше 1</w:t>
      </w:r>
      <w:r w:rsidR="00483770" w:rsidRPr="00941A96">
        <w:rPr>
          <w:bCs/>
          <w:i/>
          <w:lang w:val="uk-UA"/>
        </w:rPr>
        <w:t>000</w:t>
      </w:r>
      <w:r w:rsidRPr="00941A96">
        <w:rPr>
          <w:bCs/>
          <w:i/>
          <w:lang w:val="uk-UA"/>
        </w:rPr>
        <w:t xml:space="preserve"> суб’єктів господарювання – фізичних осіб. </w:t>
      </w:r>
    </w:p>
    <w:p w:rsidR="00316C5D" w:rsidRPr="00941A96" w:rsidRDefault="007733E7" w:rsidP="00316C5D">
      <w:pPr>
        <w:ind w:firstLine="700"/>
        <w:jc w:val="both"/>
        <w:rPr>
          <w:bCs/>
          <w:i/>
          <w:lang w:val="uk-UA"/>
        </w:rPr>
      </w:pPr>
      <w:r w:rsidRPr="00941A96">
        <w:rPr>
          <w:bCs/>
          <w:i/>
          <w:lang w:val="uk-UA"/>
        </w:rPr>
        <w:t xml:space="preserve">Побутові послуги в місті надають понад 40 підприємств юридичних осіб та понад 200 суб’єктів підприємницької діяльності – фізичних осіб. </w:t>
      </w:r>
    </w:p>
    <w:p w:rsidR="00316C5D" w:rsidRPr="00941A96" w:rsidRDefault="00941A96" w:rsidP="00316C5D">
      <w:pPr>
        <w:jc w:val="both"/>
        <w:rPr>
          <w:lang w:val="uk-UA"/>
        </w:rPr>
      </w:pPr>
      <w:r w:rsidRPr="00941A96">
        <w:rPr>
          <w:lang w:val="uk-UA"/>
        </w:rPr>
        <w:t xml:space="preserve">      </w:t>
      </w:r>
      <w:r w:rsidR="0033551E" w:rsidRPr="00941A96">
        <w:rPr>
          <w:lang w:val="uk-UA"/>
        </w:rPr>
        <w:t>Основні проблемні питання:</w:t>
      </w:r>
    </w:p>
    <w:p w:rsidR="00316C5D" w:rsidRPr="00941A96" w:rsidRDefault="0033551E" w:rsidP="00316C5D">
      <w:pPr>
        <w:jc w:val="both"/>
        <w:rPr>
          <w:lang w:val="uk-UA"/>
        </w:rPr>
      </w:pPr>
      <w:r w:rsidRPr="00941A96">
        <w:rPr>
          <w:lang w:val="uk-UA"/>
        </w:rPr>
        <w:t>-</w:t>
      </w:r>
      <w:r w:rsidR="00316C5D" w:rsidRPr="00941A96">
        <w:rPr>
          <w:lang w:val="uk-UA"/>
        </w:rPr>
        <w:tab/>
      </w:r>
      <w:r w:rsidRPr="00941A96">
        <w:rPr>
          <w:lang w:val="uk-UA"/>
        </w:rPr>
        <w:t>недостатній контроль відповідних органів державного захисту забезпечення прав споживачів щодо якості та безпеки товарів, продукції, послуг;</w:t>
      </w:r>
    </w:p>
    <w:p w:rsidR="00316C5D" w:rsidRPr="00941A96" w:rsidRDefault="0033551E" w:rsidP="00A37959">
      <w:pPr>
        <w:jc w:val="both"/>
        <w:rPr>
          <w:lang w:val="uk-UA"/>
        </w:rPr>
      </w:pPr>
      <w:r w:rsidRPr="00941A96">
        <w:rPr>
          <w:lang w:val="uk-UA"/>
        </w:rPr>
        <w:t>-</w:t>
      </w:r>
      <w:r w:rsidR="00316C5D" w:rsidRPr="00941A96">
        <w:rPr>
          <w:lang w:val="uk-UA"/>
        </w:rPr>
        <w:tab/>
      </w:r>
      <w:r w:rsidRPr="00941A96">
        <w:rPr>
          <w:lang w:val="uk-UA"/>
        </w:rPr>
        <w:t xml:space="preserve">відсутність механізмів підтримки місцевих виробників соціально значущих продовольчих товарів; </w:t>
      </w:r>
    </w:p>
    <w:p w:rsidR="0033551E" w:rsidRPr="00941A96" w:rsidRDefault="0033551E" w:rsidP="00A37959">
      <w:pPr>
        <w:jc w:val="both"/>
        <w:rPr>
          <w:lang w:val="uk-UA"/>
        </w:rPr>
      </w:pPr>
      <w:r w:rsidRPr="00941A96">
        <w:rPr>
          <w:lang w:val="uk-UA"/>
        </w:rPr>
        <w:t>-</w:t>
      </w:r>
      <w:r w:rsidR="00316C5D" w:rsidRPr="00941A96">
        <w:rPr>
          <w:lang w:val="uk-UA"/>
        </w:rPr>
        <w:tab/>
      </w:r>
      <w:r w:rsidRPr="00941A96">
        <w:rPr>
          <w:lang w:val="uk-UA"/>
        </w:rPr>
        <w:t xml:space="preserve">поряд з розширенням видів побутових послуг, знижується розвиток соціально необхідних послуг: послуги лазні, </w:t>
      </w:r>
      <w:r w:rsidR="00316C5D" w:rsidRPr="00941A96">
        <w:rPr>
          <w:lang w:val="uk-UA"/>
        </w:rPr>
        <w:t xml:space="preserve">пральні, хімічного </w:t>
      </w:r>
      <w:r w:rsidRPr="00941A96">
        <w:rPr>
          <w:lang w:val="uk-UA"/>
        </w:rPr>
        <w:t>чищення одягу (переважно через ріст вартості послуг).</w:t>
      </w:r>
    </w:p>
    <w:p w:rsidR="00316C5D" w:rsidRPr="00941A96" w:rsidRDefault="00941A96" w:rsidP="00A37959">
      <w:pPr>
        <w:pStyle w:val="ad"/>
        <w:tabs>
          <w:tab w:val="num" w:pos="0"/>
        </w:tabs>
        <w:ind w:firstLine="0"/>
        <w:jc w:val="both"/>
        <w:rPr>
          <w:bCs/>
        </w:rPr>
      </w:pPr>
      <w:r w:rsidRPr="00941A96">
        <w:rPr>
          <w:bCs/>
        </w:rPr>
        <w:t xml:space="preserve">      </w:t>
      </w:r>
      <w:r w:rsidR="0033551E" w:rsidRPr="00941A96">
        <w:rPr>
          <w:bCs/>
        </w:rPr>
        <w:t>Осн</w:t>
      </w:r>
      <w:r w:rsidR="00893EAD" w:rsidRPr="00941A96">
        <w:rPr>
          <w:bCs/>
        </w:rPr>
        <w:t>овні завдання та заходи на 20</w:t>
      </w:r>
      <w:r w:rsidR="00316C5D" w:rsidRPr="00941A96">
        <w:rPr>
          <w:bCs/>
        </w:rPr>
        <w:t>2</w:t>
      </w:r>
      <w:r w:rsidRPr="00941A96">
        <w:rPr>
          <w:bCs/>
        </w:rPr>
        <w:t>1</w:t>
      </w:r>
      <w:r w:rsidR="00316C5D" w:rsidRPr="00941A96">
        <w:rPr>
          <w:bCs/>
        </w:rPr>
        <w:t xml:space="preserve"> р.</w:t>
      </w:r>
      <w:r w:rsidR="0033551E" w:rsidRPr="00941A96">
        <w:rPr>
          <w:bCs/>
        </w:rPr>
        <w:t>:</w:t>
      </w:r>
    </w:p>
    <w:p w:rsidR="00316C5D" w:rsidRPr="00941A96" w:rsidRDefault="00316C5D" w:rsidP="00A37959">
      <w:pPr>
        <w:pStyle w:val="ad"/>
        <w:tabs>
          <w:tab w:val="num" w:pos="0"/>
        </w:tabs>
        <w:ind w:firstLine="0"/>
        <w:jc w:val="both"/>
        <w:rPr>
          <w:bCs/>
        </w:rPr>
      </w:pPr>
      <w:r w:rsidRPr="00941A96">
        <w:t>-</w:t>
      </w:r>
      <w:r w:rsidRPr="00941A96">
        <w:tab/>
      </w:r>
      <w:r w:rsidR="0033551E" w:rsidRPr="00941A96">
        <w:t>сприяння запровадженню затверджених в установленому порядку правил торгівлі</w:t>
      </w:r>
      <w:r w:rsidR="003F5395" w:rsidRPr="00941A96">
        <w:t>, ресторанного господарства</w:t>
      </w:r>
      <w:r w:rsidR="0033551E" w:rsidRPr="00941A96">
        <w:t xml:space="preserve"> і побутового обслуговування населення, забезпечення контролю за їх дотриманням, здійснення заходів щодо вдосконалення торговельного</w:t>
      </w:r>
      <w:r w:rsidR="003F5395" w:rsidRPr="00941A96">
        <w:t>, ресторанного</w:t>
      </w:r>
      <w:r w:rsidR="0033551E" w:rsidRPr="00941A96">
        <w:t xml:space="preserve"> та побутового обслуговування населення</w:t>
      </w:r>
      <w:r w:rsidR="0033551E" w:rsidRPr="00941A96">
        <w:rPr>
          <w:bCs/>
        </w:rPr>
        <w:t>;</w:t>
      </w:r>
    </w:p>
    <w:p w:rsidR="00316C5D" w:rsidRPr="00941A96" w:rsidRDefault="00316C5D" w:rsidP="00A37959">
      <w:pPr>
        <w:pStyle w:val="ad"/>
        <w:tabs>
          <w:tab w:val="num" w:pos="0"/>
        </w:tabs>
        <w:ind w:firstLine="0"/>
        <w:jc w:val="both"/>
        <w:rPr>
          <w:bCs/>
        </w:rPr>
      </w:pPr>
      <w:r w:rsidRPr="00941A96">
        <w:rPr>
          <w:bCs/>
        </w:rPr>
        <w:t>-</w:t>
      </w:r>
      <w:r w:rsidRPr="00941A96">
        <w:rPr>
          <w:bCs/>
        </w:rPr>
        <w:tab/>
      </w:r>
      <w:r w:rsidR="0033551E" w:rsidRPr="00941A96">
        <w:rPr>
          <w:bCs/>
        </w:rPr>
        <w:t>забезпечення виконання поступового перетворення ринків з продажу продовольчих та непродовольчих товарів на сучасні торговельно-сервісні комплекси, створення необхідних умов для продажу сільськогосподарської продукції безпосередньо їх виробниками;</w:t>
      </w:r>
    </w:p>
    <w:p w:rsidR="00316C5D" w:rsidRPr="00941A96" w:rsidRDefault="00316C5D" w:rsidP="00A37959">
      <w:pPr>
        <w:pStyle w:val="ad"/>
        <w:tabs>
          <w:tab w:val="num" w:pos="0"/>
        </w:tabs>
        <w:ind w:firstLine="0"/>
        <w:jc w:val="both"/>
        <w:rPr>
          <w:bCs/>
        </w:rPr>
      </w:pPr>
      <w:r w:rsidRPr="00941A96">
        <w:rPr>
          <w:bCs/>
        </w:rPr>
        <w:t>-</w:t>
      </w:r>
      <w:r w:rsidRPr="00941A96">
        <w:rPr>
          <w:bCs/>
        </w:rPr>
        <w:tab/>
      </w:r>
      <w:r w:rsidR="0033551E" w:rsidRPr="00941A96">
        <w:rPr>
          <w:bCs/>
        </w:rPr>
        <w:t xml:space="preserve">залучення для проведення ярмарків місцевих та </w:t>
      </w:r>
      <w:r w:rsidRPr="00941A96">
        <w:rPr>
          <w:bCs/>
        </w:rPr>
        <w:t>інших</w:t>
      </w:r>
      <w:r w:rsidR="0033551E" w:rsidRPr="00941A96">
        <w:rPr>
          <w:bCs/>
        </w:rPr>
        <w:t xml:space="preserve"> товаровиробників.</w:t>
      </w:r>
    </w:p>
    <w:p w:rsidR="00746B66" w:rsidRPr="00941A96" w:rsidRDefault="00941A96" w:rsidP="00A37959">
      <w:pPr>
        <w:pStyle w:val="ad"/>
        <w:tabs>
          <w:tab w:val="num" w:pos="0"/>
        </w:tabs>
        <w:ind w:firstLine="0"/>
        <w:jc w:val="both"/>
      </w:pPr>
      <w:r w:rsidRPr="00941A96">
        <w:t xml:space="preserve">       </w:t>
      </w:r>
      <w:r w:rsidR="002305E4" w:rsidRPr="00941A96">
        <w:t>Кількісні та якісні критерії досягнення завдань:</w:t>
      </w:r>
    </w:p>
    <w:p w:rsidR="00746B66" w:rsidRPr="00941A96" w:rsidRDefault="00316C5D" w:rsidP="00A37959">
      <w:pPr>
        <w:pStyle w:val="ad"/>
        <w:tabs>
          <w:tab w:val="num" w:pos="0"/>
        </w:tabs>
        <w:ind w:firstLine="0"/>
        <w:jc w:val="both"/>
      </w:pPr>
      <w:r w:rsidRPr="00941A96">
        <w:lastRenderedPageBreak/>
        <w:t>-</w:t>
      </w:r>
      <w:r w:rsidRPr="00941A96">
        <w:tab/>
        <w:t xml:space="preserve">покращення обслуговування </w:t>
      </w:r>
      <w:r w:rsidR="00746B66" w:rsidRPr="00941A96">
        <w:t xml:space="preserve">та надання послуг </w:t>
      </w:r>
      <w:r w:rsidRPr="00941A96">
        <w:t>на ринку споживчих товарі</w:t>
      </w:r>
      <w:r w:rsidR="00746B66" w:rsidRPr="00941A96">
        <w:t>;</w:t>
      </w:r>
    </w:p>
    <w:p w:rsidR="00793F37" w:rsidRPr="00941A96" w:rsidRDefault="00746B66" w:rsidP="00A37959">
      <w:pPr>
        <w:pStyle w:val="ad"/>
        <w:tabs>
          <w:tab w:val="num" w:pos="0"/>
        </w:tabs>
        <w:ind w:firstLine="0"/>
        <w:jc w:val="both"/>
      </w:pPr>
      <w:r w:rsidRPr="00941A96">
        <w:t>-</w:t>
      </w:r>
      <w:r w:rsidRPr="00941A96">
        <w:tab/>
        <w:t xml:space="preserve">зростання </w:t>
      </w:r>
      <w:r w:rsidR="002305E4" w:rsidRPr="00941A96">
        <w:t xml:space="preserve">обсягу </w:t>
      </w:r>
      <w:r w:rsidR="00D455E7" w:rsidRPr="00941A96">
        <w:t>товарообігу</w:t>
      </w:r>
      <w:r w:rsidR="002305E4" w:rsidRPr="00941A96">
        <w:t xml:space="preserve"> </w:t>
      </w:r>
      <w:r w:rsidRPr="00941A96">
        <w:t>та реалізації послуг</w:t>
      </w:r>
      <w:bookmarkStart w:id="27" w:name="__RefHeading___Toc438564536"/>
      <w:bookmarkEnd w:id="27"/>
      <w:r w:rsidRPr="00941A96">
        <w:t>.</w:t>
      </w:r>
    </w:p>
    <w:p w:rsidR="00776A6B" w:rsidRPr="005A2693" w:rsidRDefault="00776A6B" w:rsidP="002C4594">
      <w:pPr>
        <w:pStyle w:val="ad"/>
        <w:tabs>
          <w:tab w:val="num" w:pos="0"/>
        </w:tabs>
        <w:ind w:firstLine="0"/>
        <w:rPr>
          <w:bCs/>
          <w:color w:val="FF0000"/>
        </w:rPr>
      </w:pPr>
    </w:p>
    <w:p w:rsidR="00793F37" w:rsidRPr="001F70A9" w:rsidRDefault="0033551E" w:rsidP="00A37959">
      <w:pPr>
        <w:pStyle w:val="ad"/>
        <w:tabs>
          <w:tab w:val="num" w:pos="0"/>
        </w:tabs>
        <w:ind w:firstLine="0"/>
        <w:jc w:val="center"/>
        <w:rPr>
          <w:b/>
          <w:bCs/>
        </w:rPr>
      </w:pPr>
      <w:r w:rsidRPr="001F70A9">
        <w:rPr>
          <w:b/>
          <w:bCs/>
        </w:rPr>
        <w:t>РОЗДІЛ VІ. ЗОВНІШНЬОЕКОНОМІЧНА ДІЯЛЬНІСТЬ</w:t>
      </w:r>
    </w:p>
    <w:p w:rsidR="00793F37" w:rsidRPr="00A37959" w:rsidRDefault="00A37959" w:rsidP="00A37959">
      <w:pPr>
        <w:pStyle w:val="ad"/>
        <w:tabs>
          <w:tab w:val="num" w:pos="0"/>
        </w:tabs>
        <w:ind w:firstLine="0"/>
        <w:jc w:val="both"/>
      </w:pPr>
      <w:r w:rsidRPr="00A37959">
        <w:t xml:space="preserve">       </w:t>
      </w:r>
      <w:r w:rsidR="0033551E" w:rsidRPr="00A37959">
        <w:t>Основні проблемні питання:</w:t>
      </w:r>
    </w:p>
    <w:p w:rsidR="00793F37" w:rsidRPr="00A37959" w:rsidRDefault="00793F37" w:rsidP="00A37959">
      <w:pPr>
        <w:pStyle w:val="ad"/>
        <w:tabs>
          <w:tab w:val="num" w:pos="0"/>
        </w:tabs>
        <w:ind w:firstLine="0"/>
        <w:jc w:val="both"/>
      </w:pPr>
      <w:r w:rsidRPr="00A37959">
        <w:t>-</w:t>
      </w:r>
      <w:r w:rsidRPr="00A37959">
        <w:tab/>
      </w:r>
      <w:r w:rsidR="0033551E" w:rsidRPr="00A37959">
        <w:t>низька конкурентоспроможність та якість продукції товаровиробників;</w:t>
      </w:r>
    </w:p>
    <w:p w:rsidR="00793F37" w:rsidRPr="00A37959" w:rsidRDefault="00793F37" w:rsidP="00A37959">
      <w:pPr>
        <w:pStyle w:val="ad"/>
        <w:tabs>
          <w:tab w:val="num" w:pos="0"/>
        </w:tabs>
        <w:ind w:firstLine="0"/>
        <w:jc w:val="both"/>
      </w:pPr>
      <w:r w:rsidRPr="00A37959">
        <w:t>-</w:t>
      </w:r>
      <w:r w:rsidRPr="00A37959">
        <w:tab/>
      </w:r>
      <w:r w:rsidR="0033551E" w:rsidRPr="00A37959">
        <w:t>низький рівень представленості підприємств</w:t>
      </w:r>
      <w:r w:rsidR="00A37959" w:rsidRPr="00A37959">
        <w:t xml:space="preserve"> громади</w:t>
      </w:r>
      <w:r w:rsidR="0033551E" w:rsidRPr="00A37959">
        <w:t xml:space="preserve"> на міжнародних виставкових заходах, та ярмарках.</w:t>
      </w:r>
    </w:p>
    <w:p w:rsidR="00793F37" w:rsidRPr="00A37959" w:rsidRDefault="00A37959" w:rsidP="00A37959">
      <w:pPr>
        <w:pStyle w:val="ad"/>
        <w:tabs>
          <w:tab w:val="num" w:pos="0"/>
        </w:tabs>
        <w:ind w:firstLine="0"/>
        <w:jc w:val="both"/>
      </w:pPr>
      <w:r w:rsidRPr="00A37959">
        <w:t xml:space="preserve">        </w:t>
      </w:r>
      <w:r w:rsidR="00793F37" w:rsidRPr="00A37959">
        <w:t>Пріоритет</w:t>
      </w:r>
      <w:r w:rsidR="00C558DD" w:rsidRPr="00A37959">
        <w:t>и</w:t>
      </w:r>
      <w:r w:rsidR="00793F37" w:rsidRPr="00A37959">
        <w:t xml:space="preserve"> розвитку у 202</w:t>
      </w:r>
      <w:r w:rsidRPr="00A37959">
        <w:t>1</w:t>
      </w:r>
      <w:r w:rsidR="00793F37" w:rsidRPr="00A37959">
        <w:t xml:space="preserve"> р.</w:t>
      </w:r>
      <w:r w:rsidR="0033551E" w:rsidRPr="00A37959">
        <w:t>:</w:t>
      </w:r>
    </w:p>
    <w:p w:rsidR="00793F37" w:rsidRPr="00A37959" w:rsidRDefault="0033551E" w:rsidP="00A37959">
      <w:pPr>
        <w:pStyle w:val="ad"/>
        <w:tabs>
          <w:tab w:val="num" w:pos="0"/>
        </w:tabs>
        <w:ind w:firstLine="0"/>
        <w:jc w:val="both"/>
      </w:pPr>
      <w:r w:rsidRPr="00A37959">
        <w:t>-</w:t>
      </w:r>
      <w:r w:rsidR="00793F37" w:rsidRPr="00A37959">
        <w:tab/>
      </w:r>
      <w:r w:rsidRPr="00A37959">
        <w:t>просування місцевих товарів і послуг на зовнішній ринок,</w:t>
      </w:r>
    </w:p>
    <w:p w:rsidR="00793F37" w:rsidRPr="00A37959" w:rsidRDefault="00793F37" w:rsidP="00A37959">
      <w:pPr>
        <w:pStyle w:val="ad"/>
        <w:tabs>
          <w:tab w:val="num" w:pos="0"/>
        </w:tabs>
        <w:ind w:firstLine="0"/>
        <w:jc w:val="both"/>
      </w:pPr>
      <w:r w:rsidRPr="00A37959">
        <w:t>-</w:t>
      </w:r>
      <w:r w:rsidRPr="00A37959">
        <w:tab/>
      </w:r>
      <w:r w:rsidR="0033551E" w:rsidRPr="00A37959">
        <w:t xml:space="preserve">зростання обсягів експорту товарів і послуг господарюючих суб’єктів </w:t>
      </w:r>
      <w:r w:rsidR="00A37959" w:rsidRPr="00A37959">
        <w:t>громади</w:t>
      </w:r>
      <w:r w:rsidR="0033551E" w:rsidRPr="00A37959">
        <w:t>.</w:t>
      </w:r>
    </w:p>
    <w:p w:rsidR="00793F37" w:rsidRPr="00A37959" w:rsidRDefault="00A37959" w:rsidP="00A37959">
      <w:pPr>
        <w:pStyle w:val="ad"/>
        <w:tabs>
          <w:tab w:val="num" w:pos="0"/>
        </w:tabs>
        <w:ind w:firstLine="0"/>
        <w:jc w:val="both"/>
        <w:rPr>
          <w:bCs/>
        </w:rPr>
      </w:pPr>
      <w:r w:rsidRPr="00A37959">
        <w:rPr>
          <w:bCs/>
        </w:rPr>
        <w:t xml:space="preserve">        </w:t>
      </w:r>
      <w:r w:rsidR="0033551E" w:rsidRPr="00A37959">
        <w:rPr>
          <w:bCs/>
        </w:rPr>
        <w:t>Ос</w:t>
      </w:r>
      <w:r w:rsidR="00793F37" w:rsidRPr="00A37959">
        <w:rPr>
          <w:bCs/>
        </w:rPr>
        <w:t>новні завдання та заходи на 202</w:t>
      </w:r>
      <w:r w:rsidRPr="00A37959">
        <w:rPr>
          <w:bCs/>
        </w:rPr>
        <w:t>1</w:t>
      </w:r>
      <w:r w:rsidR="00793F37" w:rsidRPr="00A37959">
        <w:rPr>
          <w:bCs/>
        </w:rPr>
        <w:t xml:space="preserve"> р.</w:t>
      </w:r>
      <w:r w:rsidR="0033551E" w:rsidRPr="00A37959">
        <w:rPr>
          <w:bCs/>
        </w:rPr>
        <w:t>:</w:t>
      </w:r>
    </w:p>
    <w:p w:rsidR="00BE76F4" w:rsidRPr="00A37959" w:rsidRDefault="00793F37" w:rsidP="00A37959">
      <w:pPr>
        <w:pStyle w:val="ad"/>
        <w:tabs>
          <w:tab w:val="num" w:pos="0"/>
        </w:tabs>
        <w:ind w:firstLine="0"/>
        <w:jc w:val="both"/>
      </w:pPr>
      <w:r w:rsidRPr="00A37959">
        <w:rPr>
          <w:bCs/>
        </w:rPr>
        <w:t>-</w:t>
      </w:r>
      <w:r w:rsidRPr="00A37959">
        <w:rPr>
          <w:bCs/>
        </w:rPr>
        <w:tab/>
      </w:r>
      <w:r w:rsidR="0033551E" w:rsidRPr="00A37959">
        <w:rPr>
          <w:bCs/>
        </w:rPr>
        <w:t xml:space="preserve">активізація міжрегіонального і транскордонного співробітництва </w:t>
      </w:r>
      <w:r w:rsidR="0033551E" w:rsidRPr="00A37959">
        <w:t xml:space="preserve">– відділ економічного розвитку </w:t>
      </w:r>
      <w:r w:rsidR="00C043C7" w:rsidRPr="00A37959">
        <w:t xml:space="preserve">та торгівлі </w:t>
      </w:r>
      <w:r w:rsidR="00FF76C3" w:rsidRPr="00A37959">
        <w:t xml:space="preserve">– </w:t>
      </w:r>
      <w:r w:rsidR="007E6AC4" w:rsidRPr="00A37959">
        <w:t>упродовж року;</w:t>
      </w:r>
    </w:p>
    <w:p w:rsidR="00FF76C3" w:rsidRPr="00A37959" w:rsidRDefault="00FF76C3" w:rsidP="00A37959">
      <w:pPr>
        <w:pStyle w:val="ad"/>
        <w:tabs>
          <w:tab w:val="num" w:pos="0"/>
        </w:tabs>
        <w:ind w:firstLine="0"/>
        <w:jc w:val="both"/>
      </w:pPr>
      <w:r w:rsidRPr="00A37959">
        <w:t>-</w:t>
      </w:r>
      <w:r w:rsidRPr="00A37959">
        <w:tab/>
      </w:r>
      <w:r w:rsidR="0033551E" w:rsidRPr="00A37959">
        <w:t xml:space="preserve">розповсюдження серед зацікавлених іноземних бізнесових кіл інформації про інвестиційні та комерційні пропозиції місцевих підприємств та підприємців – відділ економічного розвитку </w:t>
      </w:r>
      <w:r w:rsidR="00C043C7" w:rsidRPr="00A37959">
        <w:t xml:space="preserve">та торгівлі </w:t>
      </w:r>
      <w:r w:rsidRPr="00A37959">
        <w:t xml:space="preserve">– </w:t>
      </w:r>
      <w:r w:rsidR="007E6AC4" w:rsidRPr="00A37959">
        <w:t>упродовж року;</w:t>
      </w:r>
    </w:p>
    <w:p w:rsidR="00FF76C3" w:rsidRPr="00A37959" w:rsidRDefault="0033551E" w:rsidP="00A37959">
      <w:pPr>
        <w:pStyle w:val="ad"/>
        <w:tabs>
          <w:tab w:val="num" w:pos="0"/>
        </w:tabs>
        <w:ind w:firstLine="0"/>
        <w:jc w:val="both"/>
      </w:pPr>
      <w:r w:rsidRPr="00A37959">
        <w:t>-</w:t>
      </w:r>
      <w:r w:rsidR="00FF76C3" w:rsidRPr="00A37959">
        <w:tab/>
      </w:r>
      <w:r w:rsidRPr="00A37959">
        <w:t xml:space="preserve">залучення товаровиробників </w:t>
      </w:r>
      <w:r w:rsidR="00A37959" w:rsidRPr="00A37959">
        <w:t>громади</w:t>
      </w:r>
      <w:r w:rsidRPr="00A37959">
        <w:t xml:space="preserve"> до участі у різноманітних заходах економічного спрямування, що проводяться як на території України за участю іноземних бізнесменів, так і за її межами – відділ економічного розвитку </w:t>
      </w:r>
      <w:r w:rsidR="00C043C7" w:rsidRPr="00A37959">
        <w:t>та торгівлі</w:t>
      </w:r>
      <w:r w:rsidR="00FF76C3" w:rsidRPr="00A37959">
        <w:t xml:space="preserve"> –</w:t>
      </w:r>
      <w:r w:rsidR="00C043C7" w:rsidRPr="00A37959">
        <w:t xml:space="preserve"> </w:t>
      </w:r>
      <w:r w:rsidR="00BE76F4" w:rsidRPr="00A37959">
        <w:t>упродовж року;</w:t>
      </w:r>
    </w:p>
    <w:p w:rsidR="00FF76C3" w:rsidRPr="00A37959" w:rsidRDefault="00FF76C3" w:rsidP="00A37959">
      <w:pPr>
        <w:pStyle w:val="ad"/>
        <w:tabs>
          <w:tab w:val="num" w:pos="0"/>
        </w:tabs>
        <w:ind w:firstLine="0"/>
        <w:jc w:val="both"/>
      </w:pPr>
      <w:r w:rsidRPr="00A37959">
        <w:t>-</w:t>
      </w:r>
      <w:r w:rsidRPr="00A37959">
        <w:tab/>
      </w:r>
      <w:r w:rsidR="0033551E" w:rsidRPr="00A37959">
        <w:t>підготовка проектів з метою залучення міжнародної технічної допомоги – відділ економічного розвитку</w:t>
      </w:r>
      <w:r w:rsidR="00C043C7" w:rsidRPr="00A37959">
        <w:t xml:space="preserve"> та торгівлі</w:t>
      </w:r>
      <w:r w:rsidR="0033551E" w:rsidRPr="00A37959">
        <w:t xml:space="preserve"> </w:t>
      </w:r>
      <w:r w:rsidRPr="00A37959">
        <w:t>– упродовж року;</w:t>
      </w:r>
    </w:p>
    <w:p w:rsidR="00FF76C3" w:rsidRPr="00A37959" w:rsidRDefault="00A37959" w:rsidP="00A37959">
      <w:pPr>
        <w:pStyle w:val="ad"/>
        <w:tabs>
          <w:tab w:val="num" w:pos="0"/>
        </w:tabs>
        <w:ind w:firstLine="0"/>
        <w:jc w:val="both"/>
      </w:pPr>
      <w:r w:rsidRPr="00A37959">
        <w:t xml:space="preserve">        </w:t>
      </w:r>
      <w:r w:rsidR="0033551E" w:rsidRPr="00A37959">
        <w:t>Кількісні та якісні критерії ефективності реалізації завдань:</w:t>
      </w:r>
    </w:p>
    <w:p w:rsidR="00BD4591" w:rsidRPr="00A37959" w:rsidRDefault="00FF76C3" w:rsidP="00A37959">
      <w:pPr>
        <w:pStyle w:val="ad"/>
        <w:tabs>
          <w:tab w:val="num" w:pos="0"/>
        </w:tabs>
        <w:ind w:firstLine="0"/>
        <w:jc w:val="both"/>
      </w:pPr>
      <w:r w:rsidRPr="00A37959">
        <w:t>-</w:t>
      </w:r>
      <w:r w:rsidRPr="00A37959">
        <w:tab/>
      </w:r>
      <w:r w:rsidR="0033551E" w:rsidRPr="00A37959">
        <w:t>зменшення негативного сальдо зовнішньоекономічних операцій.</w:t>
      </w:r>
      <w:bookmarkStart w:id="28" w:name="__RefHeading___Toc438564537"/>
      <w:bookmarkEnd w:id="28"/>
    </w:p>
    <w:p w:rsidR="00BD4591" w:rsidRPr="005A2693" w:rsidRDefault="00BD4591" w:rsidP="00BD4591">
      <w:pPr>
        <w:tabs>
          <w:tab w:val="num" w:pos="0"/>
          <w:tab w:val="left" w:pos="374"/>
          <w:tab w:val="left" w:pos="10800"/>
        </w:tabs>
        <w:ind w:firstLine="567"/>
        <w:jc w:val="center"/>
        <w:rPr>
          <w:bCs/>
          <w:color w:val="FF0000"/>
          <w:lang w:val="uk-UA"/>
        </w:rPr>
      </w:pPr>
    </w:p>
    <w:p w:rsidR="00BD4591" w:rsidRPr="001F70A9" w:rsidRDefault="0033551E" w:rsidP="00BD4591">
      <w:pPr>
        <w:tabs>
          <w:tab w:val="num" w:pos="0"/>
          <w:tab w:val="left" w:pos="374"/>
          <w:tab w:val="left" w:pos="10800"/>
        </w:tabs>
        <w:ind w:firstLine="567"/>
        <w:jc w:val="center"/>
        <w:rPr>
          <w:b/>
          <w:bCs/>
          <w:lang w:val="uk-UA"/>
        </w:rPr>
      </w:pPr>
      <w:r w:rsidRPr="001F70A9">
        <w:rPr>
          <w:b/>
          <w:bCs/>
        </w:rPr>
        <w:t>РОЗДІЛ VІІ. ОХОРОНА НАВКОЛИШНЬОГО ПРИРОДНОГО СЕРЕДОВИЩА, ТЕХНОГЕННА ТА ПОЖЕЖНА БЕЗПЕКА</w:t>
      </w:r>
      <w:bookmarkStart w:id="29" w:name="__RefHeading___Toc438564538"/>
      <w:bookmarkEnd w:id="29"/>
    </w:p>
    <w:p w:rsidR="00BD4591" w:rsidRDefault="002048C3" w:rsidP="00BD4591">
      <w:pPr>
        <w:tabs>
          <w:tab w:val="num" w:pos="0"/>
          <w:tab w:val="left" w:pos="374"/>
          <w:tab w:val="left" w:pos="10800"/>
        </w:tabs>
        <w:ind w:firstLine="567"/>
        <w:jc w:val="center"/>
        <w:rPr>
          <w:szCs w:val="28"/>
          <w:lang w:val="uk-UA"/>
        </w:rPr>
      </w:pPr>
      <w:r w:rsidRPr="002C4594">
        <w:rPr>
          <w:szCs w:val="28"/>
        </w:rPr>
        <w:t>7.1. Охорона навколишнього природного середовища</w:t>
      </w:r>
    </w:p>
    <w:p w:rsidR="002C4594" w:rsidRPr="002C4594" w:rsidRDefault="002C4594" w:rsidP="002C4594">
      <w:pPr>
        <w:tabs>
          <w:tab w:val="left" w:pos="8565"/>
        </w:tabs>
        <w:ind w:firstLine="700"/>
        <w:jc w:val="both"/>
        <w:rPr>
          <w:b/>
          <w:bCs/>
          <w:i/>
          <w:szCs w:val="28"/>
        </w:rPr>
      </w:pPr>
      <w:r w:rsidRPr="002C4594">
        <w:rPr>
          <w:bCs/>
          <w:i/>
          <w:szCs w:val="28"/>
        </w:rPr>
        <w:t>Продовжена реалізіція освітнього екологічного проекту “Україна без сміття”, до якого долучились спеціалізована школа №</w:t>
      </w:r>
      <w:r w:rsidRPr="002C4594">
        <w:rPr>
          <w:bCs/>
          <w:i/>
          <w:szCs w:val="28"/>
          <w:lang w:val="uk-UA"/>
        </w:rPr>
        <w:t xml:space="preserve"> </w:t>
      </w:r>
      <w:r w:rsidRPr="002C4594">
        <w:rPr>
          <w:bCs/>
          <w:i/>
          <w:szCs w:val="28"/>
        </w:rPr>
        <w:t>3 ім. Лесі Українки, загальноосвітня школа №</w:t>
      </w:r>
      <w:r w:rsidRPr="002C4594">
        <w:rPr>
          <w:bCs/>
          <w:i/>
          <w:szCs w:val="28"/>
          <w:lang w:val="uk-UA"/>
        </w:rPr>
        <w:t xml:space="preserve"> </w:t>
      </w:r>
      <w:r w:rsidRPr="002C4594">
        <w:rPr>
          <w:bCs/>
          <w:i/>
          <w:szCs w:val="28"/>
        </w:rPr>
        <w:t>11, загальноосвітня школа №</w:t>
      </w:r>
      <w:r w:rsidRPr="002C4594">
        <w:rPr>
          <w:bCs/>
          <w:i/>
          <w:szCs w:val="28"/>
          <w:lang w:val="uk-UA"/>
        </w:rPr>
        <w:t xml:space="preserve"> </w:t>
      </w:r>
      <w:r w:rsidRPr="002C4594">
        <w:rPr>
          <w:bCs/>
          <w:i/>
          <w:szCs w:val="28"/>
        </w:rPr>
        <w:t>12.</w:t>
      </w:r>
      <w:r w:rsidRPr="002C4594">
        <w:rPr>
          <w:b/>
          <w:bCs/>
          <w:i/>
          <w:szCs w:val="28"/>
        </w:rPr>
        <w:t xml:space="preserve">  </w:t>
      </w:r>
      <w:r w:rsidRPr="002C4594">
        <w:rPr>
          <w:i/>
          <w:szCs w:val="28"/>
        </w:rPr>
        <w:t xml:space="preserve">В рамках проекту </w:t>
      </w:r>
      <w:r w:rsidRPr="002C4594">
        <w:rPr>
          <w:bCs/>
          <w:i/>
          <w:szCs w:val="28"/>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r w:rsidRPr="002C4594">
        <w:rPr>
          <w:b/>
          <w:bCs/>
          <w:i/>
          <w:szCs w:val="28"/>
          <w:lang w:val="uk-UA"/>
        </w:rPr>
        <w:t xml:space="preserve"> </w:t>
      </w:r>
      <w:r w:rsidRPr="002C4594">
        <w:rPr>
          <w:bCs/>
          <w:i/>
          <w:szCs w:val="28"/>
        </w:rPr>
        <w:t>Придбано та встановлено в зазначених школах 28 наборів на суму 14</w:t>
      </w:r>
      <w:r w:rsidRPr="002C4594">
        <w:rPr>
          <w:bCs/>
          <w:i/>
          <w:szCs w:val="28"/>
          <w:lang w:val="uk-UA"/>
        </w:rPr>
        <w:t>,</w:t>
      </w:r>
      <w:r w:rsidRPr="002C4594">
        <w:rPr>
          <w:bCs/>
          <w:i/>
          <w:szCs w:val="28"/>
        </w:rPr>
        <w:t>6</w:t>
      </w:r>
      <w:r w:rsidRPr="002C4594">
        <w:rPr>
          <w:bCs/>
          <w:i/>
          <w:szCs w:val="28"/>
          <w:lang w:val="uk-UA"/>
        </w:rPr>
        <w:t xml:space="preserve"> тис.</w:t>
      </w:r>
      <w:r w:rsidRPr="002C4594">
        <w:rPr>
          <w:bCs/>
          <w:i/>
          <w:szCs w:val="28"/>
        </w:rPr>
        <w:t xml:space="preserve"> грн. Додатково закуплено пакети для сміття на суму </w:t>
      </w:r>
      <w:r w:rsidRPr="002C4594">
        <w:rPr>
          <w:i/>
          <w:szCs w:val="28"/>
        </w:rPr>
        <w:t>3</w:t>
      </w:r>
      <w:r w:rsidRPr="002C4594">
        <w:rPr>
          <w:i/>
          <w:szCs w:val="28"/>
          <w:lang w:val="uk-UA"/>
        </w:rPr>
        <w:t>,</w:t>
      </w:r>
      <w:r w:rsidRPr="002C4594">
        <w:rPr>
          <w:i/>
          <w:szCs w:val="28"/>
        </w:rPr>
        <w:t>0</w:t>
      </w:r>
      <w:r>
        <w:rPr>
          <w:i/>
          <w:szCs w:val="28"/>
          <w:lang w:val="uk-UA"/>
        </w:rPr>
        <w:t xml:space="preserve"> </w:t>
      </w:r>
      <w:r w:rsidRPr="002C4594">
        <w:rPr>
          <w:i/>
          <w:szCs w:val="28"/>
          <w:lang w:val="uk-UA"/>
        </w:rPr>
        <w:t>тис.</w:t>
      </w:r>
      <w:r w:rsidRPr="002C4594">
        <w:rPr>
          <w:i/>
          <w:szCs w:val="28"/>
        </w:rPr>
        <w:t xml:space="preserve"> грн. </w:t>
      </w:r>
      <w:r w:rsidRPr="002C4594">
        <w:rPr>
          <w:bCs/>
          <w:i/>
          <w:szCs w:val="28"/>
        </w:rPr>
        <w:t>Проведено навчальних лекцій по сортуванню сміття на суму 19,0</w:t>
      </w:r>
      <w:r>
        <w:rPr>
          <w:bCs/>
          <w:i/>
          <w:szCs w:val="28"/>
          <w:lang w:val="uk-UA"/>
        </w:rPr>
        <w:t xml:space="preserve"> </w:t>
      </w:r>
      <w:r w:rsidRPr="002C4594">
        <w:rPr>
          <w:bCs/>
          <w:i/>
          <w:szCs w:val="28"/>
          <w:lang w:val="uk-UA"/>
        </w:rPr>
        <w:t>тис.</w:t>
      </w:r>
      <w:r w:rsidRPr="002C4594">
        <w:rPr>
          <w:bCs/>
          <w:i/>
          <w:szCs w:val="28"/>
        </w:rPr>
        <w:t xml:space="preserve"> грн.</w:t>
      </w:r>
    </w:p>
    <w:p w:rsidR="002C4594" w:rsidRPr="002C4594" w:rsidRDefault="002C4594" w:rsidP="002C4594">
      <w:pPr>
        <w:tabs>
          <w:tab w:val="left" w:pos="8565"/>
        </w:tabs>
        <w:snapToGrid w:val="0"/>
        <w:jc w:val="both"/>
        <w:rPr>
          <w:i/>
          <w:iCs/>
          <w:szCs w:val="28"/>
          <w:lang w:val="uk-UA"/>
        </w:rPr>
      </w:pPr>
      <w:r w:rsidRPr="002C4594">
        <w:rPr>
          <w:i/>
          <w:iCs/>
          <w:szCs w:val="28"/>
        </w:rPr>
        <w:t xml:space="preserve">        </w:t>
      </w:r>
      <w:r w:rsidRPr="002C4594">
        <w:rPr>
          <w:i/>
          <w:iCs/>
          <w:szCs w:val="28"/>
          <w:lang w:val="uk-UA"/>
        </w:rPr>
        <w:t xml:space="preserve"> </w:t>
      </w:r>
      <w:r w:rsidRPr="002C4594">
        <w:rPr>
          <w:bCs/>
          <w:i/>
          <w:szCs w:val="28"/>
        </w:rPr>
        <w:t>Проведено заходи по локалізації та ліквідації борщівника Сосновського на окремих територіях міста Ко</w:t>
      </w:r>
      <w:r>
        <w:rPr>
          <w:bCs/>
          <w:i/>
          <w:szCs w:val="28"/>
        </w:rPr>
        <w:t>вель відповідно до затвердженої</w:t>
      </w:r>
      <w:r>
        <w:rPr>
          <w:bCs/>
          <w:i/>
          <w:szCs w:val="28"/>
          <w:lang w:val="uk-UA"/>
        </w:rPr>
        <w:t xml:space="preserve"> </w:t>
      </w:r>
      <w:r>
        <w:rPr>
          <w:bCs/>
          <w:i/>
          <w:szCs w:val="28"/>
        </w:rPr>
        <w:t>програми</w:t>
      </w:r>
      <w:r w:rsidRPr="002C4594">
        <w:rPr>
          <w:bCs/>
          <w:i/>
          <w:szCs w:val="28"/>
        </w:rPr>
        <w:t xml:space="preserve">                                                                                                                                                                                                                                                                                                                                                                                                                                                                                                                                                                                                                                                                                                                                                                                                                                                                                                                                                                                                                                (витрачено – 73,4 тис. грн.).</w:t>
      </w:r>
    </w:p>
    <w:p w:rsidR="002C4594" w:rsidRPr="002C4594" w:rsidRDefault="002C4594" w:rsidP="002C4594">
      <w:pPr>
        <w:tabs>
          <w:tab w:val="left" w:pos="709"/>
          <w:tab w:val="left" w:pos="8565"/>
        </w:tabs>
        <w:snapToGrid w:val="0"/>
        <w:jc w:val="both"/>
        <w:rPr>
          <w:i/>
          <w:lang w:val="uk-UA"/>
        </w:rPr>
      </w:pPr>
      <w:r w:rsidRPr="002C4594">
        <w:rPr>
          <w:i/>
          <w:iCs/>
          <w:szCs w:val="28"/>
          <w:lang w:val="uk-UA"/>
        </w:rPr>
        <w:t xml:space="preserve">         </w:t>
      </w:r>
      <w:r w:rsidRPr="002C4594">
        <w:rPr>
          <w:i/>
          <w:iCs/>
          <w:szCs w:val="28"/>
        </w:rPr>
        <w:t>На озеленення (придбання дерев) використано</w:t>
      </w:r>
      <w:r w:rsidRPr="002C4594">
        <w:rPr>
          <w:i/>
          <w:iCs/>
          <w:szCs w:val="28"/>
          <w:lang w:val="uk-UA"/>
        </w:rPr>
        <w:t xml:space="preserve"> коштів на суму</w:t>
      </w:r>
      <w:r w:rsidRPr="002C4594">
        <w:rPr>
          <w:i/>
          <w:iCs/>
          <w:szCs w:val="28"/>
        </w:rPr>
        <w:t xml:space="preserve"> 52</w:t>
      </w:r>
      <w:r w:rsidRPr="002C4594">
        <w:rPr>
          <w:i/>
          <w:iCs/>
          <w:szCs w:val="28"/>
          <w:lang w:val="uk-UA"/>
        </w:rPr>
        <w:t>,</w:t>
      </w:r>
      <w:r w:rsidRPr="002C4594">
        <w:rPr>
          <w:i/>
          <w:iCs/>
          <w:szCs w:val="28"/>
        </w:rPr>
        <w:t>9</w:t>
      </w:r>
      <w:r w:rsidRPr="002C4594">
        <w:rPr>
          <w:i/>
          <w:iCs/>
          <w:szCs w:val="28"/>
          <w:lang w:val="uk-UA"/>
        </w:rPr>
        <w:t xml:space="preserve"> тис.</w:t>
      </w:r>
      <w:r w:rsidRPr="002C4594">
        <w:rPr>
          <w:i/>
          <w:iCs/>
          <w:szCs w:val="28"/>
        </w:rPr>
        <w:t xml:space="preserve"> грн.</w:t>
      </w:r>
    </w:p>
    <w:p w:rsidR="00BD4591" w:rsidRPr="002C4594" w:rsidRDefault="002C4594" w:rsidP="00BD4591">
      <w:pPr>
        <w:tabs>
          <w:tab w:val="num" w:pos="0"/>
          <w:tab w:val="left" w:pos="374"/>
          <w:tab w:val="left" w:pos="10800"/>
        </w:tabs>
        <w:rPr>
          <w:lang w:val="uk-UA"/>
        </w:rPr>
      </w:pPr>
      <w:r>
        <w:rPr>
          <w:color w:val="FF0000"/>
          <w:lang w:val="uk-UA"/>
        </w:rPr>
        <w:t xml:space="preserve">         </w:t>
      </w:r>
      <w:r w:rsidR="002048C3" w:rsidRPr="002C4594">
        <w:rPr>
          <w:lang w:val="uk-UA"/>
        </w:rPr>
        <w:t>Основні проблемні питання:</w:t>
      </w:r>
    </w:p>
    <w:p w:rsidR="00BD4591" w:rsidRPr="002C4594" w:rsidRDefault="00BD4591" w:rsidP="002C4594">
      <w:pPr>
        <w:pStyle w:val="ad"/>
        <w:tabs>
          <w:tab w:val="num" w:pos="0"/>
        </w:tabs>
        <w:ind w:firstLine="0"/>
        <w:jc w:val="both"/>
      </w:pPr>
      <w:r w:rsidRPr="002C4594">
        <w:t>-</w:t>
      </w:r>
      <w:r w:rsidRPr="002C4594">
        <w:tab/>
        <w:t xml:space="preserve">недостатнє фінансування природоохоронних заходів за рахунок коштів бюджетів усіх рівнів, що не дає можливості в повному обсязі забезпечити виконання місцевих екологічних програм з метою поліпшення екологічної ситуації в </w:t>
      </w:r>
      <w:r w:rsidR="002C4594">
        <w:t>громаді</w:t>
      </w:r>
      <w:r w:rsidRPr="002C4594">
        <w:t>;</w:t>
      </w:r>
    </w:p>
    <w:p w:rsidR="00BD4591" w:rsidRPr="002C4594" w:rsidRDefault="00BD4591" w:rsidP="002C4594">
      <w:pPr>
        <w:pStyle w:val="ad"/>
        <w:tabs>
          <w:tab w:val="num" w:pos="0"/>
        </w:tabs>
        <w:ind w:firstLine="0"/>
        <w:jc w:val="both"/>
      </w:pPr>
      <w:r w:rsidRPr="002C4594">
        <w:t>-</w:t>
      </w:r>
      <w:r w:rsidRPr="002C4594">
        <w:tab/>
        <w:t>недосконала система утилізації твердих побутових відходів: зношеність основних засобів в галузі  водовідведення.</w:t>
      </w:r>
    </w:p>
    <w:p w:rsidR="00BD4591" w:rsidRPr="002C4594" w:rsidRDefault="002C4594" w:rsidP="002C4594">
      <w:pPr>
        <w:pStyle w:val="ad"/>
        <w:tabs>
          <w:tab w:val="num" w:pos="0"/>
        </w:tabs>
        <w:ind w:firstLine="0"/>
        <w:jc w:val="both"/>
      </w:pPr>
      <w:r>
        <w:t xml:space="preserve">        </w:t>
      </w:r>
      <w:r w:rsidR="00BD4591" w:rsidRPr="002C4594">
        <w:t>Основні завдання та заходи на 202</w:t>
      </w:r>
      <w:r>
        <w:t>1</w:t>
      </w:r>
      <w:r w:rsidR="00BD4591" w:rsidRPr="002C4594">
        <w:t xml:space="preserve"> р.:</w:t>
      </w:r>
    </w:p>
    <w:p w:rsidR="00BD4591" w:rsidRPr="002C4594" w:rsidRDefault="00BD4591" w:rsidP="002C4594">
      <w:pPr>
        <w:pStyle w:val="ad"/>
        <w:tabs>
          <w:tab w:val="num" w:pos="0"/>
        </w:tabs>
        <w:ind w:firstLine="0"/>
        <w:jc w:val="both"/>
      </w:pPr>
      <w:r w:rsidRPr="002C4594">
        <w:t>-</w:t>
      </w:r>
      <w:bookmarkStart w:id="30" w:name="__DdeLink__1510_2290863748"/>
      <w:r w:rsidRPr="002C4594">
        <w:tab/>
        <w:t xml:space="preserve">забезпечення утилізації твердих побутових відходів і ліквідація стихійних сміттєзвалищ – УКБ </w:t>
      </w:r>
      <w:r w:rsidR="003C11DE" w:rsidRPr="002C4594">
        <w:t xml:space="preserve">та </w:t>
      </w:r>
      <w:r w:rsidRPr="002C4594">
        <w:t>ЖКГ, Ковельське КП «Добробут» – упродовж року;</w:t>
      </w:r>
      <w:bookmarkEnd w:id="30"/>
    </w:p>
    <w:p w:rsidR="00BD4591" w:rsidRPr="002C4594" w:rsidRDefault="00BD4591" w:rsidP="002C4594">
      <w:pPr>
        <w:pStyle w:val="ad"/>
        <w:tabs>
          <w:tab w:val="num" w:pos="0"/>
        </w:tabs>
        <w:ind w:firstLine="0"/>
        <w:jc w:val="both"/>
      </w:pPr>
      <w:r w:rsidRPr="002C4594">
        <w:t>-</w:t>
      </w:r>
      <w:r w:rsidRPr="002C4594">
        <w:tab/>
        <w:t>будівництво (розширення) існуючого полігону твердих побутових відходів в урочищі «Люблинець» – УКБ</w:t>
      </w:r>
      <w:r w:rsidR="003C11DE" w:rsidRPr="002C4594">
        <w:t xml:space="preserve"> та</w:t>
      </w:r>
      <w:r w:rsidRPr="002C4594">
        <w:t xml:space="preserve"> ЖКГ, Ковельське КП «Добробут» – упродовж року;</w:t>
      </w:r>
    </w:p>
    <w:p w:rsidR="003C11DE" w:rsidRPr="002C4594" w:rsidRDefault="00BD4591" w:rsidP="002C4594">
      <w:pPr>
        <w:pStyle w:val="ad"/>
        <w:tabs>
          <w:tab w:val="num" w:pos="0"/>
        </w:tabs>
        <w:ind w:firstLine="0"/>
        <w:jc w:val="both"/>
      </w:pPr>
      <w:r w:rsidRPr="002C4594">
        <w:t>-</w:t>
      </w:r>
      <w:r w:rsidRPr="002C4594">
        <w:tab/>
        <w:t xml:space="preserve">забезпечення утилізації твердих побутових відходів і ліквідація стихійних сміттєзвалищ – </w:t>
      </w:r>
      <w:r w:rsidR="003C11DE" w:rsidRPr="002C4594">
        <w:t>УКБ та ЖКГ, Ковельське КП «Добробут» – упродовж року;</w:t>
      </w:r>
    </w:p>
    <w:p w:rsidR="003C11DE" w:rsidRPr="002C4594" w:rsidRDefault="003C11DE" w:rsidP="002C4594">
      <w:pPr>
        <w:pStyle w:val="ad"/>
        <w:tabs>
          <w:tab w:val="num" w:pos="0"/>
        </w:tabs>
        <w:ind w:firstLine="0"/>
        <w:jc w:val="both"/>
      </w:pPr>
      <w:r w:rsidRPr="002C4594">
        <w:lastRenderedPageBreak/>
        <w:t>-</w:t>
      </w:r>
      <w:r w:rsidRPr="002C4594">
        <w:tab/>
      </w:r>
      <w:r w:rsidR="00BD4591" w:rsidRPr="002C4594">
        <w:t xml:space="preserve">проведення заходів з локалізації та ліквідації небезпечної рослини </w:t>
      </w:r>
      <w:r w:rsidRPr="002C4594">
        <w:t>–</w:t>
      </w:r>
      <w:r w:rsidR="00BD4591" w:rsidRPr="002C4594">
        <w:t xml:space="preserve"> борщівника Сосновського н</w:t>
      </w:r>
      <w:r w:rsidRPr="002C4594">
        <w:t>а окремих територіях м. Ковеля –</w:t>
      </w:r>
      <w:r w:rsidR="00BD4591" w:rsidRPr="002C4594">
        <w:t xml:space="preserve"> відділ з питань цивільного захисту та екологічної безпеки; </w:t>
      </w:r>
      <w:r w:rsidRPr="002C4594">
        <w:t>УКБ та ЖКГ– упродовж року;</w:t>
      </w:r>
    </w:p>
    <w:p w:rsidR="00BD4591" w:rsidRPr="002C4594" w:rsidRDefault="003C11DE" w:rsidP="002C4594">
      <w:pPr>
        <w:pStyle w:val="ad"/>
        <w:tabs>
          <w:tab w:val="num" w:pos="0"/>
        </w:tabs>
        <w:ind w:firstLine="0"/>
        <w:jc w:val="both"/>
      </w:pPr>
      <w:r w:rsidRPr="002C4594">
        <w:t>-</w:t>
      </w:r>
      <w:r w:rsidRPr="002C4594">
        <w:tab/>
      </w:r>
      <w:r w:rsidR="00BD4591" w:rsidRPr="002C4594">
        <w:t xml:space="preserve">заходи щодо захисту від шкідливої дії вод територій </w:t>
      </w:r>
      <w:r w:rsidR="002C4594">
        <w:t>міської громади</w:t>
      </w:r>
      <w:r w:rsidR="00BD4591" w:rsidRPr="002C4594">
        <w:t xml:space="preserve"> – відділ з питань цивільного захисту та екологічної безпеки; </w:t>
      </w:r>
      <w:r w:rsidRPr="002C4594">
        <w:t>УКБ та ЖКГ</w:t>
      </w:r>
      <w:r w:rsidR="00BD4591" w:rsidRPr="002C4594">
        <w:t xml:space="preserve">, Ковельське УВКГ – </w:t>
      </w:r>
      <w:r w:rsidRPr="002C4594">
        <w:t>упродовж року</w:t>
      </w:r>
      <w:r w:rsidR="00BD4591" w:rsidRPr="002C4594">
        <w:t>;</w:t>
      </w:r>
    </w:p>
    <w:p w:rsidR="00BD4591" w:rsidRPr="002C4594" w:rsidRDefault="003C11DE" w:rsidP="002C4594">
      <w:pPr>
        <w:pStyle w:val="ad"/>
        <w:tabs>
          <w:tab w:val="num" w:pos="0"/>
        </w:tabs>
        <w:ind w:firstLine="0"/>
        <w:jc w:val="both"/>
      </w:pPr>
      <w:r w:rsidRPr="002C4594">
        <w:t>-</w:t>
      </w:r>
      <w:r w:rsidRPr="002C4594">
        <w:tab/>
      </w:r>
      <w:r w:rsidR="00BD4591" w:rsidRPr="002C4594">
        <w:t>розвиток та реконструкція систем водопостачання та водовідведення – відділ з питань цивільного захисту та екологічної безпеки, у</w:t>
      </w:r>
      <w:r w:rsidRPr="002C4594">
        <w:t xml:space="preserve"> УКБ та ЖКГ</w:t>
      </w:r>
      <w:r w:rsidR="00BD4591" w:rsidRPr="002C4594">
        <w:t xml:space="preserve">, Ковельське УВКГ – </w:t>
      </w:r>
      <w:r w:rsidRPr="002C4594">
        <w:t>упродовж року</w:t>
      </w:r>
      <w:r w:rsidR="00BD4591" w:rsidRPr="002C4594">
        <w:t>;</w:t>
      </w:r>
    </w:p>
    <w:p w:rsidR="00BD4591" w:rsidRPr="002C4594" w:rsidRDefault="00BD4591" w:rsidP="002C4594">
      <w:pPr>
        <w:pStyle w:val="ad"/>
        <w:tabs>
          <w:tab w:val="num" w:pos="0"/>
        </w:tabs>
        <w:ind w:firstLine="0"/>
        <w:jc w:val="both"/>
      </w:pPr>
      <w:r w:rsidRPr="002C4594">
        <w:t>-</w:t>
      </w:r>
      <w:r w:rsidR="003C11DE" w:rsidRPr="002C4594">
        <w:tab/>
      </w:r>
      <w:r w:rsidRPr="002C4594">
        <w:t>створення безпечного для життя і здоров’я населення довкілл</w:t>
      </w:r>
      <w:r w:rsidR="003C11DE" w:rsidRPr="002C4594">
        <w:t xml:space="preserve">я – відділ з питань цивільного </w:t>
      </w:r>
      <w:r w:rsidRPr="002C4594">
        <w:t xml:space="preserve">захисту та екологічної безпеки; </w:t>
      </w:r>
      <w:r w:rsidR="003C11DE" w:rsidRPr="002C4594">
        <w:t>у УКБ та ЖКГ</w:t>
      </w:r>
      <w:r w:rsidRPr="002C4594">
        <w:t xml:space="preserve">, Ковельська міжрайонна державна лабораторія </w:t>
      </w:r>
      <w:r w:rsidR="003C11DE" w:rsidRPr="002C4594">
        <w:t>ветеринарної медицини – упродовж</w:t>
      </w:r>
      <w:r w:rsidRPr="002C4594">
        <w:t xml:space="preserve"> року.</w:t>
      </w:r>
    </w:p>
    <w:p w:rsidR="00BD4591" w:rsidRPr="002C4594" w:rsidRDefault="002C4594" w:rsidP="002C4594">
      <w:pPr>
        <w:pStyle w:val="ad"/>
        <w:tabs>
          <w:tab w:val="num" w:pos="0"/>
        </w:tabs>
        <w:ind w:firstLine="0"/>
        <w:jc w:val="both"/>
      </w:pPr>
      <w:r>
        <w:t xml:space="preserve">         </w:t>
      </w:r>
      <w:r w:rsidR="00BD4591" w:rsidRPr="002C4594">
        <w:t>Кількісні та якісні критерії досягнення цілей:</w:t>
      </w:r>
    </w:p>
    <w:p w:rsidR="00BD4591" w:rsidRPr="002C4594" w:rsidRDefault="003C11DE" w:rsidP="002C4594">
      <w:pPr>
        <w:pStyle w:val="ad"/>
        <w:tabs>
          <w:tab w:val="num" w:pos="0"/>
        </w:tabs>
        <w:ind w:firstLine="0"/>
        <w:jc w:val="both"/>
      </w:pPr>
      <w:r w:rsidRPr="002C4594">
        <w:t>-</w:t>
      </w:r>
      <w:r w:rsidRPr="002C4594">
        <w:tab/>
      </w:r>
      <w:r w:rsidR="00BD4591" w:rsidRPr="002C4594">
        <w:t xml:space="preserve">виконання природоохоронних заходів за рахунок коштів бюджетів усіх рівнів та інших джерел фінансування для вирішення екологічних проблем </w:t>
      </w:r>
      <w:r w:rsidR="00697BB5">
        <w:t>громади</w:t>
      </w:r>
      <w:r w:rsidR="00BD4591" w:rsidRPr="002C4594">
        <w:t>;</w:t>
      </w:r>
    </w:p>
    <w:p w:rsidR="00BD4591" w:rsidRPr="002C4594" w:rsidRDefault="003C11DE" w:rsidP="002C4594">
      <w:pPr>
        <w:pStyle w:val="ad"/>
        <w:tabs>
          <w:tab w:val="num" w:pos="0"/>
        </w:tabs>
        <w:ind w:firstLine="0"/>
        <w:jc w:val="both"/>
      </w:pPr>
      <w:r w:rsidRPr="002C4594">
        <w:t>-</w:t>
      </w:r>
      <w:r w:rsidRPr="002C4594">
        <w:tab/>
      </w:r>
      <w:r w:rsidR="00BD4591" w:rsidRPr="002C4594">
        <w:t>здійснення відповідних заходів у рамках запровадження концепції поводження з побутовими відходами;</w:t>
      </w:r>
    </w:p>
    <w:p w:rsidR="00BD4591" w:rsidRPr="002C4594" w:rsidRDefault="00BD4591" w:rsidP="002C4594">
      <w:pPr>
        <w:pStyle w:val="ad"/>
        <w:tabs>
          <w:tab w:val="num" w:pos="0"/>
        </w:tabs>
        <w:ind w:firstLine="0"/>
        <w:jc w:val="both"/>
      </w:pPr>
      <w:r w:rsidRPr="002C4594">
        <w:t>-</w:t>
      </w:r>
      <w:r w:rsidR="003C11DE" w:rsidRPr="002C4594">
        <w:tab/>
      </w:r>
      <w:r w:rsidRPr="002C4594">
        <w:t xml:space="preserve">підвищення екологічної свідомості мешканців </w:t>
      </w:r>
      <w:r w:rsidR="00697BB5">
        <w:t>громади</w:t>
      </w:r>
      <w:r w:rsidRPr="002C4594">
        <w:t>.</w:t>
      </w:r>
    </w:p>
    <w:p w:rsidR="00BD4591" w:rsidRPr="002C4594" w:rsidRDefault="00697BB5" w:rsidP="002C4594">
      <w:pPr>
        <w:pStyle w:val="ad"/>
        <w:tabs>
          <w:tab w:val="num" w:pos="0"/>
        </w:tabs>
        <w:ind w:firstLine="0"/>
        <w:jc w:val="both"/>
      </w:pPr>
      <w:r>
        <w:t xml:space="preserve">        </w:t>
      </w:r>
      <w:r w:rsidR="00BD4591" w:rsidRPr="002C4594">
        <w:t>Основні проблемні питання:</w:t>
      </w:r>
    </w:p>
    <w:p w:rsidR="00BD4591" w:rsidRPr="002C4594" w:rsidRDefault="003C11DE" w:rsidP="002C4594">
      <w:pPr>
        <w:pStyle w:val="ad"/>
        <w:tabs>
          <w:tab w:val="num" w:pos="0"/>
        </w:tabs>
        <w:ind w:firstLine="0"/>
        <w:jc w:val="both"/>
      </w:pPr>
      <w:r w:rsidRPr="002C4594">
        <w:t>-</w:t>
      </w:r>
      <w:r w:rsidRPr="002C4594">
        <w:tab/>
      </w:r>
      <w:r w:rsidR="00BD4591" w:rsidRPr="002C4594">
        <w:t xml:space="preserve">недостатнє фінансування природоохоронних заходів за рахунок коштів бюджетів усіх рівнів, що не дає можливості в повному обсязі забезпечити виконання місцевих екологічних програм з метою поліпшення екологічної ситуації в </w:t>
      </w:r>
      <w:r w:rsidR="00697BB5">
        <w:t>громаді</w:t>
      </w:r>
      <w:r w:rsidR="00BD4591" w:rsidRPr="002C4594">
        <w:t>;</w:t>
      </w:r>
    </w:p>
    <w:p w:rsidR="003C11DE" w:rsidRPr="002C4594" w:rsidRDefault="003C11DE" w:rsidP="002C4594">
      <w:pPr>
        <w:pStyle w:val="ad"/>
        <w:tabs>
          <w:tab w:val="num" w:pos="0"/>
        </w:tabs>
        <w:ind w:firstLine="0"/>
        <w:jc w:val="both"/>
      </w:pPr>
      <w:r w:rsidRPr="002C4594">
        <w:t>-</w:t>
      </w:r>
      <w:r w:rsidRPr="002C4594">
        <w:tab/>
      </w:r>
      <w:r w:rsidR="00BD4591" w:rsidRPr="002C4594">
        <w:t>недосконала система збору та утилізації твердих побутових відходів, яка веде до негативного впливу на довкілля;</w:t>
      </w:r>
    </w:p>
    <w:p w:rsidR="00BD4591" w:rsidRDefault="003C11DE" w:rsidP="002C4594">
      <w:pPr>
        <w:pStyle w:val="ad"/>
        <w:tabs>
          <w:tab w:val="num" w:pos="0"/>
        </w:tabs>
        <w:ind w:firstLine="0"/>
        <w:jc w:val="both"/>
      </w:pPr>
      <w:r w:rsidRPr="002C4594">
        <w:t>-</w:t>
      </w:r>
      <w:r w:rsidRPr="002C4594">
        <w:tab/>
      </w:r>
      <w:r w:rsidR="00BD4591" w:rsidRPr="002C4594">
        <w:t>зношеність основних фондів природоохоронного призначення в галузі поводження з відходами та водовідведення</w:t>
      </w:r>
      <w:r w:rsidRPr="002C4594">
        <w:t>.</w:t>
      </w:r>
    </w:p>
    <w:p w:rsidR="00697BB5" w:rsidRPr="002C4594" w:rsidRDefault="00697BB5" w:rsidP="002C4594">
      <w:pPr>
        <w:pStyle w:val="ad"/>
        <w:tabs>
          <w:tab w:val="num" w:pos="0"/>
        </w:tabs>
        <w:ind w:firstLine="0"/>
        <w:jc w:val="both"/>
      </w:pPr>
    </w:p>
    <w:p w:rsidR="0020406B" w:rsidRPr="00697BB5" w:rsidRDefault="002048C3" w:rsidP="0020406B">
      <w:pPr>
        <w:numPr>
          <w:ilvl w:val="0"/>
          <w:numId w:val="1"/>
        </w:numPr>
        <w:shd w:val="clear" w:color="auto" w:fill="FFFFFF"/>
        <w:tabs>
          <w:tab w:val="left" w:pos="0"/>
        </w:tabs>
        <w:ind w:left="0" w:firstLine="0"/>
        <w:jc w:val="center"/>
        <w:rPr>
          <w:lang w:val="uk-UA"/>
        </w:rPr>
      </w:pPr>
      <w:r w:rsidRPr="00697BB5">
        <w:rPr>
          <w:lang w:val="uk-UA"/>
        </w:rPr>
        <w:t>7.2. Техногенна та пожежна безпека</w:t>
      </w:r>
    </w:p>
    <w:p w:rsidR="00697BB5" w:rsidRPr="00697BB5" w:rsidRDefault="00697BB5" w:rsidP="00697BB5">
      <w:pPr>
        <w:tabs>
          <w:tab w:val="left" w:pos="8565"/>
        </w:tabs>
        <w:ind w:firstLine="700"/>
        <w:jc w:val="both"/>
        <w:rPr>
          <w:bCs/>
          <w:i/>
          <w:szCs w:val="28"/>
        </w:rPr>
      </w:pPr>
      <w:r w:rsidRPr="00697BB5">
        <w:rPr>
          <w:bCs/>
          <w:i/>
          <w:szCs w:val="28"/>
        </w:rPr>
        <w:t>Для забезпечення оповіщення керівного складу цивільного захисту міста Ковеля розпорядженням міського голови на базі районного центру телекомунікацій № 111 м. Ковель встановлена система оповіщення «Сигнал ВО» і змонтована апаратура на 60 абонентів. Всі лінії до абонентів знаходяться в робочому стані.</w:t>
      </w:r>
    </w:p>
    <w:p w:rsidR="00697BB5" w:rsidRPr="00697BB5" w:rsidRDefault="00697BB5" w:rsidP="00697BB5">
      <w:pPr>
        <w:tabs>
          <w:tab w:val="left" w:pos="8565"/>
        </w:tabs>
        <w:ind w:firstLine="700"/>
        <w:jc w:val="both"/>
        <w:rPr>
          <w:bCs/>
          <w:i/>
          <w:szCs w:val="28"/>
        </w:rPr>
      </w:pPr>
      <w:r w:rsidRPr="00697BB5">
        <w:rPr>
          <w:bCs/>
          <w:i/>
          <w:szCs w:val="28"/>
        </w:rPr>
        <w:t xml:space="preserve">Для захисту населення міста на обліку знаходиться 32 захисні споруди цивільного захисту, а саме: 24 сховищ та 8 протирадіаційних укриттів. </w:t>
      </w:r>
    </w:p>
    <w:p w:rsidR="00697BB5" w:rsidRPr="00697BB5" w:rsidRDefault="00697BB5" w:rsidP="00697BB5">
      <w:pPr>
        <w:tabs>
          <w:tab w:val="left" w:pos="8565"/>
        </w:tabs>
        <w:ind w:firstLine="700"/>
        <w:jc w:val="both"/>
        <w:rPr>
          <w:bCs/>
          <w:i/>
          <w:szCs w:val="28"/>
        </w:rPr>
      </w:pPr>
      <w:r w:rsidRPr="00697BB5">
        <w:rPr>
          <w:bCs/>
          <w:i/>
          <w:szCs w:val="28"/>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697BB5" w:rsidRPr="00697BB5" w:rsidRDefault="00697BB5" w:rsidP="00697BB5">
      <w:pPr>
        <w:tabs>
          <w:tab w:val="left" w:pos="8565"/>
        </w:tabs>
        <w:ind w:firstLine="700"/>
        <w:jc w:val="both"/>
        <w:rPr>
          <w:bCs/>
          <w:i/>
          <w:szCs w:val="28"/>
        </w:rPr>
      </w:pPr>
      <w:r w:rsidRPr="00697BB5">
        <w:rPr>
          <w:bCs/>
          <w:i/>
          <w:szCs w:val="28"/>
        </w:rPr>
        <w:t>На базі Ковельського МТМО створено 12 бригад постійної готовності служби екстреної медичної допомоги першої черги та 12 бригад спеціалізованої медичної допомоги другої черги.</w:t>
      </w:r>
    </w:p>
    <w:p w:rsidR="00697BB5" w:rsidRPr="00697BB5" w:rsidRDefault="00697BB5" w:rsidP="00697BB5">
      <w:pPr>
        <w:tabs>
          <w:tab w:val="left" w:pos="8565"/>
        </w:tabs>
        <w:ind w:firstLine="700"/>
        <w:jc w:val="both"/>
        <w:rPr>
          <w:bCs/>
          <w:i/>
          <w:szCs w:val="28"/>
        </w:rPr>
      </w:pPr>
      <w:r w:rsidRPr="00697BB5">
        <w:rPr>
          <w:bCs/>
          <w:i/>
          <w:szCs w:val="28"/>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4 671,895  тис. грн. </w:t>
      </w:r>
    </w:p>
    <w:p w:rsidR="00697BB5" w:rsidRPr="00697BB5" w:rsidRDefault="00697BB5" w:rsidP="00697BB5">
      <w:pPr>
        <w:tabs>
          <w:tab w:val="left" w:pos="8565"/>
        </w:tabs>
        <w:ind w:firstLine="700"/>
        <w:jc w:val="both"/>
        <w:rPr>
          <w:bCs/>
          <w:i/>
          <w:szCs w:val="28"/>
        </w:rPr>
      </w:pPr>
      <w:r w:rsidRPr="00697BB5">
        <w:rPr>
          <w:bCs/>
          <w:i/>
          <w:szCs w:val="28"/>
        </w:rPr>
        <w:t>Продовжено проведення заходів, передбачених програмою підтримки епізоотичного благополуччя, проведення лабораторно-діагностичних робіт у сфері ветеринарної медицини Ковельською міжрайонною державною лабораторією Державної служби України з питань безпечності харчових продуктів та захисту споживачів у м. Ковелі на 2018-2022 роки. на суму                     60,2 тис. грн.</w:t>
      </w:r>
    </w:p>
    <w:p w:rsidR="0020406B" w:rsidRPr="00697BB5" w:rsidRDefault="00697BB5" w:rsidP="002048C3">
      <w:pPr>
        <w:numPr>
          <w:ilvl w:val="0"/>
          <w:numId w:val="1"/>
        </w:numPr>
        <w:shd w:val="clear" w:color="auto" w:fill="FFFFFF"/>
        <w:tabs>
          <w:tab w:val="left" w:pos="0"/>
        </w:tabs>
        <w:ind w:left="0" w:firstLine="0"/>
        <w:jc w:val="both"/>
        <w:rPr>
          <w:lang w:val="uk-UA"/>
        </w:rPr>
      </w:pPr>
      <w:r>
        <w:rPr>
          <w:bCs/>
          <w:color w:val="FF0000"/>
          <w:lang w:val="uk-UA"/>
        </w:rPr>
        <w:t xml:space="preserve">        </w:t>
      </w:r>
      <w:r w:rsidR="002048C3" w:rsidRPr="00697BB5">
        <w:rPr>
          <w:bCs/>
          <w:lang w:val="uk-UA"/>
        </w:rPr>
        <w:t>Основні проблемні питання:</w:t>
      </w:r>
    </w:p>
    <w:p w:rsidR="00D246C9" w:rsidRPr="00697BB5" w:rsidRDefault="002048C3" w:rsidP="002048C3">
      <w:pPr>
        <w:numPr>
          <w:ilvl w:val="0"/>
          <w:numId w:val="1"/>
        </w:numPr>
        <w:shd w:val="clear" w:color="auto" w:fill="FFFFFF"/>
        <w:tabs>
          <w:tab w:val="left" w:pos="0"/>
        </w:tabs>
        <w:ind w:left="0" w:firstLine="0"/>
        <w:jc w:val="both"/>
        <w:rPr>
          <w:rFonts w:ascii="Calibri" w:hAnsi="Calibri"/>
          <w:lang w:val="uk-UA"/>
        </w:rPr>
      </w:pPr>
      <w:r w:rsidRPr="00697BB5">
        <w:rPr>
          <w:bCs/>
          <w:lang w:val="uk-UA"/>
        </w:rPr>
        <w:t>-</w:t>
      </w:r>
      <w:r w:rsidR="0020406B" w:rsidRPr="00697BB5">
        <w:rPr>
          <w:bCs/>
          <w:lang w:val="uk-UA"/>
        </w:rPr>
        <w:tab/>
      </w:r>
      <w:r w:rsidRPr="00697BB5">
        <w:rPr>
          <w:bCs/>
          <w:lang w:val="uk-UA"/>
        </w:rPr>
        <w:t>н</w:t>
      </w:r>
      <w:r w:rsidRPr="00697BB5">
        <w:rPr>
          <w:lang w:val="uk-UA"/>
        </w:rPr>
        <w:t xml:space="preserve">едостатнє фінансування (відсутність фінансування) на покращення технічного стану захисних споруд цивільного захисту на підприємствах, організаціях та установах </w:t>
      </w:r>
      <w:r w:rsidR="00697BB5" w:rsidRPr="00697BB5">
        <w:rPr>
          <w:lang w:val="uk-UA"/>
        </w:rPr>
        <w:t>громади</w:t>
      </w:r>
      <w:r w:rsidRPr="00697BB5">
        <w:rPr>
          <w:lang w:val="uk-UA"/>
        </w:rPr>
        <w:t xml:space="preserve"> незалежно від форм власності.</w:t>
      </w:r>
    </w:p>
    <w:p w:rsidR="002048C3" w:rsidRPr="00697BB5" w:rsidRDefault="00697BB5" w:rsidP="002048C3">
      <w:pPr>
        <w:numPr>
          <w:ilvl w:val="0"/>
          <w:numId w:val="1"/>
        </w:numPr>
        <w:shd w:val="clear" w:color="auto" w:fill="FFFFFF"/>
        <w:tabs>
          <w:tab w:val="left" w:pos="0"/>
        </w:tabs>
        <w:ind w:left="0" w:firstLine="0"/>
        <w:jc w:val="both"/>
        <w:rPr>
          <w:rFonts w:ascii="Calibri" w:hAnsi="Calibri"/>
          <w:lang w:val="uk-UA"/>
        </w:rPr>
      </w:pPr>
      <w:r w:rsidRPr="00697BB5">
        <w:rPr>
          <w:lang w:val="uk-UA"/>
        </w:rPr>
        <w:t xml:space="preserve">        </w:t>
      </w:r>
      <w:r w:rsidR="002048C3" w:rsidRPr="00697BB5">
        <w:rPr>
          <w:lang w:val="uk-UA"/>
        </w:rPr>
        <w:t>Основні завдан</w:t>
      </w:r>
      <w:r w:rsidR="0020406B" w:rsidRPr="00697BB5">
        <w:rPr>
          <w:lang w:val="uk-UA"/>
        </w:rPr>
        <w:t>ня та заходи на 202</w:t>
      </w:r>
      <w:r w:rsidRPr="00697BB5">
        <w:rPr>
          <w:lang w:val="uk-UA"/>
        </w:rPr>
        <w:t>1</w:t>
      </w:r>
      <w:r w:rsidR="0020406B" w:rsidRPr="00697BB5">
        <w:rPr>
          <w:lang w:val="uk-UA"/>
        </w:rPr>
        <w:t xml:space="preserve"> р.</w:t>
      </w:r>
      <w:r w:rsidR="002048C3" w:rsidRPr="00697BB5">
        <w:rPr>
          <w:bCs/>
          <w:lang w:val="uk-UA"/>
        </w:rPr>
        <w:t>:</w:t>
      </w:r>
    </w:p>
    <w:p w:rsidR="002048C3" w:rsidRPr="00697BB5" w:rsidRDefault="002048C3" w:rsidP="002048C3">
      <w:pPr>
        <w:numPr>
          <w:ilvl w:val="1"/>
          <w:numId w:val="1"/>
        </w:numPr>
        <w:shd w:val="clear" w:color="auto" w:fill="FFFFFF"/>
        <w:tabs>
          <w:tab w:val="left" w:pos="0"/>
        </w:tabs>
        <w:ind w:left="0" w:firstLine="0"/>
        <w:jc w:val="both"/>
        <w:rPr>
          <w:lang w:val="uk-UA"/>
        </w:rPr>
      </w:pPr>
      <w:r w:rsidRPr="00697BB5">
        <w:rPr>
          <w:bCs/>
          <w:lang w:val="uk-UA"/>
        </w:rPr>
        <w:t>керівникам ланок територіальної підсистеми єдиної державної системи цивільного захисту:</w:t>
      </w:r>
    </w:p>
    <w:p w:rsidR="0020406B"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0020406B" w:rsidRPr="00697BB5">
        <w:rPr>
          <w:bCs/>
          <w:lang w:val="uk-UA"/>
        </w:rPr>
        <w:t xml:space="preserve">забезпечення організаційно-методичними </w:t>
      </w:r>
      <w:r w:rsidR="00D246C9" w:rsidRPr="00697BB5">
        <w:rPr>
          <w:bCs/>
          <w:lang w:val="uk-UA"/>
        </w:rPr>
        <w:t>матеріалами</w:t>
      </w:r>
      <w:r w:rsidRPr="00697BB5">
        <w:rPr>
          <w:bCs/>
          <w:lang w:val="uk-UA"/>
        </w:rPr>
        <w:t xml:space="preserve"> щодо навчання працівників на наступни</w:t>
      </w:r>
      <w:r w:rsidR="00D246C9" w:rsidRPr="00697BB5">
        <w:rPr>
          <w:bCs/>
          <w:lang w:val="uk-UA"/>
        </w:rPr>
        <w:t>й навчальний рік, та</w:t>
      </w:r>
      <w:r w:rsidRPr="00697BB5">
        <w:rPr>
          <w:bCs/>
          <w:lang w:val="uk-UA"/>
        </w:rPr>
        <w:t xml:space="preserve"> контроль за їх виконанням;</w:t>
      </w:r>
    </w:p>
    <w:p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lastRenderedPageBreak/>
        <w:t>-</w:t>
      </w:r>
      <w:r w:rsidR="00D246C9" w:rsidRPr="00697BB5">
        <w:rPr>
          <w:bCs/>
          <w:lang w:val="uk-UA"/>
        </w:rPr>
        <w:tab/>
      </w:r>
      <w:r w:rsidR="00C12C82" w:rsidRPr="00697BB5">
        <w:rPr>
          <w:bCs/>
          <w:lang w:val="uk-UA"/>
        </w:rPr>
        <w:t>визначення обсягів</w:t>
      </w:r>
      <w:r w:rsidRPr="00697BB5">
        <w:rPr>
          <w:bCs/>
          <w:lang w:val="uk-UA"/>
        </w:rPr>
        <w:t xml:space="preserve"> замовлення </w:t>
      </w:r>
      <w:r w:rsidR="0020406B" w:rsidRPr="00697BB5">
        <w:rPr>
          <w:bCs/>
          <w:lang w:val="uk-UA"/>
        </w:rPr>
        <w:t>з подальшою заявкою щодо комплектування слухачів</w:t>
      </w:r>
      <w:r w:rsidRPr="00697BB5">
        <w:rPr>
          <w:bCs/>
          <w:lang w:val="uk-UA"/>
        </w:rPr>
        <w:t xml:space="preserve"> навчально-методичного центру цивільного захисту та безпеки життєдіяльності міста на наступний навчальний рік;</w:t>
      </w:r>
    </w:p>
    <w:p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00C12C82" w:rsidRPr="00697BB5">
        <w:rPr>
          <w:bCs/>
          <w:lang w:val="uk-UA"/>
        </w:rPr>
        <w:t xml:space="preserve">організація </w:t>
      </w:r>
      <w:r w:rsidRPr="00697BB5">
        <w:rPr>
          <w:bCs/>
          <w:lang w:val="uk-UA"/>
        </w:rPr>
        <w:t xml:space="preserve">проходження навчання з питань цивільного захисту, техногенної та пожежної безпеки посадових осіб місцевих органів державної влади, органів місцевого самоврядування, суб’єктів господарювання комунальної власності, закладів освіти, підприємств, установ та організацій </w:t>
      </w:r>
      <w:r w:rsidRPr="00697BB5">
        <w:rPr>
          <w:lang w:val="uk-UA"/>
        </w:rPr>
        <w:t>незалежно від форм власності</w:t>
      </w:r>
      <w:r w:rsidRPr="00697BB5">
        <w:rPr>
          <w:bCs/>
          <w:lang w:val="uk-UA"/>
        </w:rPr>
        <w:t>, підготовку населення до дій у надзвичайних ситуацій;</w:t>
      </w:r>
    </w:p>
    <w:p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Pr="00697BB5">
        <w:rPr>
          <w:bCs/>
          <w:lang w:val="uk-UA"/>
        </w:rPr>
        <w:t>контрол</w:t>
      </w:r>
      <w:r w:rsidR="00C12C82" w:rsidRPr="00697BB5">
        <w:rPr>
          <w:bCs/>
          <w:lang w:val="uk-UA"/>
        </w:rPr>
        <w:t>ь</w:t>
      </w:r>
      <w:r w:rsidRPr="00697BB5">
        <w:rPr>
          <w:bCs/>
          <w:lang w:val="uk-UA"/>
        </w:rPr>
        <w:t xml:space="preserve"> </w:t>
      </w:r>
      <w:r w:rsidR="0020406B" w:rsidRPr="00697BB5">
        <w:rPr>
          <w:bCs/>
          <w:lang w:val="uk-UA"/>
        </w:rPr>
        <w:t xml:space="preserve">за </w:t>
      </w:r>
      <w:r w:rsidRPr="00697BB5">
        <w:rPr>
          <w:bCs/>
          <w:lang w:val="uk-UA"/>
        </w:rPr>
        <w:t>якістю підготовки підпорядкованих спеціалізованих служб і формувань цивільного захисту та їх готовності до дій за призначенням;</w:t>
      </w:r>
    </w:p>
    <w:p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на засіданнях комісії з питань техногенно-екологічної безпеки та надзвичайних ситуацій розглядати хід реалізації регіональних і міських програм захисту населення і територій від надзвичайних ситуацій у частині удосконалення складових системи навчання населення;</w:t>
      </w:r>
    </w:p>
    <w:p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проводити збори з керівним складом Ковельської міської ланки територіальної підсистеми єдиної державної системи цивільного захисту, керівниками підприємств, установ, організацій з підбиття підсумків виконання заходів із навчання населення за минулий рік та визначення завдань на наступний навчальний рік у системі цивільного захисту;</w:t>
      </w:r>
    </w:p>
    <w:p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забезпеч</w:t>
      </w:r>
      <w:r w:rsidR="00C12C82" w:rsidRPr="00697BB5">
        <w:rPr>
          <w:bCs/>
          <w:lang w:val="uk-UA"/>
        </w:rPr>
        <w:t>увати</w:t>
      </w:r>
      <w:r w:rsidR="002048C3" w:rsidRPr="00697BB5">
        <w:rPr>
          <w:bCs/>
          <w:lang w:val="uk-UA"/>
        </w:rPr>
        <w:t xml:space="preserve"> своєчасне і повне виконання планів комплектування слухачами навчально-методичного центру цивільного захисту та безпеки життєдіяльності в місті згідно з Переліком категорій осіб керівного складу та фахівців, діяльність яких пов’язана з організацією і здійсненням заходів з питань цивільного захисту та періодичність проходження функціонального навчання, затвердженим постановою Кабінету</w:t>
      </w:r>
      <w:r w:rsidRPr="00697BB5">
        <w:rPr>
          <w:bCs/>
          <w:lang w:val="uk-UA"/>
        </w:rPr>
        <w:t xml:space="preserve"> Міністрів України від 23.09. 2013 р.</w:t>
      </w:r>
      <w:r w:rsidR="002048C3" w:rsidRPr="00697BB5">
        <w:rPr>
          <w:bCs/>
          <w:lang w:val="uk-UA"/>
        </w:rPr>
        <w:t xml:space="preserve"> № 819.</w:t>
      </w:r>
    </w:p>
    <w:p w:rsidR="002048C3" w:rsidRPr="00697BB5" w:rsidRDefault="00697BB5" w:rsidP="002048C3">
      <w:pPr>
        <w:numPr>
          <w:ilvl w:val="0"/>
          <w:numId w:val="1"/>
        </w:numPr>
        <w:tabs>
          <w:tab w:val="left" w:pos="0"/>
        </w:tabs>
        <w:ind w:left="0" w:firstLine="0"/>
        <w:jc w:val="both"/>
        <w:rPr>
          <w:lang w:val="uk-UA"/>
        </w:rPr>
      </w:pPr>
      <w:r w:rsidRPr="00697BB5">
        <w:rPr>
          <w:lang w:val="uk-UA"/>
        </w:rPr>
        <w:t xml:space="preserve">        </w:t>
      </w:r>
      <w:r w:rsidR="002048C3" w:rsidRPr="00697BB5">
        <w:rPr>
          <w:lang w:val="uk-UA"/>
        </w:rPr>
        <w:t>Кількісні та якісні критерії досягнення завдань:</w:t>
      </w:r>
    </w:p>
    <w:p w:rsidR="002048C3" w:rsidRPr="00697BB5" w:rsidRDefault="00D246C9" w:rsidP="002048C3">
      <w:pPr>
        <w:numPr>
          <w:ilvl w:val="0"/>
          <w:numId w:val="1"/>
        </w:numPr>
        <w:tabs>
          <w:tab w:val="left" w:pos="0"/>
        </w:tabs>
        <w:ind w:left="0" w:firstLine="0"/>
        <w:jc w:val="both"/>
        <w:rPr>
          <w:lang w:val="uk-UA"/>
        </w:rPr>
      </w:pPr>
      <w:r w:rsidRPr="00697BB5">
        <w:rPr>
          <w:lang w:val="uk-UA"/>
        </w:rPr>
        <w:t>-</w:t>
      </w:r>
      <w:r w:rsidRPr="00697BB5">
        <w:rPr>
          <w:lang w:val="uk-UA"/>
        </w:rPr>
        <w:tab/>
      </w:r>
      <w:r w:rsidR="002048C3" w:rsidRPr="00697BB5">
        <w:rPr>
          <w:lang w:val="uk-UA"/>
        </w:rPr>
        <w:t>збереження життя і здоров’я громадян, матеріальних цінностей, попередження надзвичайних ситуацій техногенного та природного характеру, забезпечення належних умов життєдіяльності населення.</w:t>
      </w:r>
    </w:p>
    <w:p w:rsidR="00697BB5" w:rsidRPr="005A2693" w:rsidRDefault="00697BB5" w:rsidP="002048C3">
      <w:pPr>
        <w:numPr>
          <w:ilvl w:val="0"/>
          <w:numId w:val="1"/>
        </w:numPr>
        <w:tabs>
          <w:tab w:val="left" w:pos="0"/>
        </w:tabs>
        <w:ind w:left="0" w:firstLine="0"/>
        <w:jc w:val="both"/>
        <w:rPr>
          <w:color w:val="FF0000"/>
          <w:lang w:val="uk-UA"/>
        </w:rPr>
      </w:pPr>
    </w:p>
    <w:p w:rsidR="0033551E" w:rsidRPr="00FF2ED6" w:rsidRDefault="0033551E" w:rsidP="000E6E16">
      <w:pPr>
        <w:tabs>
          <w:tab w:val="num" w:pos="0"/>
        </w:tabs>
        <w:ind w:firstLine="567"/>
        <w:jc w:val="center"/>
        <w:rPr>
          <w:lang w:val="uk-UA"/>
        </w:rPr>
      </w:pPr>
      <w:r w:rsidRPr="00FF2ED6">
        <w:t>7.3. Діяльність правоохоронних органів та оборонно-мобілізаційна робота</w:t>
      </w:r>
    </w:p>
    <w:p w:rsidR="00C82228" w:rsidRPr="00C82228" w:rsidRDefault="00C82228" w:rsidP="00C82228">
      <w:pPr>
        <w:tabs>
          <w:tab w:val="left" w:pos="708"/>
          <w:tab w:val="left" w:pos="1860"/>
        </w:tabs>
        <w:jc w:val="both"/>
        <w:rPr>
          <w:i/>
          <w:lang w:val="uk-UA"/>
        </w:rPr>
      </w:pPr>
      <w:r>
        <w:rPr>
          <w:lang w:val="uk-UA"/>
        </w:rPr>
        <w:t xml:space="preserve">           </w:t>
      </w:r>
      <w:r w:rsidRPr="00C82228">
        <w:rPr>
          <w:i/>
          <w:lang w:val="uk-UA"/>
        </w:rPr>
        <w:t xml:space="preserve">Рішенням міської ради від 27.12.2018 року № 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22.02.2018 року № 34/4 міську програму профілактики </w:t>
      </w:r>
      <w:r>
        <w:rPr>
          <w:i/>
          <w:lang w:val="uk-UA"/>
        </w:rPr>
        <w:t>правопорушень і злочинів на</w:t>
      </w:r>
      <w:r w:rsidRPr="00C82228">
        <w:rPr>
          <w:i/>
          <w:lang w:val="uk-UA"/>
        </w:rPr>
        <w:t xml:space="preserve"> 2018-2020 роки (надалі Програма профілактики правопорушень) та рішенням  від 24.09.2015 року № 77/53 програму комплексних соціально-виховних заходів для виправлення та ресоціалізації засуджених на період 2015-2020 роки (надалі Програма ресоціалізації). Обсяг фінансування по зазначених програмах на 2020 рік передбачений в сумах відповідно 100,0 тис. грн., 700,0 тис. грн. та 60,0 тис. грн.</w:t>
      </w:r>
      <w:r w:rsidRPr="00C82228">
        <w:rPr>
          <w:i/>
          <w:lang w:val="uk-UA"/>
        </w:rPr>
        <w:tab/>
      </w:r>
    </w:p>
    <w:p w:rsidR="00C82228" w:rsidRPr="00C82228" w:rsidRDefault="00C82228" w:rsidP="00C82228">
      <w:pPr>
        <w:tabs>
          <w:tab w:val="left" w:pos="708"/>
          <w:tab w:val="left" w:pos="1860"/>
        </w:tabs>
        <w:jc w:val="both"/>
        <w:rPr>
          <w:i/>
          <w:lang w:val="uk-UA"/>
        </w:rPr>
      </w:pPr>
      <w:r w:rsidRPr="00C82228">
        <w:rPr>
          <w:i/>
          <w:lang w:val="uk-UA"/>
        </w:rPr>
        <w:tab/>
        <w:t>За 9 місяців 2020 року по Програмі мобпідготовки профінансовано видатки по забезпеченню роботи призовної комісії Ковельського об'єднаного міського військового комісаріа</w:t>
      </w:r>
      <w:r>
        <w:rPr>
          <w:i/>
          <w:lang w:val="uk-UA"/>
        </w:rPr>
        <w:t xml:space="preserve">ту при підготовці до проведення </w:t>
      </w:r>
      <w:r w:rsidRPr="00C82228">
        <w:rPr>
          <w:i/>
          <w:lang w:val="uk-UA"/>
        </w:rPr>
        <w:t xml:space="preserve">весняно-літнього призову на строкову військову службу на   суму 37,8 тис. грн., з них на придбання поштово-канцелярського приладдя — </w:t>
      </w:r>
      <w:r>
        <w:rPr>
          <w:i/>
          <w:lang w:val="uk-UA"/>
        </w:rPr>
        <w:t xml:space="preserve">                    </w:t>
      </w:r>
      <w:r w:rsidRPr="00C82228">
        <w:rPr>
          <w:i/>
          <w:lang w:val="uk-UA"/>
        </w:rPr>
        <w:t xml:space="preserve">15,4 тис. грн., обслуговування оргтехніки — 2 тис. грн. і оплату транспортних послуг — </w:t>
      </w:r>
      <w:r>
        <w:rPr>
          <w:i/>
          <w:lang w:val="uk-UA"/>
        </w:rPr>
        <w:t xml:space="preserve">                  </w:t>
      </w:r>
      <w:r w:rsidRPr="00C82228">
        <w:rPr>
          <w:i/>
          <w:lang w:val="uk-UA"/>
        </w:rPr>
        <w:t xml:space="preserve">20,4 тис. грн.   </w:t>
      </w:r>
    </w:p>
    <w:p w:rsidR="00C82228" w:rsidRPr="00C82228" w:rsidRDefault="00C82228" w:rsidP="00C82228">
      <w:pPr>
        <w:tabs>
          <w:tab w:val="left" w:pos="708"/>
          <w:tab w:val="left" w:pos="1860"/>
        </w:tabs>
        <w:jc w:val="both"/>
        <w:rPr>
          <w:i/>
          <w:lang w:val="uk-UA"/>
        </w:rPr>
      </w:pPr>
      <w:r w:rsidRPr="00C82228">
        <w:rPr>
          <w:i/>
          <w:lang w:val="uk-UA"/>
        </w:rPr>
        <w:tab/>
        <w:t>На фінансування видатків за 9 місяців 2020 року по заходах передбачених  Програмою профілактики правопорушень використано кошти на суму 54,0</w:t>
      </w:r>
      <w:r>
        <w:rPr>
          <w:i/>
          <w:lang w:val="uk-UA"/>
        </w:rPr>
        <w:t xml:space="preserve"> </w:t>
      </w:r>
      <w:r w:rsidRPr="00C82228">
        <w:rPr>
          <w:i/>
          <w:lang w:val="uk-UA"/>
        </w:rPr>
        <w:t xml:space="preserve">тис. грн. - оплачено послуги інтернет-провайдера по передачі даних з камер відеоспостереження до чергової частини Ковельського відділу поліції   </w:t>
      </w:r>
    </w:p>
    <w:p w:rsidR="00C82228" w:rsidRPr="00C82228" w:rsidRDefault="00C82228" w:rsidP="00C82228">
      <w:pPr>
        <w:tabs>
          <w:tab w:val="left" w:pos="708"/>
          <w:tab w:val="left" w:pos="1860"/>
        </w:tabs>
        <w:jc w:val="both"/>
        <w:rPr>
          <w:i/>
          <w:lang w:val="uk-UA"/>
        </w:rPr>
      </w:pPr>
      <w:r w:rsidRPr="00C82228">
        <w:rPr>
          <w:i/>
          <w:lang w:val="uk-UA"/>
        </w:rPr>
        <w:tab/>
        <w:t>На заходи передбачені Програмою ресоціалізації використано коштів на загальну суму 14,6 тис. грн. - придбано поштово-канцелярське приладдя та інші цінності.</w:t>
      </w:r>
    </w:p>
    <w:p w:rsidR="003E4850" w:rsidRPr="00C82228" w:rsidRDefault="00C82228" w:rsidP="009671CB">
      <w:pPr>
        <w:suppressAutoHyphens w:val="0"/>
        <w:jc w:val="both"/>
        <w:rPr>
          <w:lang w:val="uk-UA" w:eastAsia="uk-UA"/>
        </w:rPr>
      </w:pPr>
      <w:r>
        <w:rPr>
          <w:color w:val="FF0000"/>
          <w:lang w:val="uk-UA" w:eastAsia="uk-UA"/>
        </w:rPr>
        <w:t xml:space="preserve">        </w:t>
      </w:r>
      <w:r w:rsidR="003E4850" w:rsidRPr="00C82228">
        <w:rPr>
          <w:lang w:val="uk-UA" w:eastAsia="uk-UA"/>
        </w:rPr>
        <w:t>Основні проблемні питання:</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неналежне фінансування потреб Збройних Сил України, національної економіки та забезпечення життєдіяльності населення міста в умовах особливого періоду;</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злочинність та порушення конституційних прав і свобод громадян;</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 xml:space="preserve">недостатній рівень безпеки в </w:t>
      </w:r>
      <w:r w:rsidR="00C82228" w:rsidRPr="00C82228">
        <w:rPr>
          <w:lang w:val="uk-UA" w:eastAsia="uk-UA"/>
        </w:rPr>
        <w:t>громаді</w:t>
      </w:r>
      <w:r w:rsidR="003E4850" w:rsidRPr="00C82228">
        <w:rPr>
          <w:lang w:val="uk-UA" w:eastAsia="uk-UA"/>
        </w:rPr>
        <w:t>.</w:t>
      </w:r>
    </w:p>
    <w:p w:rsidR="003E4850" w:rsidRPr="00C82228" w:rsidRDefault="00C82228" w:rsidP="009671CB">
      <w:pPr>
        <w:suppressAutoHyphens w:val="0"/>
        <w:jc w:val="both"/>
        <w:rPr>
          <w:lang w:val="uk-UA" w:eastAsia="uk-UA"/>
        </w:rPr>
      </w:pPr>
      <w:r w:rsidRPr="00C82228">
        <w:rPr>
          <w:lang w:val="uk-UA" w:eastAsia="uk-UA"/>
        </w:rPr>
        <w:t xml:space="preserve">        </w:t>
      </w:r>
      <w:r w:rsidR="009671CB" w:rsidRPr="00C82228">
        <w:rPr>
          <w:lang w:val="uk-UA" w:eastAsia="uk-UA"/>
        </w:rPr>
        <w:t>Пріоритети розвитку у 202</w:t>
      </w:r>
      <w:r w:rsidRPr="00C82228">
        <w:rPr>
          <w:lang w:val="uk-UA" w:eastAsia="uk-UA"/>
        </w:rPr>
        <w:t>1</w:t>
      </w:r>
      <w:r w:rsidR="009671CB" w:rsidRPr="00C82228">
        <w:rPr>
          <w:lang w:val="uk-UA" w:eastAsia="uk-UA"/>
        </w:rPr>
        <w:t xml:space="preserve"> р.</w:t>
      </w:r>
      <w:r w:rsidR="003E4850" w:rsidRPr="00C82228">
        <w:rPr>
          <w:lang w:val="uk-UA" w:eastAsia="uk-UA"/>
        </w:rPr>
        <w:t>:</w:t>
      </w:r>
    </w:p>
    <w:p w:rsidR="003E4850" w:rsidRPr="00C82228" w:rsidRDefault="009671CB" w:rsidP="009671CB">
      <w:pPr>
        <w:suppressAutoHyphens w:val="0"/>
        <w:jc w:val="both"/>
        <w:rPr>
          <w:lang w:val="uk-UA" w:eastAsia="uk-UA"/>
        </w:rPr>
      </w:pPr>
      <w:r w:rsidRPr="00C82228">
        <w:rPr>
          <w:lang w:val="uk-UA" w:eastAsia="uk-UA"/>
        </w:rPr>
        <w:lastRenderedPageBreak/>
        <w:t>-</w:t>
      </w:r>
      <w:r w:rsidRPr="00C82228">
        <w:rPr>
          <w:lang w:val="uk-UA" w:eastAsia="uk-UA"/>
        </w:rPr>
        <w:tab/>
      </w:r>
      <w:r w:rsidR="003E4850" w:rsidRPr="00C82228">
        <w:rPr>
          <w:lang w:val="uk-UA" w:eastAsia="uk-UA"/>
        </w:rPr>
        <w:t>захист життя, здоров’я, честі і гідності особи, її майна від злочинних посягань;</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протидія організованій злочинності і корупції;</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зменшення кримінального тиску на економічні відносини;</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мінімізація злочинного впливу на дітей та молодіжне середовище;</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запровадження систем відеофіксації правопорушень та ідентифікації осіб;</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протидія рецидивній злочинності;</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охорона громадського порядку;</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безпека дорожнього руху;</w:t>
      </w:r>
    </w:p>
    <w:p w:rsidR="003E4850" w:rsidRPr="00C82228" w:rsidRDefault="003E4850" w:rsidP="009671CB">
      <w:pPr>
        <w:suppressAutoHyphens w:val="0"/>
        <w:jc w:val="both"/>
        <w:rPr>
          <w:lang w:val="uk-UA" w:eastAsia="uk-UA"/>
        </w:rPr>
      </w:pPr>
      <w:r w:rsidRPr="00C82228">
        <w:rPr>
          <w:lang w:val="uk-UA" w:eastAsia="uk-UA"/>
        </w:rPr>
        <w:t>-</w:t>
      </w:r>
      <w:r w:rsidR="009671CB" w:rsidRPr="00C82228">
        <w:rPr>
          <w:lang w:val="uk-UA" w:eastAsia="uk-UA"/>
        </w:rPr>
        <w:tab/>
      </w:r>
      <w:r w:rsidRPr="00C82228">
        <w:rPr>
          <w:lang w:val="uk-UA" w:eastAsia="uk-UA"/>
        </w:rPr>
        <w:t xml:space="preserve">матеріально-технічне і кадрове забезпечення профілактичної роботи, а також більш широке залучення громадськості, громадських формувань до забезпечення охорони правопорядку на території </w:t>
      </w:r>
      <w:r w:rsidR="00C82228" w:rsidRPr="00C82228">
        <w:rPr>
          <w:lang w:val="uk-UA" w:eastAsia="uk-UA"/>
        </w:rPr>
        <w:t>громади</w:t>
      </w:r>
      <w:r w:rsidRPr="00C82228">
        <w:rPr>
          <w:lang w:val="uk-UA" w:eastAsia="uk-UA"/>
        </w:rPr>
        <w:t>.</w:t>
      </w:r>
    </w:p>
    <w:p w:rsidR="003E4850" w:rsidRPr="00C82228" w:rsidRDefault="00C82228" w:rsidP="009671CB">
      <w:pPr>
        <w:suppressAutoHyphens w:val="0"/>
        <w:jc w:val="both"/>
        <w:rPr>
          <w:lang w:val="uk-UA" w:eastAsia="uk-UA"/>
        </w:rPr>
      </w:pPr>
      <w:r w:rsidRPr="00C82228">
        <w:rPr>
          <w:lang w:val="uk-UA" w:eastAsia="uk-UA"/>
        </w:rPr>
        <w:t xml:space="preserve">          </w:t>
      </w:r>
      <w:r w:rsidR="003E4850" w:rsidRPr="00C82228">
        <w:rPr>
          <w:lang w:val="uk-UA" w:eastAsia="uk-UA"/>
        </w:rPr>
        <w:t>Основні завдання т</w:t>
      </w:r>
      <w:r w:rsidR="009671CB" w:rsidRPr="00C82228">
        <w:rPr>
          <w:lang w:val="uk-UA" w:eastAsia="uk-UA"/>
        </w:rPr>
        <w:t>а заходи на 202</w:t>
      </w:r>
      <w:r w:rsidRPr="00C82228">
        <w:rPr>
          <w:lang w:val="uk-UA" w:eastAsia="uk-UA"/>
        </w:rPr>
        <w:t>1</w:t>
      </w:r>
      <w:r w:rsidR="009671CB" w:rsidRPr="00C82228">
        <w:rPr>
          <w:lang w:val="uk-UA" w:eastAsia="uk-UA"/>
        </w:rPr>
        <w:t xml:space="preserve"> р.</w:t>
      </w:r>
      <w:r w:rsidR="003E4850" w:rsidRPr="00C82228">
        <w:rPr>
          <w:lang w:val="uk-UA" w:eastAsia="uk-UA"/>
        </w:rPr>
        <w:t>:</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t>забезпечення</w:t>
      </w:r>
      <w:r w:rsidR="003E4850" w:rsidRPr="00C82228">
        <w:rPr>
          <w:lang w:val="uk-UA" w:eastAsia="uk-UA"/>
        </w:rPr>
        <w:t xml:space="preserve"> виконання заходів з мобілізаційної підготовки на території міста та умов для виконання мобілізаційних завдань (замовлень) підприємствами, установами та організаціями, які залучаються до їх виконання;</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t xml:space="preserve">забезпечення ефективного </w:t>
      </w:r>
      <w:r w:rsidR="003E4850" w:rsidRPr="00C82228">
        <w:rPr>
          <w:lang w:val="uk-UA" w:eastAsia="uk-UA"/>
        </w:rPr>
        <w:t>управління під час переведення виконавчих органів міської ради на режим роботи в умовах особливого періоду;</w:t>
      </w:r>
    </w:p>
    <w:p w:rsidR="003E4850" w:rsidRPr="00C82228" w:rsidRDefault="00FF76C3" w:rsidP="009671CB">
      <w:pPr>
        <w:suppressAutoHyphens w:val="0"/>
        <w:jc w:val="both"/>
        <w:rPr>
          <w:lang w:val="uk-UA" w:eastAsia="uk-UA"/>
        </w:rPr>
      </w:pPr>
      <w:r w:rsidRPr="00C82228">
        <w:rPr>
          <w:lang w:val="uk-UA" w:eastAsia="uk-UA"/>
        </w:rPr>
        <w:t>-</w:t>
      </w:r>
      <w:r w:rsidRPr="00C82228">
        <w:rPr>
          <w:lang w:val="uk-UA" w:eastAsia="uk-UA"/>
        </w:rPr>
        <w:tab/>
        <w:t>підвищення яко</w:t>
      </w:r>
      <w:r w:rsidR="009671CB" w:rsidRPr="00C82228">
        <w:rPr>
          <w:lang w:val="uk-UA" w:eastAsia="uk-UA"/>
        </w:rPr>
        <w:t>сті</w:t>
      </w:r>
      <w:r w:rsidR="003E4850" w:rsidRPr="00C82228">
        <w:rPr>
          <w:lang w:val="uk-UA" w:eastAsia="uk-UA"/>
        </w:rPr>
        <w:t xml:space="preserve"> підготовки підрозділів системи нормованого забезпечення населення міста в особливий період (карткового та контрольно-облікового бюро);</w:t>
      </w:r>
    </w:p>
    <w:p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сприяти залученню громадян України на військову службу за контрактом та призову юнаків на строкову військову службу.</w:t>
      </w:r>
    </w:p>
    <w:p w:rsidR="003E4850" w:rsidRPr="00C82228" w:rsidRDefault="00C82228" w:rsidP="009671CB">
      <w:pPr>
        <w:suppressAutoHyphens w:val="0"/>
        <w:jc w:val="both"/>
        <w:rPr>
          <w:lang w:val="uk-UA" w:eastAsia="uk-UA"/>
        </w:rPr>
      </w:pPr>
      <w:r w:rsidRPr="00C82228">
        <w:rPr>
          <w:lang w:val="uk-UA" w:eastAsia="uk-UA"/>
        </w:rPr>
        <w:t xml:space="preserve">        </w:t>
      </w:r>
      <w:r w:rsidR="003E4850" w:rsidRPr="00C82228">
        <w:rPr>
          <w:lang w:val="uk-UA" w:eastAsia="uk-UA"/>
        </w:rPr>
        <w:t>Кількісні та якісні критерії досягнення завдань:</w:t>
      </w:r>
    </w:p>
    <w:p w:rsidR="003E4850" w:rsidRPr="00C82228" w:rsidRDefault="001919E4" w:rsidP="009671CB">
      <w:pPr>
        <w:suppressAutoHyphens w:val="0"/>
        <w:jc w:val="both"/>
        <w:rPr>
          <w:lang w:val="uk-UA" w:eastAsia="uk-UA"/>
        </w:rPr>
      </w:pPr>
      <w:r w:rsidRPr="00C82228">
        <w:rPr>
          <w:lang w:val="uk-UA" w:eastAsia="uk-UA"/>
        </w:rPr>
        <w:t>-</w:t>
      </w:r>
      <w:r w:rsidRPr="00C82228">
        <w:rPr>
          <w:lang w:val="uk-UA" w:eastAsia="uk-UA"/>
        </w:rPr>
        <w:tab/>
      </w:r>
      <w:r w:rsidR="00C762E2" w:rsidRPr="00C82228">
        <w:rPr>
          <w:lang w:val="uk-UA" w:eastAsia="uk-UA"/>
        </w:rPr>
        <w:t>покращення суспільної підтримки</w:t>
      </w:r>
      <w:r w:rsidR="003E4850" w:rsidRPr="00C82228">
        <w:rPr>
          <w:lang w:val="uk-UA" w:eastAsia="uk-UA"/>
        </w:rPr>
        <w:t xml:space="preserve"> діяльності органів місцевого самоврядування у сфері мобілізаційної підготовки, реалізації державної політики, задоволення потреб оборони держави та забезпечення життєдіяльності населення в особливий період;</w:t>
      </w:r>
    </w:p>
    <w:p w:rsidR="00246D67" w:rsidRPr="00C82228" w:rsidRDefault="001919E4" w:rsidP="00246D67">
      <w:pPr>
        <w:suppressAutoHyphens w:val="0"/>
        <w:jc w:val="both"/>
        <w:rPr>
          <w:lang w:val="uk-UA" w:eastAsia="uk-UA"/>
        </w:rPr>
      </w:pPr>
      <w:r w:rsidRPr="00C82228">
        <w:rPr>
          <w:lang w:val="uk-UA" w:eastAsia="uk-UA"/>
        </w:rPr>
        <w:t>-</w:t>
      </w:r>
      <w:r w:rsidRPr="00C82228">
        <w:rPr>
          <w:lang w:val="uk-UA" w:eastAsia="uk-UA"/>
        </w:rPr>
        <w:tab/>
        <w:t>знизити рівень</w:t>
      </w:r>
      <w:r w:rsidR="003E4850" w:rsidRPr="00C82228">
        <w:rPr>
          <w:lang w:val="uk-UA" w:eastAsia="uk-UA"/>
        </w:rPr>
        <w:t xml:space="preserve"> криміногенної ситуації на території </w:t>
      </w:r>
      <w:r w:rsidR="00C82228" w:rsidRPr="00C82228">
        <w:rPr>
          <w:lang w:val="uk-UA" w:eastAsia="uk-UA"/>
        </w:rPr>
        <w:t>громади</w:t>
      </w:r>
      <w:r w:rsidR="003E4850" w:rsidRPr="00C82228">
        <w:rPr>
          <w:lang w:val="uk-UA" w:eastAsia="uk-UA"/>
        </w:rPr>
        <w:t xml:space="preserve">, </w:t>
      </w:r>
      <w:r w:rsidR="00C01ED2" w:rsidRPr="00C82228">
        <w:rPr>
          <w:lang w:val="uk-UA" w:eastAsia="uk-UA"/>
        </w:rPr>
        <w:t xml:space="preserve">підвищити рівень </w:t>
      </w:r>
      <w:r w:rsidR="003E4850" w:rsidRPr="00C82228">
        <w:rPr>
          <w:lang w:val="uk-UA" w:eastAsia="uk-UA"/>
        </w:rPr>
        <w:t xml:space="preserve">оперативності при виконанні комплексних планів із затримання по «гарячих слідах» злочинців, що вчинили тяжкі та особливо тяжкі злочини, </w:t>
      </w:r>
      <w:r w:rsidR="00C01ED2" w:rsidRPr="00C82228">
        <w:rPr>
          <w:lang w:val="uk-UA" w:eastAsia="uk-UA"/>
        </w:rPr>
        <w:t xml:space="preserve">забезпечення </w:t>
      </w:r>
      <w:r w:rsidR="003E4850" w:rsidRPr="00C82228">
        <w:rPr>
          <w:lang w:val="uk-UA" w:eastAsia="uk-UA"/>
        </w:rPr>
        <w:t>належної профілактичної роботи щодо запобігання вчиненню протиправних дій на підвідомчій території.</w:t>
      </w:r>
    </w:p>
    <w:p w:rsidR="00246D67" w:rsidRPr="005A2693" w:rsidRDefault="00246D67" w:rsidP="00246D67">
      <w:pPr>
        <w:suppressAutoHyphens w:val="0"/>
        <w:jc w:val="both"/>
        <w:rPr>
          <w:color w:val="FF0000"/>
          <w:lang w:val="uk-UA" w:eastAsia="uk-UA"/>
        </w:rPr>
      </w:pPr>
    </w:p>
    <w:p w:rsidR="00246D67" w:rsidRPr="001F70A9" w:rsidRDefault="0033551E" w:rsidP="00246D67">
      <w:pPr>
        <w:suppressAutoHyphens w:val="0"/>
        <w:jc w:val="center"/>
        <w:rPr>
          <w:b/>
          <w:bCs/>
          <w:lang w:val="uk-UA"/>
        </w:rPr>
      </w:pPr>
      <w:r w:rsidRPr="001F70A9">
        <w:rPr>
          <w:b/>
          <w:bCs/>
        </w:rPr>
        <w:t>РОЗДІЛ VІІІ. ДЕРЖАВНІ ЗАКУПІВЛІ</w:t>
      </w:r>
    </w:p>
    <w:p w:rsidR="00246D67" w:rsidRPr="00BE4061" w:rsidRDefault="00BE4061" w:rsidP="00246D67">
      <w:pPr>
        <w:suppressAutoHyphens w:val="0"/>
        <w:jc w:val="both"/>
        <w:rPr>
          <w:lang w:val="uk-UA"/>
        </w:rPr>
      </w:pPr>
      <w:r w:rsidRPr="00BE4061">
        <w:rPr>
          <w:lang w:val="uk-UA"/>
        </w:rPr>
        <w:t xml:space="preserve">        </w:t>
      </w:r>
      <w:r w:rsidR="00B62DE4" w:rsidRPr="00BE4061">
        <w:rPr>
          <w:lang w:val="uk-UA"/>
        </w:rPr>
        <w:t>Пріоритети розвитку у 202</w:t>
      </w:r>
      <w:r w:rsidRPr="00BE4061">
        <w:rPr>
          <w:lang w:val="uk-UA"/>
        </w:rPr>
        <w:t>1</w:t>
      </w:r>
      <w:r w:rsidR="00246D67" w:rsidRPr="00BE4061">
        <w:rPr>
          <w:lang w:val="uk-UA"/>
        </w:rPr>
        <w:t xml:space="preserve"> р.</w:t>
      </w:r>
      <w:r w:rsidR="0033551E" w:rsidRPr="00BE4061">
        <w:rPr>
          <w:lang w:val="uk-UA"/>
        </w:rPr>
        <w:t>:</w:t>
      </w:r>
    </w:p>
    <w:p w:rsidR="00246D67" w:rsidRPr="00BE4061" w:rsidRDefault="00246D67" w:rsidP="00246D67">
      <w:pPr>
        <w:suppressAutoHyphens w:val="0"/>
        <w:jc w:val="both"/>
        <w:rPr>
          <w:lang w:val="uk-UA"/>
        </w:rPr>
      </w:pPr>
      <w:r w:rsidRPr="00BE4061">
        <w:rPr>
          <w:lang w:val="uk-UA"/>
        </w:rPr>
        <w:t>-</w:t>
      </w:r>
      <w:r w:rsidRPr="00BE4061">
        <w:rPr>
          <w:lang w:val="uk-UA"/>
        </w:rPr>
        <w:tab/>
      </w:r>
      <w:r w:rsidR="0033551E" w:rsidRPr="00BE4061">
        <w:rPr>
          <w:lang w:val="uk-UA"/>
        </w:rPr>
        <w:t>формування конкурентного середовища, підвищення рівня прозорості здійснення закупівель шляхом оприлюднення інформації про проведення процедур закупівель на веб-порталі Уповноваженого органу.</w:t>
      </w:r>
    </w:p>
    <w:p w:rsidR="00246D67" w:rsidRPr="00BE4061" w:rsidRDefault="0033551E" w:rsidP="00246D67">
      <w:pPr>
        <w:suppressAutoHyphens w:val="0"/>
        <w:jc w:val="both"/>
        <w:rPr>
          <w:lang w:val="uk-UA"/>
        </w:rPr>
      </w:pPr>
      <w:r w:rsidRPr="00BE4061">
        <w:rPr>
          <w:lang w:val="uk-UA"/>
        </w:rPr>
        <w:t>Ос</w:t>
      </w:r>
      <w:r w:rsidR="002158D5" w:rsidRPr="00BE4061">
        <w:rPr>
          <w:lang w:val="uk-UA"/>
        </w:rPr>
        <w:t>новні завдання та</w:t>
      </w:r>
      <w:r w:rsidR="00246D67" w:rsidRPr="00BE4061">
        <w:rPr>
          <w:lang w:val="uk-UA"/>
        </w:rPr>
        <w:t xml:space="preserve"> заходи на 202</w:t>
      </w:r>
      <w:r w:rsidR="00BE4061" w:rsidRPr="00BE4061">
        <w:rPr>
          <w:lang w:val="uk-UA"/>
        </w:rPr>
        <w:t>1</w:t>
      </w:r>
      <w:r w:rsidR="00246D67" w:rsidRPr="00BE4061">
        <w:rPr>
          <w:lang w:val="uk-UA"/>
        </w:rPr>
        <w:t xml:space="preserve"> р.</w:t>
      </w:r>
      <w:r w:rsidR="00E92A3F" w:rsidRPr="00BE4061">
        <w:rPr>
          <w:lang w:val="uk-UA"/>
        </w:rPr>
        <w:t>:</w:t>
      </w:r>
    </w:p>
    <w:p w:rsidR="00246D67" w:rsidRPr="00BE4061" w:rsidRDefault="00246D67" w:rsidP="00246D67">
      <w:pPr>
        <w:suppressAutoHyphens w:val="0"/>
        <w:jc w:val="both"/>
        <w:rPr>
          <w:lang w:val="uk-UA"/>
        </w:rPr>
      </w:pPr>
      <w:r w:rsidRPr="00BE4061">
        <w:rPr>
          <w:lang w:val="uk-UA"/>
        </w:rPr>
        <w:t>-</w:t>
      </w:r>
      <w:r w:rsidRPr="00BE4061">
        <w:rPr>
          <w:lang w:val="uk-UA"/>
        </w:rPr>
        <w:tab/>
        <w:t>забезпечення ефективного та прозорого здійснення закупівель, створення конкурентного середовища у сфері публічних закупівель, запобігання проявам корупції у цій сфері, розвиток добросовісної конкуренції</w:t>
      </w:r>
      <w:r w:rsidR="0033551E" w:rsidRPr="00BE4061">
        <w:rPr>
          <w:lang w:val="uk-UA"/>
        </w:rPr>
        <w:t xml:space="preserve"> – розпорядники бюджетних коштів – </w:t>
      </w:r>
      <w:r w:rsidRPr="00BE4061">
        <w:rPr>
          <w:lang w:val="uk-UA"/>
        </w:rPr>
        <w:t>упродовж року</w:t>
      </w:r>
      <w:r w:rsidR="0033551E" w:rsidRPr="00BE4061">
        <w:rPr>
          <w:lang w:val="uk-UA"/>
        </w:rPr>
        <w:t>.</w:t>
      </w:r>
    </w:p>
    <w:p w:rsidR="00246D67" w:rsidRPr="00BE4061" w:rsidRDefault="00BE4061" w:rsidP="00246D67">
      <w:pPr>
        <w:suppressAutoHyphens w:val="0"/>
        <w:jc w:val="both"/>
        <w:rPr>
          <w:lang w:val="uk-UA"/>
        </w:rPr>
      </w:pPr>
      <w:r w:rsidRPr="00BE4061">
        <w:rPr>
          <w:lang w:val="uk-UA"/>
        </w:rPr>
        <w:t xml:space="preserve">        Кількісні</w:t>
      </w:r>
      <w:r w:rsidR="0033551E" w:rsidRPr="00BE4061">
        <w:rPr>
          <w:lang w:val="uk-UA"/>
        </w:rPr>
        <w:t xml:space="preserve"> та якісні критерії досягнення завдань:</w:t>
      </w:r>
    </w:p>
    <w:p w:rsidR="00FF76C3" w:rsidRPr="00BE4061" w:rsidRDefault="00246D67" w:rsidP="00246D67">
      <w:pPr>
        <w:suppressAutoHyphens w:val="0"/>
        <w:jc w:val="both"/>
        <w:rPr>
          <w:lang w:val="uk-UA"/>
        </w:rPr>
      </w:pPr>
      <w:r w:rsidRPr="00BE4061">
        <w:rPr>
          <w:lang w:val="uk-UA"/>
        </w:rPr>
        <w:t>-</w:t>
      </w:r>
      <w:r w:rsidRPr="00BE4061">
        <w:rPr>
          <w:lang w:val="uk-UA"/>
        </w:rPr>
        <w:tab/>
      </w:r>
      <w:r w:rsidR="0033551E" w:rsidRPr="00BE4061">
        <w:rPr>
          <w:lang w:val="uk-UA"/>
        </w:rPr>
        <w:t xml:space="preserve">забезпечення ефективного витрачання бюджетних коштів відповідно до вимог Закону України «Про </w:t>
      </w:r>
      <w:r w:rsidR="002158D5" w:rsidRPr="00BE4061">
        <w:rPr>
          <w:lang w:val="uk-UA"/>
        </w:rPr>
        <w:t>публічні закупівлі</w:t>
      </w:r>
      <w:r w:rsidR="0033551E" w:rsidRPr="00BE4061">
        <w:rPr>
          <w:lang w:val="uk-UA"/>
        </w:rPr>
        <w:t>».</w:t>
      </w:r>
      <w:bookmarkStart w:id="31" w:name="__RefHeading___Toc438564542"/>
      <w:bookmarkEnd w:id="31"/>
    </w:p>
    <w:p w:rsidR="00FF76C3" w:rsidRPr="005A2693" w:rsidRDefault="00FF76C3" w:rsidP="00FF76C3">
      <w:pPr>
        <w:tabs>
          <w:tab w:val="num" w:pos="0"/>
        </w:tabs>
        <w:ind w:firstLine="567"/>
        <w:jc w:val="both"/>
        <w:rPr>
          <w:color w:val="FF0000"/>
          <w:lang w:val="uk-UA"/>
        </w:rPr>
      </w:pPr>
    </w:p>
    <w:p w:rsidR="00FF76C3" w:rsidRPr="001F70A9" w:rsidRDefault="0033551E" w:rsidP="00FF76C3">
      <w:pPr>
        <w:tabs>
          <w:tab w:val="num" w:pos="0"/>
        </w:tabs>
        <w:ind w:firstLine="567"/>
        <w:jc w:val="center"/>
        <w:rPr>
          <w:b/>
          <w:bCs/>
          <w:lang w:val="uk-UA"/>
        </w:rPr>
      </w:pPr>
      <w:r w:rsidRPr="001F70A9">
        <w:rPr>
          <w:b/>
          <w:bCs/>
          <w:lang w:val="uk-UA"/>
        </w:rPr>
        <w:t>РОЗДІЛ ІХ. ВИСВІТЛЕННЯ ДІЯЛЬНОСТІ ОРГАНІВ МІСЦЕВОГО САМОВРЯДУВАННЯ</w:t>
      </w:r>
    </w:p>
    <w:p w:rsidR="00877A16" w:rsidRPr="00877A16" w:rsidRDefault="00877A16" w:rsidP="00877A16">
      <w:pPr>
        <w:tabs>
          <w:tab w:val="left" w:pos="1080"/>
        </w:tabs>
        <w:ind w:firstLine="709"/>
        <w:jc w:val="both"/>
        <w:rPr>
          <w:i/>
          <w:lang w:val="uk-UA"/>
        </w:rPr>
      </w:pPr>
      <w:r w:rsidRPr="00877A16">
        <w:rPr>
          <w:i/>
          <w:lang w:val="uk-UA"/>
        </w:rPr>
        <w:t>З метою інформування населення про діяльність міської ради, її виконкому, управлінь, відділів рішенням міської ради від 13.12.2018 року № 45/13 затверджено Програму висвітлення діяльності органів місцевого самоврядування на 2019-2021 роки. Вона спрямована на забезпечення відкритості та прозорості роботи органів місцевого самоврядування, надання оперативної та об’єктивної інформації.</w:t>
      </w:r>
    </w:p>
    <w:p w:rsidR="00877A16" w:rsidRPr="00EF5D00" w:rsidRDefault="00877A16" w:rsidP="00877A16">
      <w:pPr>
        <w:tabs>
          <w:tab w:val="num" w:pos="0"/>
        </w:tabs>
        <w:ind w:firstLine="567"/>
        <w:jc w:val="both"/>
        <w:rPr>
          <w:bCs/>
          <w:i/>
          <w:lang w:val="uk-UA"/>
        </w:rPr>
      </w:pPr>
      <w:r w:rsidRPr="00877A16">
        <w:rPr>
          <w:i/>
          <w:lang w:val="uk-UA"/>
        </w:rPr>
        <w:tab/>
      </w:r>
      <w:r w:rsidRPr="00877A16">
        <w:rPr>
          <w:i/>
        </w:rPr>
        <w:t xml:space="preserve">Передбачені в міському бюджеті кошти на </w:t>
      </w:r>
      <w:r w:rsidRPr="00877A16">
        <w:rPr>
          <w:i/>
          <w:lang w:val="uk-UA"/>
        </w:rPr>
        <w:t>реалізацію</w:t>
      </w:r>
      <w:r w:rsidRPr="00877A16">
        <w:rPr>
          <w:i/>
        </w:rPr>
        <w:t xml:space="preserve"> Програми виділя</w:t>
      </w:r>
      <w:r w:rsidRPr="00877A16">
        <w:rPr>
          <w:i/>
          <w:lang w:val="uk-UA"/>
        </w:rPr>
        <w:t>ються</w:t>
      </w:r>
      <w:r w:rsidRPr="00877A16">
        <w:rPr>
          <w:i/>
        </w:rPr>
        <w:t xml:space="preserve"> відповідно до укладених угод та </w:t>
      </w:r>
      <w:r w:rsidRPr="00877A16">
        <w:rPr>
          <w:i/>
          <w:lang w:val="uk-UA"/>
        </w:rPr>
        <w:t>наданих</w:t>
      </w:r>
      <w:r w:rsidRPr="00877A16">
        <w:rPr>
          <w:i/>
        </w:rPr>
        <w:t xml:space="preserve"> документів про виконану роботу. </w:t>
      </w:r>
      <w:r w:rsidRPr="00877A16">
        <w:rPr>
          <w:i/>
          <w:lang w:val="uk-UA"/>
        </w:rPr>
        <w:t>Обсяг фінансування на 2020 рік станови</w:t>
      </w:r>
      <w:r w:rsidR="00EF5D00">
        <w:rPr>
          <w:i/>
          <w:lang w:val="uk-UA"/>
        </w:rPr>
        <w:t>в</w:t>
      </w:r>
      <w:r w:rsidRPr="00877A16">
        <w:rPr>
          <w:i/>
          <w:lang w:val="uk-UA"/>
        </w:rPr>
        <w:t xml:space="preserve"> 331,6 тис. грн. (200,0 тис. грн. – друковані видання,  125,0 тис. грн. – телебачення,  6,6 тис. грн</w:t>
      </w:r>
      <w:r w:rsidRPr="00EF5D00">
        <w:rPr>
          <w:i/>
          <w:lang w:val="uk-UA"/>
        </w:rPr>
        <w:t xml:space="preserve">. – розміщення соціальної реклами). </w:t>
      </w:r>
      <w:r w:rsidR="00EF5D00" w:rsidRPr="00EF5D00">
        <w:rPr>
          <w:i/>
          <w:lang w:val="uk-UA"/>
        </w:rPr>
        <w:t xml:space="preserve">За 9 місяців 2020 року </w:t>
      </w:r>
      <w:r w:rsidRPr="00EF5D00">
        <w:rPr>
          <w:i/>
          <w:lang w:val="uk-UA"/>
        </w:rPr>
        <w:t xml:space="preserve"> використано 179,3 тис. грн.</w:t>
      </w:r>
    </w:p>
    <w:p w:rsidR="00AA4E0D" w:rsidRDefault="00EF5D00" w:rsidP="00FF76C3">
      <w:pPr>
        <w:tabs>
          <w:tab w:val="num" w:pos="0"/>
        </w:tabs>
        <w:jc w:val="both"/>
        <w:rPr>
          <w:lang w:val="uk-UA"/>
        </w:rPr>
      </w:pPr>
      <w:r w:rsidRPr="00EF5D00">
        <w:rPr>
          <w:lang w:val="uk-UA"/>
        </w:rPr>
        <w:lastRenderedPageBreak/>
        <w:t xml:space="preserve">        </w:t>
      </w:r>
    </w:p>
    <w:p w:rsidR="00FF76C3" w:rsidRPr="00EF5D00" w:rsidRDefault="00AA4E0D" w:rsidP="00FF76C3">
      <w:pPr>
        <w:tabs>
          <w:tab w:val="num" w:pos="0"/>
        </w:tabs>
        <w:jc w:val="both"/>
        <w:rPr>
          <w:lang w:val="uk-UA"/>
        </w:rPr>
      </w:pPr>
      <w:r>
        <w:rPr>
          <w:lang w:val="uk-UA"/>
        </w:rPr>
        <w:t xml:space="preserve">       </w:t>
      </w:r>
      <w:r w:rsidR="0033551E" w:rsidRPr="00EF5D00">
        <w:rPr>
          <w:lang w:val="uk-UA"/>
        </w:rPr>
        <w:t>О</w:t>
      </w:r>
      <w:r w:rsidR="00FF76C3" w:rsidRPr="00EF5D00">
        <w:rPr>
          <w:lang w:val="uk-UA"/>
        </w:rPr>
        <w:t>сновні завдання та заходи на 202</w:t>
      </w:r>
      <w:r w:rsidR="00EF5D00" w:rsidRPr="00EF5D00">
        <w:rPr>
          <w:lang w:val="uk-UA"/>
        </w:rPr>
        <w:t>1</w:t>
      </w:r>
      <w:r w:rsidR="00FF76C3" w:rsidRPr="00EF5D00">
        <w:rPr>
          <w:lang w:val="uk-UA"/>
        </w:rPr>
        <w:t xml:space="preserve"> р.</w:t>
      </w:r>
      <w:r w:rsidR="0033551E" w:rsidRPr="00EF5D00">
        <w:rPr>
          <w:lang w:val="uk-UA"/>
        </w:rPr>
        <w:t>:</w:t>
      </w:r>
    </w:p>
    <w:p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інформування громадськості про роботу міської ради та її структурних підрозділів;</w:t>
      </w:r>
    </w:p>
    <w:p w:rsidR="00FF76C3" w:rsidRPr="00EF5D00" w:rsidRDefault="0033551E" w:rsidP="00FF76C3">
      <w:pPr>
        <w:tabs>
          <w:tab w:val="num" w:pos="0"/>
        </w:tabs>
        <w:jc w:val="both"/>
        <w:rPr>
          <w:lang w:val="uk-UA"/>
        </w:rPr>
      </w:pPr>
      <w:r w:rsidRPr="00EF5D00">
        <w:rPr>
          <w:lang w:val="uk-UA"/>
        </w:rPr>
        <w:t>-</w:t>
      </w:r>
      <w:r w:rsidR="00FF76C3" w:rsidRPr="00EF5D00">
        <w:rPr>
          <w:lang w:val="uk-UA"/>
        </w:rPr>
        <w:tab/>
      </w:r>
      <w:r w:rsidRPr="00EF5D00">
        <w:rPr>
          <w:lang w:val="uk-UA"/>
        </w:rPr>
        <w:t>оприлюднення проектів та рішень виконавчого комітету та міської ради, розпоряджень міського голови;</w:t>
      </w:r>
    </w:p>
    <w:p w:rsidR="00FF76C3" w:rsidRPr="00EF5D00" w:rsidRDefault="0033551E" w:rsidP="00FF76C3">
      <w:pPr>
        <w:tabs>
          <w:tab w:val="num" w:pos="0"/>
        </w:tabs>
        <w:jc w:val="both"/>
        <w:rPr>
          <w:lang w:val="uk-UA"/>
        </w:rPr>
      </w:pPr>
      <w:r w:rsidRPr="00EF5D00">
        <w:rPr>
          <w:lang w:val="uk-UA"/>
        </w:rPr>
        <w:t>-</w:t>
      </w:r>
      <w:r w:rsidR="00FF76C3" w:rsidRPr="00EF5D00">
        <w:rPr>
          <w:lang w:val="uk-UA"/>
        </w:rPr>
        <w:tab/>
      </w:r>
      <w:r w:rsidRPr="00EF5D00">
        <w:rPr>
          <w:lang w:val="uk-UA"/>
        </w:rPr>
        <w:t>інформування про здійснення регуляторної політики;</w:t>
      </w:r>
    </w:p>
    <w:p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доведення до відома громадськості виступів посадових осіб міської ради, виконкому та депутатів;</w:t>
      </w:r>
    </w:p>
    <w:p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забезпечення своєчасного розміщення новин на офіційному сайті міської ради;</w:t>
      </w:r>
    </w:p>
    <w:p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підготовка прес-конференцій міського голови;</w:t>
      </w:r>
    </w:p>
    <w:p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забезпечення участі журналістів у загальноміських заходах.</w:t>
      </w:r>
      <w:bookmarkStart w:id="32" w:name="OLE_LINK7"/>
      <w:bookmarkStart w:id="33" w:name="OLE_LINK8"/>
    </w:p>
    <w:p w:rsidR="00FF76C3" w:rsidRPr="00EF5D00" w:rsidRDefault="00EF5D00" w:rsidP="00FF76C3">
      <w:pPr>
        <w:tabs>
          <w:tab w:val="num" w:pos="0"/>
        </w:tabs>
        <w:rPr>
          <w:lang w:val="uk-UA"/>
        </w:rPr>
      </w:pPr>
      <w:r w:rsidRPr="00EF5D00">
        <w:rPr>
          <w:lang w:val="uk-UA"/>
        </w:rPr>
        <w:t xml:space="preserve">         </w:t>
      </w:r>
      <w:r w:rsidR="00AF4826" w:rsidRPr="00EF5D00">
        <w:rPr>
          <w:lang w:val="uk-UA"/>
        </w:rPr>
        <w:t>Основні</w:t>
      </w:r>
      <w:r w:rsidR="00FF76C3" w:rsidRPr="00EF5D00">
        <w:rPr>
          <w:lang w:val="uk-UA"/>
        </w:rPr>
        <w:t xml:space="preserve"> завдання та заходи на 202</w:t>
      </w:r>
      <w:r w:rsidRPr="00EF5D00">
        <w:rPr>
          <w:lang w:val="uk-UA"/>
        </w:rPr>
        <w:t>1</w:t>
      </w:r>
      <w:r w:rsidR="00FF76C3" w:rsidRPr="00EF5D00">
        <w:rPr>
          <w:lang w:val="uk-UA"/>
        </w:rPr>
        <w:t xml:space="preserve"> р.</w:t>
      </w:r>
      <w:r w:rsidR="00AF4826" w:rsidRPr="00EF5D00">
        <w:rPr>
          <w:lang w:val="uk-UA"/>
        </w:rPr>
        <w:t>:</w:t>
      </w:r>
    </w:p>
    <w:p w:rsidR="00A330B2" w:rsidRPr="00EF5D00" w:rsidRDefault="00FF76C3" w:rsidP="00A330B2">
      <w:pPr>
        <w:tabs>
          <w:tab w:val="num" w:pos="0"/>
        </w:tabs>
        <w:jc w:val="both"/>
        <w:rPr>
          <w:lang w:val="uk-UA"/>
        </w:rPr>
      </w:pPr>
      <w:r w:rsidRPr="00EF5D00">
        <w:rPr>
          <w:lang w:val="uk-UA"/>
        </w:rPr>
        <w:t>-</w:t>
      </w:r>
      <w:r w:rsidRPr="00EF5D00">
        <w:rPr>
          <w:lang w:val="uk-UA"/>
        </w:rPr>
        <w:tab/>
      </w:r>
      <w:r w:rsidR="00AF4826" w:rsidRPr="00EF5D00">
        <w:rPr>
          <w:lang w:val="uk-UA"/>
        </w:rPr>
        <w:t>організація та проведення державних свят в місті, зокрема: День Соборності України (січень), День вшанування учасників бойових дій на території інших держав (лютий), День Чорнобильської трагедії (квітень), День Перемоги (травень), День Конституції України (червень), День міста Ковеля (липень), День Незалежності України (серпень), День захисника України (жовтень), День Гідності і Свободи України (листопад), День пам’яті жертв голодомору (листопад), День вшанування учасників ліквідації наслідків аварії на ЧАЕС (грудень) – відділ внутрішньої політики, організаційної роботи та зв’язків з громадськістю;</w:t>
      </w:r>
    </w:p>
    <w:p w:rsidR="00B31099" w:rsidRPr="00EF5D00" w:rsidRDefault="00A330B2" w:rsidP="00B31099">
      <w:pPr>
        <w:tabs>
          <w:tab w:val="num" w:pos="0"/>
        </w:tabs>
        <w:jc w:val="both"/>
        <w:rPr>
          <w:lang w:val="uk-UA"/>
        </w:rPr>
      </w:pPr>
      <w:r w:rsidRPr="00EF5D00">
        <w:rPr>
          <w:lang w:val="uk-UA"/>
        </w:rPr>
        <w:t>-</w:t>
      </w:r>
      <w:r w:rsidRPr="00EF5D00">
        <w:rPr>
          <w:lang w:val="uk-UA"/>
        </w:rPr>
        <w:tab/>
      </w:r>
      <w:r w:rsidR="00AF4826" w:rsidRPr="00EF5D00">
        <w:rPr>
          <w:lang w:val="uk-UA"/>
        </w:rPr>
        <w:t>забезпечення взаємодії виконавчого комітету міської ради з політичними партіями, громадськими організаціями, релігійними громадами – відділ внутрішньої політики, організаційної роботи та зв’язків з громадськістю</w:t>
      </w:r>
      <w:r w:rsidR="00B31099" w:rsidRPr="00EF5D00">
        <w:rPr>
          <w:lang w:val="uk-UA"/>
        </w:rPr>
        <w:t xml:space="preserve"> </w:t>
      </w:r>
      <w:r w:rsidRPr="00EF5D00">
        <w:rPr>
          <w:lang w:val="uk-UA"/>
        </w:rPr>
        <w:t>– у</w:t>
      </w:r>
      <w:r w:rsidR="00AF4826" w:rsidRPr="00EF5D00">
        <w:rPr>
          <w:lang w:val="uk-UA"/>
        </w:rPr>
        <w:t>продовж року;</w:t>
      </w:r>
    </w:p>
    <w:p w:rsidR="00AF4826" w:rsidRPr="00EF5D00" w:rsidRDefault="00B31099" w:rsidP="00B31099">
      <w:pPr>
        <w:tabs>
          <w:tab w:val="num" w:pos="0"/>
        </w:tabs>
        <w:jc w:val="both"/>
        <w:rPr>
          <w:lang w:val="uk-UA"/>
        </w:rPr>
      </w:pPr>
      <w:r w:rsidRPr="00EF5D00">
        <w:rPr>
          <w:lang w:val="uk-UA"/>
        </w:rPr>
        <w:t>-</w:t>
      </w:r>
      <w:r w:rsidRPr="00EF5D00">
        <w:rPr>
          <w:lang w:val="uk-UA"/>
        </w:rPr>
        <w:tab/>
      </w:r>
      <w:r w:rsidR="00AF4826" w:rsidRPr="00EF5D00">
        <w:rPr>
          <w:lang w:val="uk-UA"/>
        </w:rPr>
        <w:t>залучення представників політичних партій, громадських організацій, релігійних громад до участі в загальноміських заходах – відділ внутрішньої політики, організаційної роботи та зв’язків з громадськістю</w:t>
      </w:r>
      <w:r w:rsidRPr="00EF5D00">
        <w:rPr>
          <w:lang w:val="uk-UA"/>
        </w:rPr>
        <w:t xml:space="preserve"> – у</w:t>
      </w:r>
      <w:r w:rsidR="00AF4826" w:rsidRPr="00EF5D00">
        <w:rPr>
          <w:lang w:val="uk-UA"/>
        </w:rPr>
        <w:t>продовж року.</w:t>
      </w:r>
    </w:p>
    <w:p w:rsidR="00D83E06" w:rsidRPr="005A2693" w:rsidRDefault="00D83E06" w:rsidP="00EF5D00">
      <w:pPr>
        <w:tabs>
          <w:tab w:val="num" w:pos="0"/>
          <w:tab w:val="left" w:pos="10800"/>
        </w:tabs>
        <w:jc w:val="both"/>
        <w:rPr>
          <w:color w:val="FF0000"/>
          <w:lang w:val="uk-UA"/>
        </w:rPr>
      </w:pPr>
    </w:p>
    <w:p w:rsidR="00D83E06" w:rsidRDefault="00D83E06" w:rsidP="000966E7">
      <w:pPr>
        <w:tabs>
          <w:tab w:val="num" w:pos="0"/>
          <w:tab w:val="left" w:pos="10800"/>
        </w:tabs>
        <w:ind w:firstLine="567"/>
        <w:jc w:val="both"/>
        <w:rPr>
          <w:lang w:val="uk-UA"/>
        </w:rPr>
      </w:pPr>
    </w:p>
    <w:p w:rsidR="00F86CD4" w:rsidRDefault="00F86CD4" w:rsidP="000966E7">
      <w:pPr>
        <w:tabs>
          <w:tab w:val="num" w:pos="0"/>
          <w:tab w:val="left" w:pos="10800"/>
        </w:tabs>
        <w:ind w:firstLine="567"/>
        <w:jc w:val="both"/>
        <w:rPr>
          <w:lang w:val="uk-UA"/>
        </w:rPr>
      </w:pPr>
    </w:p>
    <w:p w:rsidR="00AA4E0D" w:rsidRDefault="00AA4E0D" w:rsidP="000966E7">
      <w:pPr>
        <w:tabs>
          <w:tab w:val="num" w:pos="0"/>
          <w:tab w:val="left" w:pos="10800"/>
        </w:tabs>
        <w:ind w:firstLine="567"/>
        <w:jc w:val="both"/>
        <w:rPr>
          <w:lang w:val="uk-UA"/>
        </w:rPr>
      </w:pPr>
    </w:p>
    <w:p w:rsidR="00F86CD4" w:rsidRPr="00877A16" w:rsidRDefault="00F86CD4" w:rsidP="000966E7">
      <w:pPr>
        <w:tabs>
          <w:tab w:val="num" w:pos="0"/>
          <w:tab w:val="left" w:pos="10800"/>
        </w:tabs>
        <w:ind w:firstLine="567"/>
        <w:jc w:val="both"/>
        <w:rPr>
          <w:lang w:val="uk-UA"/>
        </w:rPr>
      </w:pPr>
    </w:p>
    <w:p w:rsidR="0033551E" w:rsidRPr="00877A16" w:rsidRDefault="00877A16" w:rsidP="002305E4">
      <w:pPr>
        <w:tabs>
          <w:tab w:val="num" w:pos="0"/>
        </w:tabs>
        <w:ind w:hanging="142"/>
        <w:jc w:val="both"/>
        <w:rPr>
          <w:lang w:val="uk-UA"/>
        </w:rPr>
      </w:pPr>
      <w:r w:rsidRPr="00877A16">
        <w:rPr>
          <w:lang w:val="uk-UA"/>
        </w:rPr>
        <w:t>Н</w:t>
      </w:r>
      <w:r w:rsidR="00023CFB" w:rsidRPr="00877A16">
        <w:rPr>
          <w:lang w:val="uk-UA"/>
        </w:rPr>
        <w:t>ачальник</w:t>
      </w:r>
      <w:r w:rsidR="0033551E" w:rsidRPr="00877A16">
        <w:rPr>
          <w:lang w:val="uk-UA"/>
        </w:rPr>
        <w:t xml:space="preserve"> відділу</w:t>
      </w:r>
    </w:p>
    <w:p w:rsidR="0033551E" w:rsidRPr="00877A16" w:rsidRDefault="0033551E" w:rsidP="002305E4">
      <w:pPr>
        <w:tabs>
          <w:tab w:val="num" w:pos="0"/>
        </w:tabs>
        <w:ind w:hanging="142"/>
        <w:jc w:val="both"/>
        <w:rPr>
          <w:lang w:val="uk-UA"/>
        </w:rPr>
      </w:pPr>
      <w:r w:rsidRPr="00877A16">
        <w:rPr>
          <w:lang w:val="uk-UA"/>
        </w:rPr>
        <w:t>економічного розвитку</w:t>
      </w:r>
      <w:r w:rsidR="007146F9" w:rsidRPr="00877A16">
        <w:rPr>
          <w:lang w:val="uk-UA"/>
        </w:rPr>
        <w:t xml:space="preserve"> та торгівлі </w:t>
      </w:r>
      <w:r w:rsidRPr="00877A16">
        <w:rPr>
          <w:lang w:val="uk-UA"/>
        </w:rPr>
        <w:tab/>
      </w:r>
      <w:r w:rsidRPr="00877A16">
        <w:rPr>
          <w:lang w:val="uk-UA"/>
        </w:rPr>
        <w:tab/>
      </w:r>
      <w:r w:rsidRPr="00877A16">
        <w:rPr>
          <w:lang w:val="uk-UA"/>
        </w:rPr>
        <w:tab/>
      </w:r>
      <w:r w:rsidRPr="00877A16">
        <w:rPr>
          <w:lang w:val="uk-UA"/>
        </w:rPr>
        <w:tab/>
      </w:r>
      <w:r w:rsidRPr="00877A16">
        <w:rPr>
          <w:lang w:val="uk-UA"/>
        </w:rPr>
        <w:tab/>
      </w:r>
      <w:r w:rsidRPr="00877A16">
        <w:rPr>
          <w:lang w:val="uk-UA"/>
        </w:rPr>
        <w:tab/>
      </w:r>
      <w:r w:rsidR="002E05CB" w:rsidRPr="00877A16">
        <w:rPr>
          <w:lang w:val="uk-UA"/>
        </w:rPr>
        <w:t xml:space="preserve">        </w:t>
      </w:r>
      <w:bookmarkEnd w:id="32"/>
      <w:bookmarkEnd w:id="33"/>
      <w:r w:rsidR="00877A16" w:rsidRPr="00877A16">
        <w:rPr>
          <w:lang w:val="uk-UA"/>
        </w:rPr>
        <w:t>Юрій КОНДРАТОВИЧ</w:t>
      </w:r>
    </w:p>
    <w:sectPr w:rsidR="0033551E" w:rsidRPr="00877A16" w:rsidSect="00046D2D">
      <w:headerReference w:type="default" r:id="rId8"/>
      <w:pgSz w:w="11906" w:h="16838"/>
      <w:pgMar w:top="765" w:right="499" w:bottom="776" w:left="1276" w:header="709"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921" w:rsidRDefault="00AE2921">
      <w:r>
        <w:separator/>
      </w:r>
    </w:p>
  </w:endnote>
  <w:endnote w:type="continuationSeparator" w:id="1">
    <w:p w:rsidR="00AE2921" w:rsidRDefault="00AE29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tarSymbol">
    <w:altName w:val="MS Mincho"/>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font232">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921" w:rsidRDefault="00AE2921">
      <w:r>
        <w:separator/>
      </w:r>
    </w:p>
  </w:footnote>
  <w:footnote w:type="continuationSeparator" w:id="1">
    <w:p w:rsidR="00AE2921" w:rsidRDefault="00AE2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C45" w:rsidRDefault="00BA3901">
    <w:pPr>
      <w:pStyle w:val="af0"/>
      <w:ind w:right="360"/>
    </w:pPr>
    <w:r w:rsidRPr="00BA3901">
      <w:pict>
        <v:shapetype id="_x0000_t202" coordsize="21600,21600" o:spt="202" path="m,l,21600r21600,l21600,xe">
          <v:stroke joinstyle="miter"/>
          <v:path gradientshapeok="t" o:connecttype="rect"/>
        </v:shapetype>
        <v:shape id="_x0000_s1025" type="#_x0000_t202" style="position:absolute;margin-left:308.85pt;margin-top:-8.4pt;width:19.45pt;height:13.7pt;z-index:251657728;mso-wrap-distance-left:0;mso-wrap-distance-right:0;mso-position-horizontal-relative:page" stroked="f">
          <v:fill opacity="0" color2="black"/>
          <v:textbox style="mso-next-textbox:#_x0000_s1025" inset="0,0,0,0">
            <w:txbxContent>
              <w:p w:rsidR="00942C45" w:rsidRDefault="00BA3901">
                <w:pPr>
                  <w:pStyle w:val="af0"/>
                  <w:jc w:val="center"/>
                </w:pPr>
                <w:r>
                  <w:rPr>
                    <w:rStyle w:val="a3"/>
                  </w:rPr>
                  <w:fldChar w:fldCharType="begin"/>
                </w:r>
                <w:r w:rsidR="00942C45">
                  <w:rPr>
                    <w:rStyle w:val="a3"/>
                  </w:rPr>
                  <w:instrText xml:space="preserve"> PAGE </w:instrText>
                </w:r>
                <w:r>
                  <w:rPr>
                    <w:rStyle w:val="a3"/>
                  </w:rPr>
                  <w:fldChar w:fldCharType="separate"/>
                </w:r>
                <w:r w:rsidR="001F70A9">
                  <w:rPr>
                    <w:rStyle w:val="a3"/>
                    <w:noProof/>
                  </w:rPr>
                  <w:t>28</w:t>
                </w:r>
                <w:r>
                  <w:rPr>
                    <w:rStyle w:val="a3"/>
                  </w:rPr>
                  <w:fldChar w:fldCharType="end"/>
                </w:r>
              </w:p>
            </w:txbxContent>
          </v:textbox>
          <w10:wrap type="square" side="largest"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643"/>
        </w:tabs>
        <w:ind w:left="643" w:hanging="360"/>
      </w:pPr>
      <w:rPr>
        <w:rFonts w:ascii="Symbol" w:hAnsi="Symbol" w:cs="StarSymbol"/>
        <w:sz w:val="18"/>
        <w:szCs w:val="18"/>
      </w:rPr>
    </w:lvl>
  </w:abstractNum>
  <w:abstractNum w:abstractNumId="2">
    <w:nsid w:val="00000003"/>
    <w:multiLevelType w:val="singleLevel"/>
    <w:tmpl w:val="00000003"/>
    <w:name w:val="WW8Num3"/>
    <w:lvl w:ilvl="0">
      <w:numFmt w:val="bullet"/>
      <w:lvlText w:val="-"/>
      <w:lvlJc w:val="left"/>
      <w:pPr>
        <w:tabs>
          <w:tab w:val="num" w:pos="435"/>
        </w:tabs>
        <w:ind w:left="435" w:hanging="360"/>
      </w:pPr>
      <w:rPr>
        <w:rFonts w:ascii="Times New Roman" w:hAnsi="Times New Roman" w:cs="Times New Roman"/>
        <w:b w:val="0"/>
        <w:bCs w:val="0"/>
        <w:sz w:val="28"/>
        <w:szCs w:val="28"/>
      </w:rPr>
    </w:lvl>
  </w:abstractNum>
  <w:abstractNum w:abstractNumId="3">
    <w:nsid w:val="00000004"/>
    <w:multiLevelType w:val="singleLevel"/>
    <w:tmpl w:val="00000004"/>
    <w:name w:val="WW8Num4"/>
    <w:lvl w:ilvl="0">
      <w:start w:val="1"/>
      <w:numFmt w:val="bullet"/>
      <w:lvlText w:val="-"/>
      <w:lvlJc w:val="left"/>
      <w:pPr>
        <w:tabs>
          <w:tab w:val="num" w:pos="1065"/>
        </w:tabs>
        <w:ind w:left="1065" w:hanging="360"/>
      </w:pPr>
      <w:rPr>
        <w:rFonts w:ascii="Times New Roman" w:hAnsi="Times New Roman" w:cs="Times New Roman" w:hint="default"/>
      </w:rPr>
    </w:lvl>
  </w:abstractNum>
  <w:abstractNum w:abstractNumId="4">
    <w:nsid w:val="00000005"/>
    <w:multiLevelType w:val="singleLevel"/>
    <w:tmpl w:val="00000005"/>
    <w:name w:val="WW8Num5"/>
    <w:lvl w:ilvl="0">
      <w:start w:val="9"/>
      <w:numFmt w:val="bullet"/>
      <w:lvlText w:val="-"/>
      <w:lvlJc w:val="left"/>
      <w:pPr>
        <w:tabs>
          <w:tab w:val="num" w:pos="0"/>
        </w:tabs>
        <w:ind w:left="1065" w:hanging="360"/>
      </w:pPr>
      <w:rPr>
        <w:rFonts w:ascii="Times New Roman" w:hAnsi="Times New Roman" w:hint="default"/>
        <w:color w:val="181410"/>
        <w:sz w:val="24"/>
        <w:szCs w:val="28"/>
      </w:rPr>
    </w:lvl>
  </w:abstractNum>
  <w:abstractNum w:abstractNumId="5">
    <w:nsid w:val="14C87C13"/>
    <w:multiLevelType w:val="multilevel"/>
    <w:tmpl w:val="56D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6E501B"/>
    <w:multiLevelType w:val="multilevel"/>
    <w:tmpl w:val="6D50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34511E"/>
    <w:multiLevelType w:val="hybridMultilevel"/>
    <w:tmpl w:val="81C4C1A8"/>
    <w:lvl w:ilvl="0" w:tplc="18FC03AE">
      <w:numFmt w:val="bullet"/>
      <w:lvlText w:val="-"/>
      <w:lvlJc w:val="left"/>
      <w:pPr>
        <w:ind w:left="218" w:hanging="360"/>
      </w:pPr>
      <w:rPr>
        <w:rFonts w:ascii="Times New Roman" w:eastAsia="Times New Roman" w:hAnsi="Times New Roman" w:cs="Times New Roman" w:hint="default"/>
      </w:rPr>
    </w:lvl>
    <w:lvl w:ilvl="1" w:tplc="04220003" w:tentative="1">
      <w:start w:val="1"/>
      <w:numFmt w:val="bullet"/>
      <w:lvlText w:val="o"/>
      <w:lvlJc w:val="left"/>
      <w:pPr>
        <w:ind w:left="938" w:hanging="360"/>
      </w:pPr>
      <w:rPr>
        <w:rFonts w:ascii="Courier New" w:hAnsi="Courier New" w:cs="Courier New" w:hint="default"/>
      </w:rPr>
    </w:lvl>
    <w:lvl w:ilvl="2" w:tplc="04220005" w:tentative="1">
      <w:start w:val="1"/>
      <w:numFmt w:val="bullet"/>
      <w:lvlText w:val=""/>
      <w:lvlJc w:val="left"/>
      <w:pPr>
        <w:ind w:left="1658" w:hanging="360"/>
      </w:pPr>
      <w:rPr>
        <w:rFonts w:ascii="Wingdings" w:hAnsi="Wingdings" w:hint="default"/>
      </w:rPr>
    </w:lvl>
    <w:lvl w:ilvl="3" w:tplc="04220001" w:tentative="1">
      <w:start w:val="1"/>
      <w:numFmt w:val="bullet"/>
      <w:lvlText w:val=""/>
      <w:lvlJc w:val="left"/>
      <w:pPr>
        <w:ind w:left="2378" w:hanging="360"/>
      </w:pPr>
      <w:rPr>
        <w:rFonts w:ascii="Symbol" w:hAnsi="Symbol" w:hint="default"/>
      </w:rPr>
    </w:lvl>
    <w:lvl w:ilvl="4" w:tplc="04220003" w:tentative="1">
      <w:start w:val="1"/>
      <w:numFmt w:val="bullet"/>
      <w:lvlText w:val="o"/>
      <w:lvlJc w:val="left"/>
      <w:pPr>
        <w:ind w:left="3098" w:hanging="360"/>
      </w:pPr>
      <w:rPr>
        <w:rFonts w:ascii="Courier New" w:hAnsi="Courier New" w:cs="Courier New" w:hint="default"/>
      </w:rPr>
    </w:lvl>
    <w:lvl w:ilvl="5" w:tplc="04220005" w:tentative="1">
      <w:start w:val="1"/>
      <w:numFmt w:val="bullet"/>
      <w:lvlText w:val=""/>
      <w:lvlJc w:val="left"/>
      <w:pPr>
        <w:ind w:left="3818" w:hanging="360"/>
      </w:pPr>
      <w:rPr>
        <w:rFonts w:ascii="Wingdings" w:hAnsi="Wingdings" w:hint="default"/>
      </w:rPr>
    </w:lvl>
    <w:lvl w:ilvl="6" w:tplc="04220001" w:tentative="1">
      <w:start w:val="1"/>
      <w:numFmt w:val="bullet"/>
      <w:lvlText w:val=""/>
      <w:lvlJc w:val="left"/>
      <w:pPr>
        <w:ind w:left="4538" w:hanging="360"/>
      </w:pPr>
      <w:rPr>
        <w:rFonts w:ascii="Symbol" w:hAnsi="Symbol" w:hint="default"/>
      </w:rPr>
    </w:lvl>
    <w:lvl w:ilvl="7" w:tplc="04220003" w:tentative="1">
      <w:start w:val="1"/>
      <w:numFmt w:val="bullet"/>
      <w:lvlText w:val="o"/>
      <w:lvlJc w:val="left"/>
      <w:pPr>
        <w:ind w:left="5258" w:hanging="360"/>
      </w:pPr>
      <w:rPr>
        <w:rFonts w:ascii="Courier New" w:hAnsi="Courier New" w:cs="Courier New" w:hint="default"/>
      </w:rPr>
    </w:lvl>
    <w:lvl w:ilvl="8" w:tplc="04220005" w:tentative="1">
      <w:start w:val="1"/>
      <w:numFmt w:val="bullet"/>
      <w:lvlText w:val=""/>
      <w:lvlJc w:val="left"/>
      <w:pPr>
        <w:ind w:left="5978" w:hanging="360"/>
      </w:pPr>
      <w:rPr>
        <w:rFonts w:ascii="Wingdings" w:hAnsi="Wingdings" w:hint="default"/>
      </w:rPr>
    </w:lvl>
  </w:abstractNum>
  <w:abstractNum w:abstractNumId="8">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8EA16C2"/>
    <w:multiLevelType w:val="hybridMultilevel"/>
    <w:tmpl w:val="4B08EC92"/>
    <w:lvl w:ilvl="0" w:tplc="0AA00DB6">
      <w:start w:val="1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9C97625"/>
    <w:multiLevelType w:val="multilevel"/>
    <w:tmpl w:val="8700B52A"/>
    <w:lvl w:ilvl="0">
      <w:start w:val="1"/>
      <w:numFmt w:val="none"/>
      <w:suff w:val="nothing"/>
      <w:lvlText w:val=""/>
      <w:lvlJc w:val="left"/>
      <w:pPr>
        <w:ind w:left="432" w:hanging="432"/>
      </w:pPr>
      <w:rPr>
        <w:rFonts w:ascii="Times New Roman" w:hAnsi="Times New Roman" w:cs="Symbol"/>
        <w:b/>
        <w:sz w:val="28"/>
      </w:rPr>
    </w:lvl>
    <w:lvl w:ilvl="1">
      <w:start w:val="1"/>
      <w:numFmt w:val="none"/>
      <w:suff w:val="nothing"/>
      <w:lvlText w:val=""/>
      <w:lvlJc w:val="left"/>
      <w:pPr>
        <w:ind w:left="576" w:hanging="576"/>
      </w:pPr>
      <w:rPr>
        <w:rFonts w:ascii="Times New Roman" w:hAnsi="Times New Roman" w:cs="Courier New"/>
        <w:b/>
        <w:sz w:val="28"/>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nsid w:val="4CCA1750"/>
    <w:multiLevelType w:val="multilevel"/>
    <w:tmpl w:val="25B4D4A8"/>
    <w:lvl w:ilvl="0">
      <w:start w:val="1"/>
      <w:numFmt w:val="none"/>
      <w:suff w:val="nothing"/>
      <w:lvlText w:val=""/>
      <w:lvlJc w:val="left"/>
      <w:pPr>
        <w:ind w:left="432" w:hanging="432"/>
      </w:pPr>
      <w:rPr>
        <w:rFonts w:ascii="Times New Roman" w:hAnsi="Times New Roman" w:cs="Symbol"/>
        <w:b/>
        <w:sz w:val="24"/>
      </w:rPr>
    </w:lvl>
    <w:lvl w:ilvl="1">
      <w:start w:val="1"/>
      <w:numFmt w:val="none"/>
      <w:suff w:val="nothing"/>
      <w:lvlText w:val=""/>
      <w:lvlJc w:val="left"/>
      <w:pPr>
        <w:ind w:left="576" w:hanging="576"/>
      </w:pPr>
      <w:rPr>
        <w:rFonts w:cs="Courier New"/>
        <w:b/>
        <w:sz w:val="24"/>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2">
    <w:nsid w:val="517C551D"/>
    <w:multiLevelType w:val="hybridMultilevel"/>
    <w:tmpl w:val="F170FCA2"/>
    <w:lvl w:ilvl="0" w:tplc="D4FECE68">
      <w:start w:val="1"/>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3">
    <w:nsid w:val="71DE22EA"/>
    <w:multiLevelType w:val="hybridMultilevel"/>
    <w:tmpl w:val="DC2653E8"/>
    <w:lvl w:ilvl="0" w:tplc="C890B09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3"/>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6">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C5756F"/>
    <w:rsid w:val="0000023D"/>
    <w:rsid w:val="000013BD"/>
    <w:rsid w:val="00002365"/>
    <w:rsid w:val="0000388B"/>
    <w:rsid w:val="0000436E"/>
    <w:rsid w:val="00005A3E"/>
    <w:rsid w:val="00006245"/>
    <w:rsid w:val="000063C3"/>
    <w:rsid w:val="0001165D"/>
    <w:rsid w:val="00012C2F"/>
    <w:rsid w:val="00012C30"/>
    <w:rsid w:val="00013999"/>
    <w:rsid w:val="00014493"/>
    <w:rsid w:val="000215A3"/>
    <w:rsid w:val="00023CFB"/>
    <w:rsid w:val="0002410E"/>
    <w:rsid w:val="000243B8"/>
    <w:rsid w:val="00024A07"/>
    <w:rsid w:val="00025821"/>
    <w:rsid w:val="00032BBF"/>
    <w:rsid w:val="0003367D"/>
    <w:rsid w:val="00034099"/>
    <w:rsid w:val="00034833"/>
    <w:rsid w:val="00037426"/>
    <w:rsid w:val="00037BAB"/>
    <w:rsid w:val="000406EE"/>
    <w:rsid w:val="00044166"/>
    <w:rsid w:val="0004585C"/>
    <w:rsid w:val="00046D2D"/>
    <w:rsid w:val="00050137"/>
    <w:rsid w:val="00051755"/>
    <w:rsid w:val="00054275"/>
    <w:rsid w:val="0005652F"/>
    <w:rsid w:val="00056CC9"/>
    <w:rsid w:val="00071A8F"/>
    <w:rsid w:val="000742D5"/>
    <w:rsid w:val="00074F20"/>
    <w:rsid w:val="00075AD2"/>
    <w:rsid w:val="00075B6C"/>
    <w:rsid w:val="00076E6C"/>
    <w:rsid w:val="00077680"/>
    <w:rsid w:val="00082295"/>
    <w:rsid w:val="000825D2"/>
    <w:rsid w:val="00082809"/>
    <w:rsid w:val="00082E3A"/>
    <w:rsid w:val="00084BB6"/>
    <w:rsid w:val="000869E3"/>
    <w:rsid w:val="00087102"/>
    <w:rsid w:val="00087E4F"/>
    <w:rsid w:val="00090BC4"/>
    <w:rsid w:val="0009545C"/>
    <w:rsid w:val="000966E7"/>
    <w:rsid w:val="00096B4F"/>
    <w:rsid w:val="00097071"/>
    <w:rsid w:val="000A060D"/>
    <w:rsid w:val="000A259A"/>
    <w:rsid w:val="000A27F5"/>
    <w:rsid w:val="000A534F"/>
    <w:rsid w:val="000A73C6"/>
    <w:rsid w:val="000B1F56"/>
    <w:rsid w:val="000B3B15"/>
    <w:rsid w:val="000B3E35"/>
    <w:rsid w:val="000B525A"/>
    <w:rsid w:val="000C307C"/>
    <w:rsid w:val="000C4980"/>
    <w:rsid w:val="000C673C"/>
    <w:rsid w:val="000C699D"/>
    <w:rsid w:val="000C711B"/>
    <w:rsid w:val="000D187D"/>
    <w:rsid w:val="000D5B28"/>
    <w:rsid w:val="000E0558"/>
    <w:rsid w:val="000E16DD"/>
    <w:rsid w:val="000E17FA"/>
    <w:rsid w:val="000E25D4"/>
    <w:rsid w:val="000E2F5B"/>
    <w:rsid w:val="000E5A7F"/>
    <w:rsid w:val="000E6E16"/>
    <w:rsid w:val="000E7F6B"/>
    <w:rsid w:val="000F0527"/>
    <w:rsid w:val="000F1253"/>
    <w:rsid w:val="000F5E88"/>
    <w:rsid w:val="00101579"/>
    <w:rsid w:val="00101BBB"/>
    <w:rsid w:val="001044D4"/>
    <w:rsid w:val="00104800"/>
    <w:rsid w:val="001108B5"/>
    <w:rsid w:val="00116A29"/>
    <w:rsid w:val="00116C36"/>
    <w:rsid w:val="0011759F"/>
    <w:rsid w:val="001221DC"/>
    <w:rsid w:val="00122511"/>
    <w:rsid w:val="00122DCD"/>
    <w:rsid w:val="001238A1"/>
    <w:rsid w:val="00123CDE"/>
    <w:rsid w:val="00124C4F"/>
    <w:rsid w:val="001311A5"/>
    <w:rsid w:val="00131344"/>
    <w:rsid w:val="00132A1E"/>
    <w:rsid w:val="00132FAB"/>
    <w:rsid w:val="001434DE"/>
    <w:rsid w:val="00143B0D"/>
    <w:rsid w:val="00152B30"/>
    <w:rsid w:val="00152BDA"/>
    <w:rsid w:val="0015633E"/>
    <w:rsid w:val="0015657E"/>
    <w:rsid w:val="00164597"/>
    <w:rsid w:val="00164C13"/>
    <w:rsid w:val="001703DD"/>
    <w:rsid w:val="00176E2E"/>
    <w:rsid w:val="001770F4"/>
    <w:rsid w:val="001801B6"/>
    <w:rsid w:val="00180FD4"/>
    <w:rsid w:val="001919E4"/>
    <w:rsid w:val="00191F01"/>
    <w:rsid w:val="0019284B"/>
    <w:rsid w:val="001944A5"/>
    <w:rsid w:val="00195A41"/>
    <w:rsid w:val="001964EA"/>
    <w:rsid w:val="00197D1B"/>
    <w:rsid w:val="00197D4D"/>
    <w:rsid w:val="001A0248"/>
    <w:rsid w:val="001A1E5B"/>
    <w:rsid w:val="001A48B4"/>
    <w:rsid w:val="001A65AA"/>
    <w:rsid w:val="001A79DF"/>
    <w:rsid w:val="001B0EB8"/>
    <w:rsid w:val="001C1375"/>
    <w:rsid w:val="001C1A0D"/>
    <w:rsid w:val="001C1D8C"/>
    <w:rsid w:val="001C2C3E"/>
    <w:rsid w:val="001C62EA"/>
    <w:rsid w:val="001C67E6"/>
    <w:rsid w:val="001C6DB5"/>
    <w:rsid w:val="001D03E3"/>
    <w:rsid w:val="001D0964"/>
    <w:rsid w:val="001D30D1"/>
    <w:rsid w:val="001D31FC"/>
    <w:rsid w:val="001D3E1E"/>
    <w:rsid w:val="001D4052"/>
    <w:rsid w:val="001E002C"/>
    <w:rsid w:val="001E3C16"/>
    <w:rsid w:val="001E45ED"/>
    <w:rsid w:val="001F3D64"/>
    <w:rsid w:val="001F40B3"/>
    <w:rsid w:val="001F4AA9"/>
    <w:rsid w:val="001F6826"/>
    <w:rsid w:val="001F70A9"/>
    <w:rsid w:val="0020406B"/>
    <w:rsid w:val="002048C3"/>
    <w:rsid w:val="00205093"/>
    <w:rsid w:val="0021011E"/>
    <w:rsid w:val="002133AF"/>
    <w:rsid w:val="00214EB5"/>
    <w:rsid w:val="002158D5"/>
    <w:rsid w:val="00215C9A"/>
    <w:rsid w:val="002164E2"/>
    <w:rsid w:val="00223680"/>
    <w:rsid w:val="00224252"/>
    <w:rsid w:val="00224B97"/>
    <w:rsid w:val="00226074"/>
    <w:rsid w:val="00226A49"/>
    <w:rsid w:val="00226C63"/>
    <w:rsid w:val="002305E4"/>
    <w:rsid w:val="00230CE5"/>
    <w:rsid w:val="00230E65"/>
    <w:rsid w:val="00231806"/>
    <w:rsid w:val="00233318"/>
    <w:rsid w:val="00241CBC"/>
    <w:rsid w:val="0024392B"/>
    <w:rsid w:val="00244DDE"/>
    <w:rsid w:val="00246D67"/>
    <w:rsid w:val="00250AAB"/>
    <w:rsid w:val="00254398"/>
    <w:rsid w:val="002571E5"/>
    <w:rsid w:val="00261D16"/>
    <w:rsid w:val="002654BF"/>
    <w:rsid w:val="00270970"/>
    <w:rsid w:val="002711CE"/>
    <w:rsid w:val="0027230D"/>
    <w:rsid w:val="0027403C"/>
    <w:rsid w:val="00280114"/>
    <w:rsid w:val="00280B21"/>
    <w:rsid w:val="002825C3"/>
    <w:rsid w:val="0028303E"/>
    <w:rsid w:val="0028323A"/>
    <w:rsid w:val="00286C44"/>
    <w:rsid w:val="00287D97"/>
    <w:rsid w:val="00290DB9"/>
    <w:rsid w:val="00293816"/>
    <w:rsid w:val="00295176"/>
    <w:rsid w:val="00297DCA"/>
    <w:rsid w:val="002A0865"/>
    <w:rsid w:val="002A187B"/>
    <w:rsid w:val="002A1A9E"/>
    <w:rsid w:val="002A3004"/>
    <w:rsid w:val="002A7CE7"/>
    <w:rsid w:val="002B0F8A"/>
    <w:rsid w:val="002B2417"/>
    <w:rsid w:val="002B2E6A"/>
    <w:rsid w:val="002B47FF"/>
    <w:rsid w:val="002C198D"/>
    <w:rsid w:val="002C2F19"/>
    <w:rsid w:val="002C4594"/>
    <w:rsid w:val="002C64AD"/>
    <w:rsid w:val="002D2E5E"/>
    <w:rsid w:val="002D5444"/>
    <w:rsid w:val="002E05CB"/>
    <w:rsid w:val="002E16AD"/>
    <w:rsid w:val="002E209B"/>
    <w:rsid w:val="002E2BFD"/>
    <w:rsid w:val="002F00C1"/>
    <w:rsid w:val="002F16B5"/>
    <w:rsid w:val="002F2330"/>
    <w:rsid w:val="002F4E6E"/>
    <w:rsid w:val="002F6A7A"/>
    <w:rsid w:val="002F7C9B"/>
    <w:rsid w:val="00300897"/>
    <w:rsid w:val="00300985"/>
    <w:rsid w:val="00307159"/>
    <w:rsid w:val="00307EF8"/>
    <w:rsid w:val="003155AE"/>
    <w:rsid w:val="00316C5D"/>
    <w:rsid w:val="00320AE1"/>
    <w:rsid w:val="0032378F"/>
    <w:rsid w:val="00331182"/>
    <w:rsid w:val="00334842"/>
    <w:rsid w:val="0033551E"/>
    <w:rsid w:val="00335AAB"/>
    <w:rsid w:val="00335C8B"/>
    <w:rsid w:val="0033673A"/>
    <w:rsid w:val="00340B05"/>
    <w:rsid w:val="00341C56"/>
    <w:rsid w:val="0034243F"/>
    <w:rsid w:val="00343063"/>
    <w:rsid w:val="0034538C"/>
    <w:rsid w:val="003459DD"/>
    <w:rsid w:val="00351C3D"/>
    <w:rsid w:val="00354348"/>
    <w:rsid w:val="00363959"/>
    <w:rsid w:val="00363A4B"/>
    <w:rsid w:val="00364530"/>
    <w:rsid w:val="003669A7"/>
    <w:rsid w:val="00366F97"/>
    <w:rsid w:val="00372D4E"/>
    <w:rsid w:val="00376DB7"/>
    <w:rsid w:val="00381005"/>
    <w:rsid w:val="00382F57"/>
    <w:rsid w:val="00383CC2"/>
    <w:rsid w:val="00384C0D"/>
    <w:rsid w:val="0038589E"/>
    <w:rsid w:val="00385BC5"/>
    <w:rsid w:val="00392E70"/>
    <w:rsid w:val="003941B3"/>
    <w:rsid w:val="0039574E"/>
    <w:rsid w:val="00397EDA"/>
    <w:rsid w:val="003A2AF8"/>
    <w:rsid w:val="003A379C"/>
    <w:rsid w:val="003A443E"/>
    <w:rsid w:val="003A4BF5"/>
    <w:rsid w:val="003A4E89"/>
    <w:rsid w:val="003A4EF1"/>
    <w:rsid w:val="003A5ED3"/>
    <w:rsid w:val="003A6A86"/>
    <w:rsid w:val="003A711E"/>
    <w:rsid w:val="003A7BEA"/>
    <w:rsid w:val="003A7D7E"/>
    <w:rsid w:val="003B5586"/>
    <w:rsid w:val="003B63EF"/>
    <w:rsid w:val="003B6AED"/>
    <w:rsid w:val="003B6C7C"/>
    <w:rsid w:val="003B7295"/>
    <w:rsid w:val="003B7FC0"/>
    <w:rsid w:val="003B7FF2"/>
    <w:rsid w:val="003C11DE"/>
    <w:rsid w:val="003C170C"/>
    <w:rsid w:val="003C2C40"/>
    <w:rsid w:val="003C4639"/>
    <w:rsid w:val="003C49FD"/>
    <w:rsid w:val="003C5953"/>
    <w:rsid w:val="003C7227"/>
    <w:rsid w:val="003C7731"/>
    <w:rsid w:val="003C7A94"/>
    <w:rsid w:val="003D1F06"/>
    <w:rsid w:val="003D615A"/>
    <w:rsid w:val="003D7EEC"/>
    <w:rsid w:val="003E1F6D"/>
    <w:rsid w:val="003E4850"/>
    <w:rsid w:val="003E4AE9"/>
    <w:rsid w:val="003E6C56"/>
    <w:rsid w:val="003E6EAC"/>
    <w:rsid w:val="003F0AC4"/>
    <w:rsid w:val="003F5395"/>
    <w:rsid w:val="003F5561"/>
    <w:rsid w:val="00403D4F"/>
    <w:rsid w:val="0040766B"/>
    <w:rsid w:val="00410074"/>
    <w:rsid w:val="00411947"/>
    <w:rsid w:val="00412917"/>
    <w:rsid w:val="0041757C"/>
    <w:rsid w:val="00424A7D"/>
    <w:rsid w:val="00424ED9"/>
    <w:rsid w:val="00426D12"/>
    <w:rsid w:val="00426FCA"/>
    <w:rsid w:val="0042787C"/>
    <w:rsid w:val="00433C6E"/>
    <w:rsid w:val="00434217"/>
    <w:rsid w:val="00435E43"/>
    <w:rsid w:val="004377BA"/>
    <w:rsid w:val="00437CAC"/>
    <w:rsid w:val="00443E7A"/>
    <w:rsid w:val="0044435F"/>
    <w:rsid w:val="00444E63"/>
    <w:rsid w:val="00445B8E"/>
    <w:rsid w:val="004510B7"/>
    <w:rsid w:val="00452639"/>
    <w:rsid w:val="0045295F"/>
    <w:rsid w:val="00452B49"/>
    <w:rsid w:val="0045418F"/>
    <w:rsid w:val="004552B0"/>
    <w:rsid w:val="00455754"/>
    <w:rsid w:val="00456361"/>
    <w:rsid w:val="00460F59"/>
    <w:rsid w:val="00466D32"/>
    <w:rsid w:val="004670F6"/>
    <w:rsid w:val="004731BA"/>
    <w:rsid w:val="0047375A"/>
    <w:rsid w:val="0048132D"/>
    <w:rsid w:val="00482789"/>
    <w:rsid w:val="004836E3"/>
    <w:rsid w:val="00483770"/>
    <w:rsid w:val="00485481"/>
    <w:rsid w:val="004854E6"/>
    <w:rsid w:val="00485F7E"/>
    <w:rsid w:val="00486912"/>
    <w:rsid w:val="0048769D"/>
    <w:rsid w:val="00495627"/>
    <w:rsid w:val="004A0817"/>
    <w:rsid w:val="004A5C3A"/>
    <w:rsid w:val="004A7C50"/>
    <w:rsid w:val="004B071A"/>
    <w:rsid w:val="004B07F0"/>
    <w:rsid w:val="004B0E88"/>
    <w:rsid w:val="004B32F3"/>
    <w:rsid w:val="004B33D8"/>
    <w:rsid w:val="004B6AA4"/>
    <w:rsid w:val="004B742C"/>
    <w:rsid w:val="004C0032"/>
    <w:rsid w:val="004C2048"/>
    <w:rsid w:val="004C2754"/>
    <w:rsid w:val="004C440D"/>
    <w:rsid w:val="004C5551"/>
    <w:rsid w:val="004C5B8A"/>
    <w:rsid w:val="004C71B0"/>
    <w:rsid w:val="004C7805"/>
    <w:rsid w:val="004C7CC3"/>
    <w:rsid w:val="004D4E61"/>
    <w:rsid w:val="004D57BD"/>
    <w:rsid w:val="004D5F8D"/>
    <w:rsid w:val="004E161D"/>
    <w:rsid w:val="004E1C8A"/>
    <w:rsid w:val="004E222C"/>
    <w:rsid w:val="004E2BA2"/>
    <w:rsid w:val="004E33A3"/>
    <w:rsid w:val="004E3CC9"/>
    <w:rsid w:val="004E6187"/>
    <w:rsid w:val="004E71E9"/>
    <w:rsid w:val="004F18B1"/>
    <w:rsid w:val="004F2692"/>
    <w:rsid w:val="004F2F93"/>
    <w:rsid w:val="004F41BE"/>
    <w:rsid w:val="0050444B"/>
    <w:rsid w:val="005048A2"/>
    <w:rsid w:val="005107FC"/>
    <w:rsid w:val="005111C4"/>
    <w:rsid w:val="00512497"/>
    <w:rsid w:val="00513469"/>
    <w:rsid w:val="005173A0"/>
    <w:rsid w:val="00520E50"/>
    <w:rsid w:val="00520E8C"/>
    <w:rsid w:val="0052139F"/>
    <w:rsid w:val="00522209"/>
    <w:rsid w:val="005275BA"/>
    <w:rsid w:val="00532696"/>
    <w:rsid w:val="005341C8"/>
    <w:rsid w:val="005361F6"/>
    <w:rsid w:val="005368A4"/>
    <w:rsid w:val="00544801"/>
    <w:rsid w:val="0055317C"/>
    <w:rsid w:val="005535D9"/>
    <w:rsid w:val="00554705"/>
    <w:rsid w:val="00555762"/>
    <w:rsid w:val="0055680B"/>
    <w:rsid w:val="00556B9C"/>
    <w:rsid w:val="00560645"/>
    <w:rsid w:val="00561045"/>
    <w:rsid w:val="00563BAB"/>
    <w:rsid w:val="005661F0"/>
    <w:rsid w:val="00567707"/>
    <w:rsid w:val="00572300"/>
    <w:rsid w:val="00575175"/>
    <w:rsid w:val="005777C8"/>
    <w:rsid w:val="00577C55"/>
    <w:rsid w:val="00581682"/>
    <w:rsid w:val="0058416B"/>
    <w:rsid w:val="00584B0F"/>
    <w:rsid w:val="00587F56"/>
    <w:rsid w:val="00596CAE"/>
    <w:rsid w:val="0059772A"/>
    <w:rsid w:val="005A11D2"/>
    <w:rsid w:val="005A1612"/>
    <w:rsid w:val="005A1C78"/>
    <w:rsid w:val="005A2693"/>
    <w:rsid w:val="005A5094"/>
    <w:rsid w:val="005B1D06"/>
    <w:rsid w:val="005B2F7A"/>
    <w:rsid w:val="005B3BC7"/>
    <w:rsid w:val="005B6526"/>
    <w:rsid w:val="005B677F"/>
    <w:rsid w:val="005C06B1"/>
    <w:rsid w:val="005C0CC2"/>
    <w:rsid w:val="005C3993"/>
    <w:rsid w:val="005C4C36"/>
    <w:rsid w:val="005C639F"/>
    <w:rsid w:val="005D26FE"/>
    <w:rsid w:val="005D2863"/>
    <w:rsid w:val="005D72E4"/>
    <w:rsid w:val="005E04E3"/>
    <w:rsid w:val="005E0976"/>
    <w:rsid w:val="005E0CAC"/>
    <w:rsid w:val="005E6EC7"/>
    <w:rsid w:val="005F0697"/>
    <w:rsid w:val="005F17DB"/>
    <w:rsid w:val="005F4A92"/>
    <w:rsid w:val="005F583A"/>
    <w:rsid w:val="005F5BC6"/>
    <w:rsid w:val="005F7A0C"/>
    <w:rsid w:val="00603B9C"/>
    <w:rsid w:val="00605187"/>
    <w:rsid w:val="00605E82"/>
    <w:rsid w:val="0060649E"/>
    <w:rsid w:val="00610033"/>
    <w:rsid w:val="006111C7"/>
    <w:rsid w:val="00611B09"/>
    <w:rsid w:val="00611EDC"/>
    <w:rsid w:val="006143AA"/>
    <w:rsid w:val="00614D27"/>
    <w:rsid w:val="0061791D"/>
    <w:rsid w:val="00620ADE"/>
    <w:rsid w:val="006217E3"/>
    <w:rsid w:val="00621E51"/>
    <w:rsid w:val="00623DC0"/>
    <w:rsid w:val="00624A16"/>
    <w:rsid w:val="00625C49"/>
    <w:rsid w:val="006305FE"/>
    <w:rsid w:val="00630ADB"/>
    <w:rsid w:val="00630F86"/>
    <w:rsid w:val="006321AB"/>
    <w:rsid w:val="00633B52"/>
    <w:rsid w:val="00634B02"/>
    <w:rsid w:val="00636E42"/>
    <w:rsid w:val="0064037F"/>
    <w:rsid w:val="006426CE"/>
    <w:rsid w:val="006443C3"/>
    <w:rsid w:val="0064616A"/>
    <w:rsid w:val="00650AF9"/>
    <w:rsid w:val="0065106C"/>
    <w:rsid w:val="006510EC"/>
    <w:rsid w:val="00654115"/>
    <w:rsid w:val="00654C18"/>
    <w:rsid w:val="0065584D"/>
    <w:rsid w:val="0066042D"/>
    <w:rsid w:val="006609F2"/>
    <w:rsid w:val="0066488A"/>
    <w:rsid w:val="00665780"/>
    <w:rsid w:val="00667350"/>
    <w:rsid w:val="00670D47"/>
    <w:rsid w:val="00672440"/>
    <w:rsid w:val="00672CAC"/>
    <w:rsid w:val="006736AF"/>
    <w:rsid w:val="00673766"/>
    <w:rsid w:val="006756C4"/>
    <w:rsid w:val="00676A7A"/>
    <w:rsid w:val="006819EB"/>
    <w:rsid w:val="006831EB"/>
    <w:rsid w:val="00686105"/>
    <w:rsid w:val="00687F74"/>
    <w:rsid w:val="0069185B"/>
    <w:rsid w:val="006932FD"/>
    <w:rsid w:val="006942FC"/>
    <w:rsid w:val="0069678E"/>
    <w:rsid w:val="00697BB5"/>
    <w:rsid w:val="006A18B4"/>
    <w:rsid w:val="006A668D"/>
    <w:rsid w:val="006A7BDC"/>
    <w:rsid w:val="006B2C36"/>
    <w:rsid w:val="006B367F"/>
    <w:rsid w:val="006B62B9"/>
    <w:rsid w:val="006B71A4"/>
    <w:rsid w:val="006B7891"/>
    <w:rsid w:val="006C1C80"/>
    <w:rsid w:val="006C4D3F"/>
    <w:rsid w:val="006C596C"/>
    <w:rsid w:val="006C627C"/>
    <w:rsid w:val="006C7579"/>
    <w:rsid w:val="006C7DE3"/>
    <w:rsid w:val="006D07B1"/>
    <w:rsid w:val="006D0EA0"/>
    <w:rsid w:val="006D4136"/>
    <w:rsid w:val="006D6792"/>
    <w:rsid w:val="006E0E09"/>
    <w:rsid w:val="006E12CC"/>
    <w:rsid w:val="006E1C01"/>
    <w:rsid w:val="006E1E98"/>
    <w:rsid w:val="006E2914"/>
    <w:rsid w:val="006E35AE"/>
    <w:rsid w:val="006E6144"/>
    <w:rsid w:val="006F0429"/>
    <w:rsid w:val="006F356C"/>
    <w:rsid w:val="006F566B"/>
    <w:rsid w:val="00700A5B"/>
    <w:rsid w:val="007119C8"/>
    <w:rsid w:val="00713F53"/>
    <w:rsid w:val="007146F9"/>
    <w:rsid w:val="00715A46"/>
    <w:rsid w:val="007164D9"/>
    <w:rsid w:val="007167E7"/>
    <w:rsid w:val="00720326"/>
    <w:rsid w:val="0072079C"/>
    <w:rsid w:val="007273D8"/>
    <w:rsid w:val="0072742D"/>
    <w:rsid w:val="007317A7"/>
    <w:rsid w:val="00731BAF"/>
    <w:rsid w:val="007326AB"/>
    <w:rsid w:val="00735686"/>
    <w:rsid w:val="0073659A"/>
    <w:rsid w:val="0074511B"/>
    <w:rsid w:val="00746B66"/>
    <w:rsid w:val="00746C5E"/>
    <w:rsid w:val="00747533"/>
    <w:rsid w:val="007520C1"/>
    <w:rsid w:val="007522D9"/>
    <w:rsid w:val="00754F37"/>
    <w:rsid w:val="00755BA1"/>
    <w:rsid w:val="00763EED"/>
    <w:rsid w:val="0076647A"/>
    <w:rsid w:val="00766D8C"/>
    <w:rsid w:val="00772523"/>
    <w:rsid w:val="007733E7"/>
    <w:rsid w:val="00776A6B"/>
    <w:rsid w:val="00782780"/>
    <w:rsid w:val="00782C04"/>
    <w:rsid w:val="00793F37"/>
    <w:rsid w:val="007945CF"/>
    <w:rsid w:val="0079467E"/>
    <w:rsid w:val="00795213"/>
    <w:rsid w:val="00796D5B"/>
    <w:rsid w:val="007A1157"/>
    <w:rsid w:val="007A6E89"/>
    <w:rsid w:val="007B19FE"/>
    <w:rsid w:val="007B2A41"/>
    <w:rsid w:val="007B6A88"/>
    <w:rsid w:val="007B7A84"/>
    <w:rsid w:val="007C1CA6"/>
    <w:rsid w:val="007C20DA"/>
    <w:rsid w:val="007C4047"/>
    <w:rsid w:val="007C6F65"/>
    <w:rsid w:val="007D0D54"/>
    <w:rsid w:val="007D5902"/>
    <w:rsid w:val="007D5D23"/>
    <w:rsid w:val="007D7339"/>
    <w:rsid w:val="007D7A3C"/>
    <w:rsid w:val="007E2F7E"/>
    <w:rsid w:val="007E64F1"/>
    <w:rsid w:val="007E69A1"/>
    <w:rsid w:val="007E6AC4"/>
    <w:rsid w:val="007F63EB"/>
    <w:rsid w:val="0080145E"/>
    <w:rsid w:val="00802388"/>
    <w:rsid w:val="00803B85"/>
    <w:rsid w:val="00805039"/>
    <w:rsid w:val="008052AB"/>
    <w:rsid w:val="0080560D"/>
    <w:rsid w:val="00805BCE"/>
    <w:rsid w:val="00814447"/>
    <w:rsid w:val="00814462"/>
    <w:rsid w:val="00815685"/>
    <w:rsid w:val="008200E8"/>
    <w:rsid w:val="0082054E"/>
    <w:rsid w:val="00820893"/>
    <w:rsid w:val="008230DC"/>
    <w:rsid w:val="0082575D"/>
    <w:rsid w:val="00830589"/>
    <w:rsid w:val="00831884"/>
    <w:rsid w:val="008336A4"/>
    <w:rsid w:val="00833FA4"/>
    <w:rsid w:val="00837828"/>
    <w:rsid w:val="00840D4C"/>
    <w:rsid w:val="0084226F"/>
    <w:rsid w:val="0084337F"/>
    <w:rsid w:val="00843F89"/>
    <w:rsid w:val="00844C63"/>
    <w:rsid w:val="008457E0"/>
    <w:rsid w:val="00847F5A"/>
    <w:rsid w:val="00850E63"/>
    <w:rsid w:val="00853C44"/>
    <w:rsid w:val="00854AC6"/>
    <w:rsid w:val="00855706"/>
    <w:rsid w:val="00855C79"/>
    <w:rsid w:val="00863410"/>
    <w:rsid w:val="008671A6"/>
    <w:rsid w:val="0087795A"/>
    <w:rsid w:val="00877A16"/>
    <w:rsid w:val="00880376"/>
    <w:rsid w:val="00883D1B"/>
    <w:rsid w:val="008853D1"/>
    <w:rsid w:val="0088581D"/>
    <w:rsid w:val="00886D38"/>
    <w:rsid w:val="00890C64"/>
    <w:rsid w:val="00893EAD"/>
    <w:rsid w:val="008A546A"/>
    <w:rsid w:val="008A54D1"/>
    <w:rsid w:val="008A5E5C"/>
    <w:rsid w:val="008A6CA9"/>
    <w:rsid w:val="008A71BA"/>
    <w:rsid w:val="008B0396"/>
    <w:rsid w:val="008B0770"/>
    <w:rsid w:val="008D078B"/>
    <w:rsid w:val="008E0649"/>
    <w:rsid w:val="008E2CCF"/>
    <w:rsid w:val="008E2D06"/>
    <w:rsid w:val="008E7144"/>
    <w:rsid w:val="008E75A7"/>
    <w:rsid w:val="008F086C"/>
    <w:rsid w:val="008F19B8"/>
    <w:rsid w:val="008F1F4C"/>
    <w:rsid w:val="008F3B09"/>
    <w:rsid w:val="008F3CF8"/>
    <w:rsid w:val="008F52F6"/>
    <w:rsid w:val="008F62D1"/>
    <w:rsid w:val="008F6AA1"/>
    <w:rsid w:val="008F7D58"/>
    <w:rsid w:val="008F7ECD"/>
    <w:rsid w:val="00900C44"/>
    <w:rsid w:val="009014AB"/>
    <w:rsid w:val="0090257D"/>
    <w:rsid w:val="00903795"/>
    <w:rsid w:val="00911799"/>
    <w:rsid w:val="00912874"/>
    <w:rsid w:val="00912C90"/>
    <w:rsid w:val="009142A1"/>
    <w:rsid w:val="009157F3"/>
    <w:rsid w:val="00916F1A"/>
    <w:rsid w:val="00923552"/>
    <w:rsid w:val="0092419A"/>
    <w:rsid w:val="0092733C"/>
    <w:rsid w:val="0093007E"/>
    <w:rsid w:val="00931A0C"/>
    <w:rsid w:val="00933D5E"/>
    <w:rsid w:val="00934291"/>
    <w:rsid w:val="00934486"/>
    <w:rsid w:val="00940125"/>
    <w:rsid w:val="009401F5"/>
    <w:rsid w:val="009414D4"/>
    <w:rsid w:val="00941A96"/>
    <w:rsid w:val="00942C45"/>
    <w:rsid w:val="0094418F"/>
    <w:rsid w:val="0094525B"/>
    <w:rsid w:val="009460F3"/>
    <w:rsid w:val="00950A29"/>
    <w:rsid w:val="00950B5E"/>
    <w:rsid w:val="00951CB7"/>
    <w:rsid w:val="009531E6"/>
    <w:rsid w:val="009546D4"/>
    <w:rsid w:val="009551B8"/>
    <w:rsid w:val="009605D6"/>
    <w:rsid w:val="00960711"/>
    <w:rsid w:val="0096083E"/>
    <w:rsid w:val="00962344"/>
    <w:rsid w:val="009671CB"/>
    <w:rsid w:val="00970078"/>
    <w:rsid w:val="00971802"/>
    <w:rsid w:val="00971E7E"/>
    <w:rsid w:val="00973269"/>
    <w:rsid w:val="00973473"/>
    <w:rsid w:val="00976BB9"/>
    <w:rsid w:val="00980E57"/>
    <w:rsid w:val="009811B4"/>
    <w:rsid w:val="00986435"/>
    <w:rsid w:val="00987724"/>
    <w:rsid w:val="00991634"/>
    <w:rsid w:val="00996649"/>
    <w:rsid w:val="00997FD1"/>
    <w:rsid w:val="009A075F"/>
    <w:rsid w:val="009A1E6B"/>
    <w:rsid w:val="009A365A"/>
    <w:rsid w:val="009A569E"/>
    <w:rsid w:val="009A781C"/>
    <w:rsid w:val="009B2E50"/>
    <w:rsid w:val="009B3599"/>
    <w:rsid w:val="009B3F92"/>
    <w:rsid w:val="009B43E1"/>
    <w:rsid w:val="009C216A"/>
    <w:rsid w:val="009D10A9"/>
    <w:rsid w:val="009D18E0"/>
    <w:rsid w:val="009D700A"/>
    <w:rsid w:val="009D730C"/>
    <w:rsid w:val="009E003C"/>
    <w:rsid w:val="009E065F"/>
    <w:rsid w:val="009E15A2"/>
    <w:rsid w:val="009E3B5B"/>
    <w:rsid w:val="009E3F71"/>
    <w:rsid w:val="009F3ECD"/>
    <w:rsid w:val="009F52CC"/>
    <w:rsid w:val="00A01804"/>
    <w:rsid w:val="00A01973"/>
    <w:rsid w:val="00A023D3"/>
    <w:rsid w:val="00A02743"/>
    <w:rsid w:val="00A0548B"/>
    <w:rsid w:val="00A05839"/>
    <w:rsid w:val="00A06313"/>
    <w:rsid w:val="00A11028"/>
    <w:rsid w:val="00A15F09"/>
    <w:rsid w:val="00A177AD"/>
    <w:rsid w:val="00A20E34"/>
    <w:rsid w:val="00A2101C"/>
    <w:rsid w:val="00A213E2"/>
    <w:rsid w:val="00A21794"/>
    <w:rsid w:val="00A21B12"/>
    <w:rsid w:val="00A24B1B"/>
    <w:rsid w:val="00A30220"/>
    <w:rsid w:val="00A302B8"/>
    <w:rsid w:val="00A31369"/>
    <w:rsid w:val="00A330B2"/>
    <w:rsid w:val="00A35287"/>
    <w:rsid w:val="00A35F82"/>
    <w:rsid w:val="00A36A7E"/>
    <w:rsid w:val="00A37959"/>
    <w:rsid w:val="00A41A65"/>
    <w:rsid w:val="00A4379B"/>
    <w:rsid w:val="00A4392C"/>
    <w:rsid w:val="00A442CB"/>
    <w:rsid w:val="00A4485A"/>
    <w:rsid w:val="00A45C2A"/>
    <w:rsid w:val="00A50920"/>
    <w:rsid w:val="00A525EA"/>
    <w:rsid w:val="00A52700"/>
    <w:rsid w:val="00A539F0"/>
    <w:rsid w:val="00A53FC7"/>
    <w:rsid w:val="00A5585D"/>
    <w:rsid w:val="00A56928"/>
    <w:rsid w:val="00A56930"/>
    <w:rsid w:val="00A60087"/>
    <w:rsid w:val="00A60B05"/>
    <w:rsid w:val="00A663FF"/>
    <w:rsid w:val="00A72CD6"/>
    <w:rsid w:val="00A730E1"/>
    <w:rsid w:val="00A7435B"/>
    <w:rsid w:val="00A75198"/>
    <w:rsid w:val="00A815F5"/>
    <w:rsid w:val="00A83851"/>
    <w:rsid w:val="00A84003"/>
    <w:rsid w:val="00A844FB"/>
    <w:rsid w:val="00A90939"/>
    <w:rsid w:val="00A91BF3"/>
    <w:rsid w:val="00A9201D"/>
    <w:rsid w:val="00A92116"/>
    <w:rsid w:val="00A92A37"/>
    <w:rsid w:val="00AA0106"/>
    <w:rsid w:val="00AA2EF3"/>
    <w:rsid w:val="00AA3896"/>
    <w:rsid w:val="00AA4B3A"/>
    <w:rsid w:val="00AA4E0D"/>
    <w:rsid w:val="00AA5494"/>
    <w:rsid w:val="00AA64DE"/>
    <w:rsid w:val="00AA68E4"/>
    <w:rsid w:val="00AA72BC"/>
    <w:rsid w:val="00AB108F"/>
    <w:rsid w:val="00AB268D"/>
    <w:rsid w:val="00AB35B6"/>
    <w:rsid w:val="00AB6B25"/>
    <w:rsid w:val="00AC2F37"/>
    <w:rsid w:val="00AC7F44"/>
    <w:rsid w:val="00AD2326"/>
    <w:rsid w:val="00AD73E2"/>
    <w:rsid w:val="00AD73EA"/>
    <w:rsid w:val="00AD7885"/>
    <w:rsid w:val="00AE0A08"/>
    <w:rsid w:val="00AE2921"/>
    <w:rsid w:val="00AE2E46"/>
    <w:rsid w:val="00AE514A"/>
    <w:rsid w:val="00AF3F91"/>
    <w:rsid w:val="00AF42F2"/>
    <w:rsid w:val="00AF4826"/>
    <w:rsid w:val="00AF48E1"/>
    <w:rsid w:val="00AF4E2E"/>
    <w:rsid w:val="00AF518B"/>
    <w:rsid w:val="00AF5CCD"/>
    <w:rsid w:val="00B006A8"/>
    <w:rsid w:val="00B00D84"/>
    <w:rsid w:val="00B03D84"/>
    <w:rsid w:val="00B11585"/>
    <w:rsid w:val="00B131CD"/>
    <w:rsid w:val="00B14940"/>
    <w:rsid w:val="00B14978"/>
    <w:rsid w:val="00B155AA"/>
    <w:rsid w:val="00B1659D"/>
    <w:rsid w:val="00B17853"/>
    <w:rsid w:val="00B215E7"/>
    <w:rsid w:val="00B24B47"/>
    <w:rsid w:val="00B25005"/>
    <w:rsid w:val="00B31099"/>
    <w:rsid w:val="00B36FC0"/>
    <w:rsid w:val="00B413B8"/>
    <w:rsid w:val="00B42D5F"/>
    <w:rsid w:val="00B42F7C"/>
    <w:rsid w:val="00B47E50"/>
    <w:rsid w:val="00B50461"/>
    <w:rsid w:val="00B5230D"/>
    <w:rsid w:val="00B53EE6"/>
    <w:rsid w:val="00B54305"/>
    <w:rsid w:val="00B552B5"/>
    <w:rsid w:val="00B62DE4"/>
    <w:rsid w:val="00B63AD0"/>
    <w:rsid w:val="00B713BC"/>
    <w:rsid w:val="00B73E97"/>
    <w:rsid w:val="00B75D9B"/>
    <w:rsid w:val="00B8189F"/>
    <w:rsid w:val="00B86044"/>
    <w:rsid w:val="00B8684E"/>
    <w:rsid w:val="00B908C7"/>
    <w:rsid w:val="00B93BE2"/>
    <w:rsid w:val="00B94747"/>
    <w:rsid w:val="00B96E5E"/>
    <w:rsid w:val="00B97ED0"/>
    <w:rsid w:val="00BA09C3"/>
    <w:rsid w:val="00BA1D17"/>
    <w:rsid w:val="00BA3901"/>
    <w:rsid w:val="00BA453E"/>
    <w:rsid w:val="00BA4948"/>
    <w:rsid w:val="00BA5287"/>
    <w:rsid w:val="00BA62E3"/>
    <w:rsid w:val="00BA6B51"/>
    <w:rsid w:val="00BA7155"/>
    <w:rsid w:val="00BA7F1C"/>
    <w:rsid w:val="00BB072D"/>
    <w:rsid w:val="00BB1020"/>
    <w:rsid w:val="00BB233A"/>
    <w:rsid w:val="00BB2EF0"/>
    <w:rsid w:val="00BB5AC7"/>
    <w:rsid w:val="00BB5F31"/>
    <w:rsid w:val="00BC03EF"/>
    <w:rsid w:val="00BC45DA"/>
    <w:rsid w:val="00BC61B0"/>
    <w:rsid w:val="00BD1343"/>
    <w:rsid w:val="00BD16A8"/>
    <w:rsid w:val="00BD1D32"/>
    <w:rsid w:val="00BD1E97"/>
    <w:rsid w:val="00BD4591"/>
    <w:rsid w:val="00BD54C0"/>
    <w:rsid w:val="00BD6F59"/>
    <w:rsid w:val="00BE1EFE"/>
    <w:rsid w:val="00BE4061"/>
    <w:rsid w:val="00BE40A6"/>
    <w:rsid w:val="00BE452C"/>
    <w:rsid w:val="00BE538C"/>
    <w:rsid w:val="00BE5510"/>
    <w:rsid w:val="00BE7264"/>
    <w:rsid w:val="00BE76F4"/>
    <w:rsid w:val="00BF24F8"/>
    <w:rsid w:val="00BF3744"/>
    <w:rsid w:val="00BF46E0"/>
    <w:rsid w:val="00BF4D05"/>
    <w:rsid w:val="00BF54BA"/>
    <w:rsid w:val="00BF68F9"/>
    <w:rsid w:val="00BF73AC"/>
    <w:rsid w:val="00BF7D2A"/>
    <w:rsid w:val="00C019B8"/>
    <w:rsid w:val="00C01ED2"/>
    <w:rsid w:val="00C043C7"/>
    <w:rsid w:val="00C10F67"/>
    <w:rsid w:val="00C12449"/>
    <w:rsid w:val="00C12C82"/>
    <w:rsid w:val="00C12DEF"/>
    <w:rsid w:val="00C1301E"/>
    <w:rsid w:val="00C236C8"/>
    <w:rsid w:val="00C23932"/>
    <w:rsid w:val="00C24779"/>
    <w:rsid w:val="00C24964"/>
    <w:rsid w:val="00C2626F"/>
    <w:rsid w:val="00C313F1"/>
    <w:rsid w:val="00C35656"/>
    <w:rsid w:val="00C356DC"/>
    <w:rsid w:val="00C40C9D"/>
    <w:rsid w:val="00C438AA"/>
    <w:rsid w:val="00C44472"/>
    <w:rsid w:val="00C450F2"/>
    <w:rsid w:val="00C45755"/>
    <w:rsid w:val="00C47FDE"/>
    <w:rsid w:val="00C50FE4"/>
    <w:rsid w:val="00C517F7"/>
    <w:rsid w:val="00C51C9A"/>
    <w:rsid w:val="00C5269D"/>
    <w:rsid w:val="00C52B6F"/>
    <w:rsid w:val="00C54618"/>
    <w:rsid w:val="00C558DD"/>
    <w:rsid w:val="00C5756F"/>
    <w:rsid w:val="00C576B5"/>
    <w:rsid w:val="00C65532"/>
    <w:rsid w:val="00C70CD9"/>
    <w:rsid w:val="00C7301E"/>
    <w:rsid w:val="00C74A3E"/>
    <w:rsid w:val="00C7545C"/>
    <w:rsid w:val="00C76008"/>
    <w:rsid w:val="00C762E2"/>
    <w:rsid w:val="00C7646C"/>
    <w:rsid w:val="00C82228"/>
    <w:rsid w:val="00C822CA"/>
    <w:rsid w:val="00C84158"/>
    <w:rsid w:val="00C86535"/>
    <w:rsid w:val="00C91100"/>
    <w:rsid w:val="00C93061"/>
    <w:rsid w:val="00C94109"/>
    <w:rsid w:val="00C950A9"/>
    <w:rsid w:val="00C950F5"/>
    <w:rsid w:val="00C9715A"/>
    <w:rsid w:val="00CA0A66"/>
    <w:rsid w:val="00CA7AAC"/>
    <w:rsid w:val="00CB10DD"/>
    <w:rsid w:val="00CB2443"/>
    <w:rsid w:val="00CB4DEA"/>
    <w:rsid w:val="00CC009E"/>
    <w:rsid w:val="00CC0D56"/>
    <w:rsid w:val="00CC2C75"/>
    <w:rsid w:val="00CC5133"/>
    <w:rsid w:val="00CC67ED"/>
    <w:rsid w:val="00CD081E"/>
    <w:rsid w:val="00CD0CA0"/>
    <w:rsid w:val="00CD0F37"/>
    <w:rsid w:val="00CD1182"/>
    <w:rsid w:val="00CD1E4A"/>
    <w:rsid w:val="00CD2B79"/>
    <w:rsid w:val="00CD333F"/>
    <w:rsid w:val="00CD76AA"/>
    <w:rsid w:val="00CE184F"/>
    <w:rsid w:val="00CE5FAF"/>
    <w:rsid w:val="00CE78C2"/>
    <w:rsid w:val="00CE7A65"/>
    <w:rsid w:val="00CF21EE"/>
    <w:rsid w:val="00CF4A69"/>
    <w:rsid w:val="00CF5C28"/>
    <w:rsid w:val="00CF6F7B"/>
    <w:rsid w:val="00CF7B21"/>
    <w:rsid w:val="00D003BF"/>
    <w:rsid w:val="00D00936"/>
    <w:rsid w:val="00D02932"/>
    <w:rsid w:val="00D06268"/>
    <w:rsid w:val="00D066FF"/>
    <w:rsid w:val="00D06EB3"/>
    <w:rsid w:val="00D11424"/>
    <w:rsid w:val="00D11A6A"/>
    <w:rsid w:val="00D155B4"/>
    <w:rsid w:val="00D16092"/>
    <w:rsid w:val="00D22AB8"/>
    <w:rsid w:val="00D246C9"/>
    <w:rsid w:val="00D30701"/>
    <w:rsid w:val="00D328D9"/>
    <w:rsid w:val="00D32A08"/>
    <w:rsid w:val="00D336FB"/>
    <w:rsid w:val="00D41EB7"/>
    <w:rsid w:val="00D4208B"/>
    <w:rsid w:val="00D43FF6"/>
    <w:rsid w:val="00D455E7"/>
    <w:rsid w:val="00D466E1"/>
    <w:rsid w:val="00D475B1"/>
    <w:rsid w:val="00D5259D"/>
    <w:rsid w:val="00D548CE"/>
    <w:rsid w:val="00D5759E"/>
    <w:rsid w:val="00D6061C"/>
    <w:rsid w:val="00D62919"/>
    <w:rsid w:val="00D637D6"/>
    <w:rsid w:val="00D641FA"/>
    <w:rsid w:val="00D72973"/>
    <w:rsid w:val="00D72F8D"/>
    <w:rsid w:val="00D80032"/>
    <w:rsid w:val="00D811B0"/>
    <w:rsid w:val="00D83A81"/>
    <w:rsid w:val="00D83E06"/>
    <w:rsid w:val="00D8733F"/>
    <w:rsid w:val="00D909F0"/>
    <w:rsid w:val="00D95D4B"/>
    <w:rsid w:val="00D95E40"/>
    <w:rsid w:val="00DA0CA4"/>
    <w:rsid w:val="00DA2918"/>
    <w:rsid w:val="00DA357B"/>
    <w:rsid w:val="00DA51CA"/>
    <w:rsid w:val="00DA58BF"/>
    <w:rsid w:val="00DB0361"/>
    <w:rsid w:val="00DB6679"/>
    <w:rsid w:val="00DB73E1"/>
    <w:rsid w:val="00DB7A74"/>
    <w:rsid w:val="00DC2260"/>
    <w:rsid w:val="00DC4AD6"/>
    <w:rsid w:val="00DC6405"/>
    <w:rsid w:val="00DC6553"/>
    <w:rsid w:val="00DC6D73"/>
    <w:rsid w:val="00DD32F6"/>
    <w:rsid w:val="00DD4109"/>
    <w:rsid w:val="00DD498F"/>
    <w:rsid w:val="00DD73D9"/>
    <w:rsid w:val="00DE099D"/>
    <w:rsid w:val="00DE10A6"/>
    <w:rsid w:val="00DE2F45"/>
    <w:rsid w:val="00DE581E"/>
    <w:rsid w:val="00DE6827"/>
    <w:rsid w:val="00DF1846"/>
    <w:rsid w:val="00DF1C2A"/>
    <w:rsid w:val="00DF1EDA"/>
    <w:rsid w:val="00DF24A9"/>
    <w:rsid w:val="00DF426D"/>
    <w:rsid w:val="00DF4C9D"/>
    <w:rsid w:val="00DF4D19"/>
    <w:rsid w:val="00DF794C"/>
    <w:rsid w:val="00E014B4"/>
    <w:rsid w:val="00E03F2C"/>
    <w:rsid w:val="00E043D0"/>
    <w:rsid w:val="00E0525C"/>
    <w:rsid w:val="00E05FAC"/>
    <w:rsid w:val="00E07C0C"/>
    <w:rsid w:val="00E10FC0"/>
    <w:rsid w:val="00E13076"/>
    <w:rsid w:val="00E14108"/>
    <w:rsid w:val="00E149A6"/>
    <w:rsid w:val="00E20861"/>
    <w:rsid w:val="00E22074"/>
    <w:rsid w:val="00E27F0A"/>
    <w:rsid w:val="00E348AB"/>
    <w:rsid w:val="00E35EEC"/>
    <w:rsid w:val="00E36B67"/>
    <w:rsid w:val="00E3767E"/>
    <w:rsid w:val="00E51487"/>
    <w:rsid w:val="00E5346E"/>
    <w:rsid w:val="00E577B6"/>
    <w:rsid w:val="00E60514"/>
    <w:rsid w:val="00E62A12"/>
    <w:rsid w:val="00E6413F"/>
    <w:rsid w:val="00E74D0D"/>
    <w:rsid w:val="00E75EA9"/>
    <w:rsid w:val="00E75FA4"/>
    <w:rsid w:val="00E7727D"/>
    <w:rsid w:val="00E80A9E"/>
    <w:rsid w:val="00E80ACD"/>
    <w:rsid w:val="00E82A8A"/>
    <w:rsid w:val="00E86A93"/>
    <w:rsid w:val="00E92A3F"/>
    <w:rsid w:val="00E938E9"/>
    <w:rsid w:val="00E940C6"/>
    <w:rsid w:val="00E9413A"/>
    <w:rsid w:val="00E94B9C"/>
    <w:rsid w:val="00EA00A6"/>
    <w:rsid w:val="00EA04FF"/>
    <w:rsid w:val="00EA20BE"/>
    <w:rsid w:val="00EA218E"/>
    <w:rsid w:val="00EA3C5B"/>
    <w:rsid w:val="00EA5CD1"/>
    <w:rsid w:val="00EA6FDC"/>
    <w:rsid w:val="00EA7066"/>
    <w:rsid w:val="00EA7F21"/>
    <w:rsid w:val="00EB0C57"/>
    <w:rsid w:val="00EB1CD3"/>
    <w:rsid w:val="00EB1FC4"/>
    <w:rsid w:val="00EB2754"/>
    <w:rsid w:val="00EB56D0"/>
    <w:rsid w:val="00EC32E5"/>
    <w:rsid w:val="00EC5379"/>
    <w:rsid w:val="00EC5CF2"/>
    <w:rsid w:val="00EC6635"/>
    <w:rsid w:val="00EC7D30"/>
    <w:rsid w:val="00ED0521"/>
    <w:rsid w:val="00ED0850"/>
    <w:rsid w:val="00ED27F2"/>
    <w:rsid w:val="00ED35D2"/>
    <w:rsid w:val="00ED36B9"/>
    <w:rsid w:val="00ED3747"/>
    <w:rsid w:val="00ED4F0A"/>
    <w:rsid w:val="00ED6D15"/>
    <w:rsid w:val="00EE0E7F"/>
    <w:rsid w:val="00EE620D"/>
    <w:rsid w:val="00EE7A40"/>
    <w:rsid w:val="00EF06B6"/>
    <w:rsid w:val="00EF0926"/>
    <w:rsid w:val="00EF2552"/>
    <w:rsid w:val="00EF5D00"/>
    <w:rsid w:val="00EF652E"/>
    <w:rsid w:val="00EF65CC"/>
    <w:rsid w:val="00EF76F7"/>
    <w:rsid w:val="00EF7E86"/>
    <w:rsid w:val="00F014BB"/>
    <w:rsid w:val="00F02D5E"/>
    <w:rsid w:val="00F04F95"/>
    <w:rsid w:val="00F160B3"/>
    <w:rsid w:val="00F23E08"/>
    <w:rsid w:val="00F24FFF"/>
    <w:rsid w:val="00F25160"/>
    <w:rsid w:val="00F3097D"/>
    <w:rsid w:val="00F33619"/>
    <w:rsid w:val="00F338E4"/>
    <w:rsid w:val="00F34D9A"/>
    <w:rsid w:val="00F35285"/>
    <w:rsid w:val="00F360B2"/>
    <w:rsid w:val="00F36D51"/>
    <w:rsid w:val="00F36FAB"/>
    <w:rsid w:val="00F42BB1"/>
    <w:rsid w:val="00F42CE4"/>
    <w:rsid w:val="00F439CE"/>
    <w:rsid w:val="00F47413"/>
    <w:rsid w:val="00F47486"/>
    <w:rsid w:val="00F47BAE"/>
    <w:rsid w:val="00F5111A"/>
    <w:rsid w:val="00F5331C"/>
    <w:rsid w:val="00F5616D"/>
    <w:rsid w:val="00F56FC1"/>
    <w:rsid w:val="00F60DE8"/>
    <w:rsid w:val="00F6464A"/>
    <w:rsid w:val="00F67D30"/>
    <w:rsid w:val="00F7215F"/>
    <w:rsid w:val="00F725DB"/>
    <w:rsid w:val="00F80470"/>
    <w:rsid w:val="00F8572A"/>
    <w:rsid w:val="00F86CD4"/>
    <w:rsid w:val="00F86E77"/>
    <w:rsid w:val="00F87FCA"/>
    <w:rsid w:val="00F90B57"/>
    <w:rsid w:val="00F923B7"/>
    <w:rsid w:val="00FA68E4"/>
    <w:rsid w:val="00FB01C7"/>
    <w:rsid w:val="00FB0D55"/>
    <w:rsid w:val="00FB0FE4"/>
    <w:rsid w:val="00FB5FFF"/>
    <w:rsid w:val="00FB6105"/>
    <w:rsid w:val="00FC0FFB"/>
    <w:rsid w:val="00FC1081"/>
    <w:rsid w:val="00FC3B07"/>
    <w:rsid w:val="00FC5C1F"/>
    <w:rsid w:val="00FD1720"/>
    <w:rsid w:val="00FD381D"/>
    <w:rsid w:val="00FD3E22"/>
    <w:rsid w:val="00FD3EF8"/>
    <w:rsid w:val="00FD770C"/>
    <w:rsid w:val="00FE2234"/>
    <w:rsid w:val="00FE2C31"/>
    <w:rsid w:val="00FE5023"/>
    <w:rsid w:val="00FE578F"/>
    <w:rsid w:val="00FE5AA4"/>
    <w:rsid w:val="00FE6866"/>
    <w:rsid w:val="00FF2CD5"/>
    <w:rsid w:val="00FF2ED6"/>
    <w:rsid w:val="00FF2FD2"/>
    <w:rsid w:val="00FF76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38AA"/>
    <w:pPr>
      <w:suppressAutoHyphens/>
    </w:pPr>
    <w:rPr>
      <w:sz w:val="24"/>
      <w:szCs w:val="24"/>
      <w:lang w:val="ru-RU" w:eastAsia="ar-SA"/>
    </w:rPr>
  </w:style>
  <w:style w:type="paragraph" w:styleId="1">
    <w:name w:val="heading 1"/>
    <w:basedOn w:val="a"/>
    <w:next w:val="a"/>
    <w:qFormat/>
    <w:rsid w:val="00046D2D"/>
    <w:pPr>
      <w:keepNext/>
      <w:tabs>
        <w:tab w:val="num" w:pos="0"/>
      </w:tabs>
      <w:ind w:left="432" w:hanging="432"/>
      <w:outlineLvl w:val="0"/>
    </w:pPr>
    <w:rPr>
      <w:sz w:val="28"/>
      <w:lang w:val="uk-UA"/>
    </w:rPr>
  </w:style>
  <w:style w:type="paragraph" w:styleId="2">
    <w:name w:val="heading 2"/>
    <w:basedOn w:val="a"/>
    <w:next w:val="a"/>
    <w:qFormat/>
    <w:rsid w:val="00046D2D"/>
    <w:pPr>
      <w:keepNext/>
      <w:tabs>
        <w:tab w:val="num" w:pos="0"/>
      </w:tabs>
      <w:ind w:left="576" w:hanging="576"/>
      <w:jc w:val="both"/>
      <w:outlineLvl w:val="1"/>
    </w:pPr>
    <w:rPr>
      <w:sz w:val="28"/>
      <w:lang w:val="uk-UA"/>
    </w:rPr>
  </w:style>
  <w:style w:type="paragraph" w:styleId="3">
    <w:name w:val="heading 3"/>
    <w:basedOn w:val="a"/>
    <w:next w:val="a"/>
    <w:qFormat/>
    <w:rsid w:val="00046D2D"/>
    <w:pPr>
      <w:keepNext/>
      <w:tabs>
        <w:tab w:val="num" w:pos="0"/>
      </w:tabs>
      <w:ind w:firstLine="708"/>
      <w:jc w:val="center"/>
      <w:outlineLvl w:val="2"/>
    </w:pPr>
    <w:rPr>
      <w:b/>
      <w:bCs/>
      <w:sz w:val="48"/>
      <w:lang w:val="uk-UA"/>
    </w:rPr>
  </w:style>
  <w:style w:type="paragraph" w:styleId="4">
    <w:name w:val="heading 4"/>
    <w:basedOn w:val="a"/>
    <w:next w:val="a"/>
    <w:qFormat/>
    <w:rsid w:val="00046D2D"/>
    <w:pPr>
      <w:keepNext/>
      <w:tabs>
        <w:tab w:val="num" w:pos="0"/>
      </w:tabs>
      <w:ind w:left="864" w:hanging="864"/>
      <w:outlineLvl w:val="3"/>
    </w:pPr>
    <w:rPr>
      <w:b/>
      <w:bCs/>
      <w:sz w:val="28"/>
      <w:lang w:val="uk-UA"/>
    </w:rPr>
  </w:style>
  <w:style w:type="paragraph" w:styleId="5">
    <w:name w:val="heading 5"/>
    <w:basedOn w:val="a"/>
    <w:next w:val="a"/>
    <w:qFormat/>
    <w:rsid w:val="00046D2D"/>
    <w:pPr>
      <w:keepNext/>
      <w:tabs>
        <w:tab w:val="num" w:pos="0"/>
      </w:tabs>
      <w:ind w:left="1008" w:hanging="1008"/>
      <w:jc w:val="center"/>
      <w:outlineLvl w:val="4"/>
    </w:pPr>
    <w:rPr>
      <w:sz w:val="28"/>
      <w:lang w:val="uk-UA"/>
    </w:rPr>
  </w:style>
  <w:style w:type="paragraph" w:styleId="6">
    <w:name w:val="heading 6"/>
    <w:basedOn w:val="a"/>
    <w:next w:val="a"/>
    <w:qFormat/>
    <w:rsid w:val="00046D2D"/>
    <w:pPr>
      <w:keepNext/>
      <w:tabs>
        <w:tab w:val="num" w:pos="0"/>
      </w:tabs>
      <w:ind w:left="1152" w:hanging="1152"/>
      <w:jc w:val="center"/>
      <w:outlineLvl w:val="5"/>
    </w:pPr>
    <w:rPr>
      <w:sz w:val="32"/>
      <w:lang w:val="uk-UA"/>
    </w:rPr>
  </w:style>
  <w:style w:type="paragraph" w:styleId="7">
    <w:name w:val="heading 7"/>
    <w:basedOn w:val="a"/>
    <w:next w:val="a"/>
    <w:qFormat/>
    <w:rsid w:val="00046D2D"/>
    <w:pPr>
      <w:keepNext/>
      <w:tabs>
        <w:tab w:val="num" w:pos="0"/>
      </w:tabs>
      <w:ind w:left="1296" w:hanging="1296"/>
      <w:jc w:val="center"/>
      <w:outlineLvl w:val="6"/>
    </w:pPr>
    <w:rPr>
      <w:b/>
      <w:bCs/>
      <w:sz w:val="32"/>
      <w:lang w:val="uk-UA"/>
    </w:rPr>
  </w:style>
  <w:style w:type="paragraph" w:styleId="8">
    <w:name w:val="heading 8"/>
    <w:basedOn w:val="a"/>
    <w:next w:val="a"/>
    <w:qFormat/>
    <w:rsid w:val="00046D2D"/>
    <w:pPr>
      <w:keepNext/>
      <w:widowControl w:val="0"/>
      <w:tabs>
        <w:tab w:val="num" w:pos="0"/>
      </w:tabs>
      <w:ind w:left="1440" w:hanging="1440"/>
      <w:jc w:val="both"/>
      <w:outlineLvl w:val="7"/>
    </w:pPr>
    <w:rPr>
      <w:b/>
      <w:bCs/>
      <w:sz w:val="28"/>
      <w:lang w:val="uk-UA"/>
    </w:rPr>
  </w:style>
  <w:style w:type="paragraph" w:styleId="9">
    <w:name w:val="heading 9"/>
    <w:basedOn w:val="a"/>
    <w:next w:val="a"/>
    <w:qFormat/>
    <w:rsid w:val="00046D2D"/>
    <w:pPr>
      <w:keepNext/>
      <w:widowControl w:val="0"/>
      <w:tabs>
        <w:tab w:val="num" w:pos="0"/>
      </w:tabs>
      <w:ind w:firstLine="720"/>
      <w:outlineLvl w:val="8"/>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46D2D"/>
    <w:rPr>
      <w:rFonts w:ascii="Symbol" w:hAnsi="Symbol" w:cs="Symbol" w:hint="default"/>
    </w:rPr>
  </w:style>
  <w:style w:type="character" w:customStyle="1" w:styleId="WW8Num1z1">
    <w:name w:val="WW8Num1z1"/>
    <w:rsid w:val="00046D2D"/>
    <w:rPr>
      <w:rFonts w:ascii="Courier New" w:hAnsi="Courier New" w:cs="Courier New"/>
    </w:rPr>
  </w:style>
  <w:style w:type="character" w:customStyle="1" w:styleId="WW8Num1z2">
    <w:name w:val="WW8Num1z2"/>
    <w:rsid w:val="00046D2D"/>
  </w:style>
  <w:style w:type="character" w:customStyle="1" w:styleId="WW8Num1z3">
    <w:name w:val="WW8Num1z3"/>
    <w:rsid w:val="00046D2D"/>
  </w:style>
  <w:style w:type="character" w:customStyle="1" w:styleId="WW8Num1z4">
    <w:name w:val="WW8Num1z4"/>
    <w:rsid w:val="00046D2D"/>
  </w:style>
  <w:style w:type="character" w:customStyle="1" w:styleId="WW8Num1z5">
    <w:name w:val="WW8Num1z5"/>
    <w:rsid w:val="00046D2D"/>
  </w:style>
  <w:style w:type="character" w:customStyle="1" w:styleId="WW8Num1z6">
    <w:name w:val="WW8Num1z6"/>
    <w:rsid w:val="00046D2D"/>
  </w:style>
  <w:style w:type="character" w:customStyle="1" w:styleId="WW8Num1z7">
    <w:name w:val="WW8Num1z7"/>
    <w:rsid w:val="00046D2D"/>
  </w:style>
  <w:style w:type="character" w:customStyle="1" w:styleId="WW8Num1z8">
    <w:name w:val="WW8Num1z8"/>
    <w:rsid w:val="00046D2D"/>
  </w:style>
  <w:style w:type="character" w:customStyle="1" w:styleId="WW8Num2z0">
    <w:name w:val="WW8Num2z0"/>
    <w:rsid w:val="00046D2D"/>
    <w:rPr>
      <w:rFonts w:ascii="Symbol" w:hAnsi="Symbol" w:cs="StarSymbol"/>
      <w:sz w:val="18"/>
      <w:szCs w:val="18"/>
    </w:rPr>
  </w:style>
  <w:style w:type="character" w:customStyle="1" w:styleId="WW8Num3z0">
    <w:name w:val="WW8Num3z0"/>
    <w:rsid w:val="00046D2D"/>
    <w:rPr>
      <w:rFonts w:ascii="Times New Roman" w:hAnsi="Times New Roman" w:cs="Times New Roman"/>
      <w:b w:val="0"/>
      <w:bCs w:val="0"/>
      <w:sz w:val="28"/>
      <w:szCs w:val="28"/>
    </w:rPr>
  </w:style>
  <w:style w:type="character" w:customStyle="1" w:styleId="WW8Num4z0">
    <w:name w:val="WW8Num4z0"/>
    <w:rsid w:val="00046D2D"/>
    <w:rPr>
      <w:rFonts w:ascii="Times New Roman" w:eastAsia="Times New Roman" w:hAnsi="Times New Roman" w:cs="Times New Roman" w:hint="default"/>
    </w:rPr>
  </w:style>
  <w:style w:type="character" w:customStyle="1" w:styleId="WW8Num5z0">
    <w:name w:val="WW8Num5z0"/>
    <w:rsid w:val="00046D2D"/>
    <w:rPr>
      <w:rFonts w:hint="default"/>
      <w:color w:val="181410"/>
      <w:sz w:val="24"/>
      <w:szCs w:val="28"/>
    </w:rPr>
  </w:style>
  <w:style w:type="character" w:customStyle="1" w:styleId="WW8Num4z1">
    <w:name w:val="WW8Num4z1"/>
    <w:rsid w:val="00046D2D"/>
    <w:rPr>
      <w:rFonts w:ascii="Courier New" w:hAnsi="Courier New" w:cs="Courier New" w:hint="default"/>
    </w:rPr>
  </w:style>
  <w:style w:type="character" w:customStyle="1" w:styleId="WW8Num4z2">
    <w:name w:val="WW8Num4z2"/>
    <w:rsid w:val="00046D2D"/>
    <w:rPr>
      <w:rFonts w:ascii="Wingdings" w:hAnsi="Wingdings" w:cs="Wingdings" w:hint="default"/>
    </w:rPr>
  </w:style>
  <w:style w:type="character" w:customStyle="1" w:styleId="WW8Num4z3">
    <w:name w:val="WW8Num4z3"/>
    <w:rsid w:val="00046D2D"/>
    <w:rPr>
      <w:rFonts w:ascii="Symbol" w:hAnsi="Symbol" w:cs="Symbol" w:hint="default"/>
    </w:rPr>
  </w:style>
  <w:style w:type="character" w:customStyle="1" w:styleId="WW8Num6z0">
    <w:name w:val="WW8Num6z0"/>
    <w:rsid w:val="00046D2D"/>
    <w:rPr>
      <w:rFonts w:ascii="Symbol" w:hAnsi="Symbol" w:cs="Symbol" w:hint="default"/>
    </w:rPr>
  </w:style>
  <w:style w:type="character" w:customStyle="1" w:styleId="WW8Num6z1">
    <w:name w:val="WW8Num6z1"/>
    <w:rsid w:val="00046D2D"/>
    <w:rPr>
      <w:rFonts w:ascii="Courier New" w:hAnsi="Courier New" w:cs="Courier New" w:hint="default"/>
    </w:rPr>
  </w:style>
  <w:style w:type="character" w:customStyle="1" w:styleId="WW8Num6z2">
    <w:name w:val="WW8Num6z2"/>
    <w:rsid w:val="00046D2D"/>
    <w:rPr>
      <w:rFonts w:ascii="Wingdings" w:hAnsi="Wingdings" w:cs="Wingdings" w:hint="default"/>
    </w:rPr>
  </w:style>
  <w:style w:type="character" w:customStyle="1" w:styleId="WW8Num7z0">
    <w:name w:val="WW8Num7z0"/>
    <w:rsid w:val="00046D2D"/>
    <w:rPr>
      <w:rFonts w:ascii="Wingdings" w:hAnsi="Wingdings" w:cs="Wingdings" w:hint="default"/>
    </w:rPr>
  </w:style>
  <w:style w:type="character" w:customStyle="1" w:styleId="WW8Num7z1">
    <w:name w:val="WW8Num7z1"/>
    <w:rsid w:val="00046D2D"/>
    <w:rPr>
      <w:rFonts w:ascii="Courier New" w:hAnsi="Courier New" w:cs="Courier New" w:hint="default"/>
    </w:rPr>
  </w:style>
  <w:style w:type="character" w:customStyle="1" w:styleId="WW8Num7z3">
    <w:name w:val="WW8Num7z3"/>
    <w:rsid w:val="00046D2D"/>
    <w:rPr>
      <w:rFonts w:ascii="Symbol" w:hAnsi="Symbol" w:cs="Symbol" w:hint="default"/>
    </w:rPr>
  </w:style>
  <w:style w:type="character" w:customStyle="1" w:styleId="WW8Num8z0">
    <w:name w:val="WW8Num8z0"/>
    <w:rsid w:val="00046D2D"/>
    <w:rPr>
      <w:rFonts w:hint="default"/>
    </w:rPr>
  </w:style>
  <w:style w:type="character" w:customStyle="1" w:styleId="WW8Num8z1">
    <w:name w:val="WW8Num8z1"/>
    <w:rsid w:val="00046D2D"/>
  </w:style>
  <w:style w:type="character" w:customStyle="1" w:styleId="WW8Num8z2">
    <w:name w:val="WW8Num8z2"/>
    <w:rsid w:val="00046D2D"/>
  </w:style>
  <w:style w:type="character" w:customStyle="1" w:styleId="WW8Num8z3">
    <w:name w:val="WW8Num8z3"/>
    <w:rsid w:val="00046D2D"/>
  </w:style>
  <w:style w:type="character" w:customStyle="1" w:styleId="WW8Num8z4">
    <w:name w:val="WW8Num8z4"/>
    <w:rsid w:val="00046D2D"/>
  </w:style>
  <w:style w:type="character" w:customStyle="1" w:styleId="WW8Num8z5">
    <w:name w:val="WW8Num8z5"/>
    <w:rsid w:val="00046D2D"/>
  </w:style>
  <w:style w:type="character" w:customStyle="1" w:styleId="WW8Num8z6">
    <w:name w:val="WW8Num8z6"/>
    <w:rsid w:val="00046D2D"/>
  </w:style>
  <w:style w:type="character" w:customStyle="1" w:styleId="WW8Num8z7">
    <w:name w:val="WW8Num8z7"/>
    <w:rsid w:val="00046D2D"/>
  </w:style>
  <w:style w:type="character" w:customStyle="1" w:styleId="WW8Num8z8">
    <w:name w:val="WW8Num8z8"/>
    <w:rsid w:val="00046D2D"/>
  </w:style>
  <w:style w:type="character" w:customStyle="1" w:styleId="WW8Num9z0">
    <w:name w:val="WW8Num9z0"/>
    <w:rsid w:val="00046D2D"/>
    <w:rPr>
      <w:rFonts w:ascii="Symbol" w:hAnsi="Symbol" w:cs="Symbol" w:hint="default"/>
    </w:rPr>
  </w:style>
  <w:style w:type="character" w:customStyle="1" w:styleId="WW8Num9z1">
    <w:name w:val="WW8Num9z1"/>
    <w:rsid w:val="00046D2D"/>
    <w:rPr>
      <w:rFonts w:ascii="Courier New" w:hAnsi="Courier New" w:cs="Courier New" w:hint="default"/>
    </w:rPr>
  </w:style>
  <w:style w:type="character" w:customStyle="1" w:styleId="WW8Num9z2">
    <w:name w:val="WW8Num9z2"/>
    <w:rsid w:val="00046D2D"/>
    <w:rPr>
      <w:rFonts w:ascii="Wingdings" w:hAnsi="Wingdings" w:cs="Wingdings" w:hint="default"/>
    </w:rPr>
  </w:style>
  <w:style w:type="character" w:customStyle="1" w:styleId="WW8Num10z0">
    <w:name w:val="WW8Num10z0"/>
    <w:rsid w:val="00046D2D"/>
    <w:rPr>
      <w:rFonts w:ascii="Times New Roman" w:eastAsia="Times New Roman" w:hAnsi="Times New Roman" w:cs="Times New Roman" w:hint="default"/>
    </w:rPr>
  </w:style>
  <w:style w:type="character" w:customStyle="1" w:styleId="WW8Num10z1">
    <w:name w:val="WW8Num10z1"/>
    <w:rsid w:val="00046D2D"/>
    <w:rPr>
      <w:rFonts w:ascii="Courier New" w:hAnsi="Courier New" w:cs="Courier New" w:hint="default"/>
    </w:rPr>
  </w:style>
  <w:style w:type="character" w:customStyle="1" w:styleId="WW8Num10z2">
    <w:name w:val="WW8Num10z2"/>
    <w:rsid w:val="00046D2D"/>
    <w:rPr>
      <w:rFonts w:ascii="Wingdings" w:hAnsi="Wingdings" w:cs="Wingdings" w:hint="default"/>
    </w:rPr>
  </w:style>
  <w:style w:type="character" w:customStyle="1" w:styleId="WW8Num10z3">
    <w:name w:val="WW8Num10z3"/>
    <w:rsid w:val="00046D2D"/>
    <w:rPr>
      <w:rFonts w:ascii="Symbol" w:hAnsi="Symbol" w:cs="Symbol" w:hint="default"/>
    </w:rPr>
  </w:style>
  <w:style w:type="character" w:customStyle="1" w:styleId="WW8Num11z0">
    <w:name w:val="WW8Num11z0"/>
    <w:rsid w:val="00046D2D"/>
    <w:rPr>
      <w:rFonts w:ascii="Times New Roman" w:eastAsia="Times New Roman" w:hAnsi="Times New Roman" w:cs="Times New Roman" w:hint="default"/>
    </w:rPr>
  </w:style>
  <w:style w:type="character" w:customStyle="1" w:styleId="WW8Num11z1">
    <w:name w:val="WW8Num11z1"/>
    <w:rsid w:val="00046D2D"/>
    <w:rPr>
      <w:rFonts w:ascii="Courier New" w:hAnsi="Courier New" w:cs="Courier New" w:hint="default"/>
    </w:rPr>
  </w:style>
  <w:style w:type="character" w:customStyle="1" w:styleId="WW8Num11z2">
    <w:name w:val="WW8Num11z2"/>
    <w:rsid w:val="00046D2D"/>
    <w:rPr>
      <w:rFonts w:ascii="Wingdings" w:hAnsi="Wingdings" w:cs="Wingdings" w:hint="default"/>
    </w:rPr>
  </w:style>
  <w:style w:type="character" w:customStyle="1" w:styleId="WW8Num11z3">
    <w:name w:val="WW8Num11z3"/>
    <w:rsid w:val="00046D2D"/>
    <w:rPr>
      <w:rFonts w:ascii="Symbol" w:hAnsi="Symbol" w:cs="Symbol" w:hint="default"/>
    </w:rPr>
  </w:style>
  <w:style w:type="character" w:customStyle="1" w:styleId="WW8Num12z0">
    <w:name w:val="WW8Num12z0"/>
    <w:rsid w:val="00046D2D"/>
    <w:rPr>
      <w:rFonts w:ascii="Wingdings" w:hAnsi="Wingdings" w:cs="Wingdings" w:hint="default"/>
    </w:rPr>
  </w:style>
  <w:style w:type="character" w:customStyle="1" w:styleId="WW8Num12z1">
    <w:name w:val="WW8Num12z1"/>
    <w:rsid w:val="00046D2D"/>
    <w:rPr>
      <w:rFonts w:ascii="Courier New" w:hAnsi="Courier New" w:cs="Courier New" w:hint="default"/>
    </w:rPr>
  </w:style>
  <w:style w:type="character" w:customStyle="1" w:styleId="WW8Num12z3">
    <w:name w:val="WW8Num12z3"/>
    <w:rsid w:val="00046D2D"/>
    <w:rPr>
      <w:rFonts w:ascii="Symbol" w:hAnsi="Symbol" w:cs="Symbol" w:hint="default"/>
    </w:rPr>
  </w:style>
  <w:style w:type="character" w:customStyle="1" w:styleId="WW8Num13z0">
    <w:name w:val="WW8Num13z0"/>
    <w:rsid w:val="00046D2D"/>
    <w:rPr>
      <w:rFonts w:ascii="Symbol" w:hAnsi="Symbol" w:cs="Symbol" w:hint="default"/>
    </w:rPr>
  </w:style>
  <w:style w:type="character" w:customStyle="1" w:styleId="WW8Num13z1">
    <w:name w:val="WW8Num13z1"/>
    <w:rsid w:val="00046D2D"/>
    <w:rPr>
      <w:rFonts w:ascii="Courier New" w:hAnsi="Courier New" w:cs="Courier New" w:hint="default"/>
    </w:rPr>
  </w:style>
  <w:style w:type="character" w:customStyle="1" w:styleId="WW8Num13z2">
    <w:name w:val="WW8Num13z2"/>
    <w:rsid w:val="00046D2D"/>
    <w:rPr>
      <w:rFonts w:ascii="Wingdings" w:hAnsi="Wingdings" w:cs="Wingdings" w:hint="default"/>
    </w:rPr>
  </w:style>
  <w:style w:type="character" w:customStyle="1" w:styleId="WW8Num14z0">
    <w:name w:val="WW8Num14z0"/>
    <w:rsid w:val="00046D2D"/>
    <w:rPr>
      <w:rFonts w:ascii="Times New Roman" w:eastAsia="Times New Roman" w:hAnsi="Times New Roman" w:cs="Times New Roman" w:hint="default"/>
      <w:lang w:val="uk-UA"/>
    </w:rPr>
  </w:style>
  <w:style w:type="character" w:customStyle="1" w:styleId="WW8Num14z1">
    <w:name w:val="WW8Num14z1"/>
    <w:rsid w:val="00046D2D"/>
    <w:rPr>
      <w:rFonts w:ascii="Courier New" w:hAnsi="Courier New" w:cs="Courier New" w:hint="default"/>
    </w:rPr>
  </w:style>
  <w:style w:type="character" w:customStyle="1" w:styleId="WW8Num14z2">
    <w:name w:val="WW8Num14z2"/>
    <w:rsid w:val="00046D2D"/>
    <w:rPr>
      <w:rFonts w:ascii="Wingdings" w:hAnsi="Wingdings" w:cs="Wingdings" w:hint="default"/>
    </w:rPr>
  </w:style>
  <w:style w:type="character" w:customStyle="1" w:styleId="WW8Num14z3">
    <w:name w:val="WW8Num14z3"/>
    <w:rsid w:val="00046D2D"/>
    <w:rPr>
      <w:rFonts w:ascii="Symbol" w:hAnsi="Symbol" w:cs="Symbol" w:hint="default"/>
    </w:rPr>
  </w:style>
  <w:style w:type="character" w:customStyle="1" w:styleId="WW8Num15z0">
    <w:name w:val="WW8Num15z0"/>
    <w:rsid w:val="00046D2D"/>
    <w:rPr>
      <w:rFonts w:ascii="Times New Roman" w:eastAsia="Times New Roman" w:hAnsi="Times New Roman" w:cs="Times New Roman" w:hint="default"/>
      <w:lang w:val="uk-UA"/>
    </w:rPr>
  </w:style>
  <w:style w:type="character" w:customStyle="1" w:styleId="WW8Num15z1">
    <w:name w:val="WW8Num15z1"/>
    <w:rsid w:val="00046D2D"/>
    <w:rPr>
      <w:rFonts w:ascii="Courier New" w:hAnsi="Courier New" w:cs="Courier New" w:hint="default"/>
    </w:rPr>
  </w:style>
  <w:style w:type="character" w:customStyle="1" w:styleId="WW8Num15z2">
    <w:name w:val="WW8Num15z2"/>
    <w:rsid w:val="00046D2D"/>
    <w:rPr>
      <w:rFonts w:ascii="Wingdings" w:hAnsi="Wingdings" w:cs="Wingdings" w:hint="default"/>
    </w:rPr>
  </w:style>
  <w:style w:type="character" w:customStyle="1" w:styleId="WW8Num15z3">
    <w:name w:val="WW8Num15z3"/>
    <w:rsid w:val="00046D2D"/>
    <w:rPr>
      <w:rFonts w:ascii="Symbol" w:hAnsi="Symbol" w:cs="Symbol" w:hint="default"/>
    </w:rPr>
  </w:style>
  <w:style w:type="character" w:customStyle="1" w:styleId="WW8Num16z0">
    <w:name w:val="WW8Num16z0"/>
    <w:rsid w:val="00046D2D"/>
    <w:rPr>
      <w:rFonts w:ascii="Times New Roman" w:eastAsia="Times New Roman" w:hAnsi="Times New Roman" w:cs="Times New Roman" w:hint="default"/>
      <w:szCs w:val="28"/>
      <w:lang w:val="uk-UA"/>
    </w:rPr>
  </w:style>
  <w:style w:type="character" w:customStyle="1" w:styleId="WW8Num16z1">
    <w:name w:val="WW8Num16z1"/>
    <w:rsid w:val="00046D2D"/>
    <w:rPr>
      <w:rFonts w:ascii="Courier New" w:hAnsi="Courier New" w:cs="Courier New" w:hint="default"/>
    </w:rPr>
  </w:style>
  <w:style w:type="character" w:customStyle="1" w:styleId="WW8Num16z2">
    <w:name w:val="WW8Num16z2"/>
    <w:rsid w:val="00046D2D"/>
    <w:rPr>
      <w:rFonts w:ascii="Wingdings" w:hAnsi="Wingdings" w:cs="Wingdings" w:hint="default"/>
    </w:rPr>
  </w:style>
  <w:style w:type="character" w:customStyle="1" w:styleId="WW8Num16z3">
    <w:name w:val="WW8Num16z3"/>
    <w:rsid w:val="00046D2D"/>
    <w:rPr>
      <w:rFonts w:ascii="Symbol" w:hAnsi="Symbol" w:cs="Symbol" w:hint="default"/>
    </w:rPr>
  </w:style>
  <w:style w:type="character" w:customStyle="1" w:styleId="WW8Num17z0">
    <w:name w:val="WW8Num17z0"/>
    <w:rsid w:val="00046D2D"/>
    <w:rPr>
      <w:rFonts w:ascii="Symbol" w:hAnsi="Symbol" w:cs="Symbol" w:hint="default"/>
      <w:color w:val="000000"/>
    </w:rPr>
  </w:style>
  <w:style w:type="character" w:customStyle="1" w:styleId="WW8Num17z1">
    <w:name w:val="WW8Num17z1"/>
    <w:rsid w:val="00046D2D"/>
    <w:rPr>
      <w:rFonts w:ascii="Courier New" w:hAnsi="Courier New" w:cs="Courier New" w:hint="default"/>
    </w:rPr>
  </w:style>
  <w:style w:type="character" w:customStyle="1" w:styleId="WW8Num17z2">
    <w:name w:val="WW8Num17z2"/>
    <w:rsid w:val="00046D2D"/>
    <w:rPr>
      <w:rFonts w:ascii="Wingdings" w:hAnsi="Wingdings" w:cs="Wingdings" w:hint="default"/>
    </w:rPr>
  </w:style>
  <w:style w:type="character" w:customStyle="1" w:styleId="WW8Num17z3">
    <w:name w:val="WW8Num17z3"/>
    <w:rsid w:val="00046D2D"/>
    <w:rPr>
      <w:rFonts w:ascii="Symbol" w:hAnsi="Symbol" w:cs="Symbol" w:hint="default"/>
    </w:rPr>
  </w:style>
  <w:style w:type="character" w:customStyle="1" w:styleId="10">
    <w:name w:val="Основной шрифт абзаца1"/>
    <w:rsid w:val="00046D2D"/>
  </w:style>
  <w:style w:type="character" w:styleId="a3">
    <w:name w:val="page number"/>
    <w:basedOn w:val="10"/>
    <w:rsid w:val="00046D2D"/>
  </w:style>
  <w:style w:type="character" w:customStyle="1" w:styleId="FontStyle11">
    <w:name w:val="Font Style11"/>
    <w:basedOn w:val="10"/>
    <w:rsid w:val="00046D2D"/>
    <w:rPr>
      <w:rFonts w:ascii="Times New Roman" w:hAnsi="Times New Roman" w:cs="Times New Roman"/>
      <w:b/>
      <w:bCs/>
      <w:sz w:val="26"/>
      <w:szCs w:val="26"/>
    </w:rPr>
  </w:style>
  <w:style w:type="character" w:customStyle="1" w:styleId="60">
    <w:name w:val="Стиль6 Знак"/>
    <w:basedOn w:val="10"/>
    <w:rsid w:val="00046D2D"/>
    <w:rPr>
      <w:i/>
      <w:color w:val="000000"/>
      <w:sz w:val="24"/>
      <w:szCs w:val="24"/>
      <w:lang w:val="uk-UA" w:eastAsia="ar-SA" w:bidi="ar-SA"/>
    </w:rPr>
  </w:style>
  <w:style w:type="character" w:customStyle="1" w:styleId="11">
    <w:name w:val="Знак1 Знак Знак1"/>
    <w:basedOn w:val="10"/>
    <w:rsid w:val="00046D2D"/>
    <w:rPr>
      <w:rFonts w:cs="Times New Roman"/>
      <w:bCs/>
      <w:i/>
      <w:sz w:val="24"/>
      <w:szCs w:val="24"/>
      <w:lang w:val="uk-UA" w:eastAsia="ar-SA" w:bidi="ar-SA"/>
    </w:rPr>
  </w:style>
  <w:style w:type="character" w:customStyle="1" w:styleId="a4">
    <w:name w:val="Обычный (веб) Знак"/>
    <w:rsid w:val="00046D2D"/>
    <w:rPr>
      <w:rFonts w:ascii="Verdana" w:hAnsi="Verdana" w:cs="Verdana"/>
      <w:color w:val="808080"/>
      <w:sz w:val="24"/>
    </w:rPr>
  </w:style>
  <w:style w:type="character" w:customStyle="1" w:styleId="a5">
    <w:name w:val="Основной текст с отступом Знак"/>
    <w:basedOn w:val="10"/>
    <w:rsid w:val="00046D2D"/>
    <w:rPr>
      <w:sz w:val="24"/>
      <w:szCs w:val="24"/>
      <w:lang w:val="uk-UA"/>
    </w:rPr>
  </w:style>
  <w:style w:type="character" w:customStyle="1" w:styleId="a6">
    <w:name w:val="Подзаголовок Знак"/>
    <w:basedOn w:val="10"/>
    <w:rsid w:val="00046D2D"/>
    <w:rPr>
      <w:rFonts w:ascii="Arial" w:hAnsi="Arial" w:cs="Arial"/>
      <w:sz w:val="24"/>
      <w:szCs w:val="24"/>
    </w:rPr>
  </w:style>
  <w:style w:type="character" w:styleId="a7">
    <w:name w:val="Hyperlink"/>
    <w:basedOn w:val="10"/>
    <w:rsid w:val="00046D2D"/>
    <w:rPr>
      <w:color w:val="0000FF"/>
      <w:u w:val="single"/>
    </w:rPr>
  </w:style>
  <w:style w:type="character" w:customStyle="1" w:styleId="12">
    <w:name w:val="Знак примечания1"/>
    <w:basedOn w:val="10"/>
    <w:rsid w:val="00046D2D"/>
    <w:rPr>
      <w:sz w:val="16"/>
      <w:szCs w:val="16"/>
    </w:rPr>
  </w:style>
  <w:style w:type="character" w:customStyle="1" w:styleId="WW8Num1ztrue">
    <w:name w:val="WW8Num1ztrue"/>
    <w:rsid w:val="00046D2D"/>
  </w:style>
  <w:style w:type="character" w:customStyle="1" w:styleId="a8">
    <w:name w:val="Маркеры списка"/>
    <w:rsid w:val="00046D2D"/>
    <w:rPr>
      <w:rFonts w:ascii="OpenSymbol" w:eastAsia="OpenSymbol" w:hAnsi="OpenSymbol" w:cs="OpenSymbol"/>
    </w:rPr>
  </w:style>
  <w:style w:type="paragraph" w:customStyle="1" w:styleId="a9">
    <w:name w:val="Заголовок"/>
    <w:basedOn w:val="a"/>
    <w:next w:val="aa"/>
    <w:rsid w:val="00046D2D"/>
    <w:pPr>
      <w:keepNext/>
      <w:spacing w:before="240" w:after="120"/>
    </w:pPr>
    <w:rPr>
      <w:rFonts w:ascii="Arial" w:eastAsia="Microsoft YaHei" w:hAnsi="Arial" w:cs="Mangal"/>
      <w:sz w:val="28"/>
      <w:szCs w:val="28"/>
    </w:rPr>
  </w:style>
  <w:style w:type="paragraph" w:styleId="aa">
    <w:name w:val="Body Text"/>
    <w:basedOn w:val="a"/>
    <w:link w:val="ab"/>
    <w:rsid w:val="00046D2D"/>
    <w:pPr>
      <w:jc w:val="both"/>
    </w:pPr>
    <w:rPr>
      <w:sz w:val="28"/>
      <w:lang w:val="uk-UA"/>
    </w:rPr>
  </w:style>
  <w:style w:type="paragraph" w:styleId="ac">
    <w:name w:val="List"/>
    <w:basedOn w:val="a"/>
    <w:rsid w:val="00046D2D"/>
    <w:pPr>
      <w:ind w:left="283" w:hanging="283"/>
    </w:pPr>
  </w:style>
  <w:style w:type="paragraph" w:customStyle="1" w:styleId="13">
    <w:name w:val="Название1"/>
    <w:basedOn w:val="a"/>
    <w:rsid w:val="00046D2D"/>
    <w:pPr>
      <w:suppressLineNumbers/>
      <w:spacing w:before="120" w:after="120"/>
    </w:pPr>
    <w:rPr>
      <w:rFonts w:cs="Mangal"/>
      <w:i/>
      <w:iCs/>
    </w:rPr>
  </w:style>
  <w:style w:type="paragraph" w:customStyle="1" w:styleId="14">
    <w:name w:val="Указатель1"/>
    <w:basedOn w:val="a"/>
    <w:rsid w:val="00046D2D"/>
    <w:pPr>
      <w:suppressLineNumbers/>
    </w:pPr>
    <w:rPr>
      <w:rFonts w:cs="Mangal"/>
    </w:rPr>
  </w:style>
  <w:style w:type="paragraph" w:customStyle="1" w:styleId="15">
    <w:name w:val="Стиль1"/>
    <w:basedOn w:val="a"/>
    <w:rsid w:val="00046D2D"/>
    <w:rPr>
      <w:sz w:val="28"/>
      <w:szCs w:val="28"/>
    </w:rPr>
  </w:style>
  <w:style w:type="paragraph" w:styleId="ad">
    <w:name w:val="Body Text Indent"/>
    <w:basedOn w:val="a"/>
    <w:rsid w:val="00046D2D"/>
    <w:pPr>
      <w:ind w:firstLine="748"/>
    </w:pPr>
    <w:rPr>
      <w:lang w:val="uk-UA"/>
    </w:rPr>
  </w:style>
  <w:style w:type="paragraph" w:customStyle="1" w:styleId="21">
    <w:name w:val="Основной текст с отступом 21"/>
    <w:basedOn w:val="a"/>
    <w:rsid w:val="00046D2D"/>
    <w:pPr>
      <w:ind w:firstLine="935"/>
      <w:jc w:val="both"/>
    </w:pPr>
    <w:rPr>
      <w:sz w:val="28"/>
      <w:lang w:val="uk-UA"/>
    </w:rPr>
  </w:style>
  <w:style w:type="paragraph" w:styleId="ae">
    <w:name w:val="Title"/>
    <w:basedOn w:val="a"/>
    <w:next w:val="af"/>
    <w:qFormat/>
    <w:rsid w:val="00046D2D"/>
    <w:pPr>
      <w:pBdr>
        <w:top w:val="double" w:sz="40" w:space="1" w:color="000000"/>
        <w:left w:val="double" w:sz="40" w:space="4" w:color="000000"/>
        <w:bottom w:val="double" w:sz="40" w:space="1" w:color="000000"/>
        <w:right w:val="double" w:sz="40" w:space="4" w:color="000000"/>
      </w:pBdr>
      <w:jc w:val="center"/>
    </w:pPr>
    <w:rPr>
      <w:sz w:val="40"/>
      <w:lang w:val="uk-UA"/>
    </w:rPr>
  </w:style>
  <w:style w:type="paragraph" w:styleId="af">
    <w:name w:val="Subtitle"/>
    <w:basedOn w:val="a"/>
    <w:next w:val="aa"/>
    <w:qFormat/>
    <w:rsid w:val="00046D2D"/>
    <w:pPr>
      <w:spacing w:after="60"/>
      <w:jc w:val="center"/>
    </w:pPr>
    <w:rPr>
      <w:rFonts w:ascii="Arial" w:hAnsi="Arial" w:cs="Arial"/>
    </w:rPr>
  </w:style>
  <w:style w:type="paragraph" w:customStyle="1" w:styleId="22">
    <w:name w:val="Основной текст 22"/>
    <w:basedOn w:val="a"/>
    <w:rsid w:val="00046D2D"/>
    <w:rPr>
      <w:sz w:val="28"/>
      <w:lang w:val="uk-UA"/>
    </w:rPr>
  </w:style>
  <w:style w:type="paragraph" w:styleId="af0">
    <w:name w:val="header"/>
    <w:basedOn w:val="a"/>
    <w:rsid w:val="00046D2D"/>
    <w:pPr>
      <w:tabs>
        <w:tab w:val="center" w:pos="4153"/>
        <w:tab w:val="right" w:pos="8306"/>
      </w:tabs>
    </w:pPr>
  </w:style>
  <w:style w:type="paragraph" w:customStyle="1" w:styleId="31">
    <w:name w:val="Основной текст 31"/>
    <w:basedOn w:val="a"/>
    <w:rsid w:val="00046D2D"/>
    <w:pPr>
      <w:jc w:val="center"/>
    </w:pPr>
    <w:rPr>
      <w:b/>
      <w:bCs/>
      <w:sz w:val="28"/>
      <w:lang w:val="uk-UA"/>
    </w:rPr>
  </w:style>
  <w:style w:type="paragraph" w:customStyle="1" w:styleId="310">
    <w:name w:val="Основной текст с отступом 31"/>
    <w:basedOn w:val="a"/>
    <w:rsid w:val="00046D2D"/>
    <w:pPr>
      <w:ind w:firstLine="935"/>
    </w:pPr>
    <w:rPr>
      <w:sz w:val="28"/>
      <w:lang w:val="uk-UA"/>
    </w:rPr>
  </w:style>
  <w:style w:type="paragraph" w:customStyle="1" w:styleId="16">
    <w:name w:val="Текст1"/>
    <w:basedOn w:val="a"/>
    <w:rsid w:val="00046D2D"/>
    <w:rPr>
      <w:rFonts w:ascii="Courier New" w:hAnsi="Courier New" w:cs="Courier New"/>
      <w:sz w:val="20"/>
      <w:szCs w:val="20"/>
    </w:rPr>
  </w:style>
  <w:style w:type="paragraph" w:styleId="af1">
    <w:name w:val="footer"/>
    <w:basedOn w:val="a"/>
    <w:rsid w:val="00046D2D"/>
    <w:pPr>
      <w:tabs>
        <w:tab w:val="center" w:pos="4819"/>
        <w:tab w:val="right" w:pos="9639"/>
      </w:tabs>
    </w:pPr>
  </w:style>
  <w:style w:type="paragraph" w:customStyle="1" w:styleId="210">
    <w:name w:val="Список 21"/>
    <w:basedOn w:val="a"/>
    <w:rsid w:val="00046D2D"/>
    <w:pPr>
      <w:ind w:left="566" w:hanging="283"/>
    </w:pPr>
  </w:style>
  <w:style w:type="paragraph" w:customStyle="1" w:styleId="211">
    <w:name w:val="Маркированный список 21"/>
    <w:basedOn w:val="a"/>
    <w:rsid w:val="00046D2D"/>
    <w:pPr>
      <w:tabs>
        <w:tab w:val="num" w:pos="643"/>
      </w:tabs>
      <w:ind w:left="643" w:hanging="360"/>
    </w:pPr>
  </w:style>
  <w:style w:type="paragraph" w:customStyle="1" w:styleId="af2">
    <w:name w:val="Краткий обратный адрес"/>
    <w:basedOn w:val="a"/>
    <w:rsid w:val="00046D2D"/>
  </w:style>
  <w:style w:type="paragraph" w:customStyle="1" w:styleId="af3">
    <w:name w:val="Знак"/>
    <w:basedOn w:val="a"/>
    <w:rsid w:val="00046D2D"/>
    <w:rPr>
      <w:rFonts w:ascii="Verdana" w:hAnsi="Verdana" w:cs="Verdana"/>
      <w:sz w:val="20"/>
      <w:szCs w:val="20"/>
      <w:lang w:val="en-US"/>
    </w:rPr>
  </w:style>
  <w:style w:type="paragraph" w:customStyle="1" w:styleId="Style1">
    <w:name w:val="Style1"/>
    <w:basedOn w:val="a"/>
    <w:rsid w:val="00046D2D"/>
    <w:pPr>
      <w:widowControl w:val="0"/>
      <w:autoSpaceDE w:val="0"/>
      <w:spacing w:line="331" w:lineRule="exact"/>
      <w:ind w:firstLine="706"/>
    </w:pPr>
  </w:style>
  <w:style w:type="paragraph" w:customStyle="1" w:styleId="af4">
    <w:name w:val="Знак"/>
    <w:basedOn w:val="a"/>
    <w:rsid w:val="00046D2D"/>
    <w:rPr>
      <w:rFonts w:ascii="Verdana" w:hAnsi="Verdana" w:cs="Verdana"/>
      <w:sz w:val="20"/>
      <w:szCs w:val="20"/>
      <w:lang w:val="en-US"/>
    </w:rPr>
  </w:style>
  <w:style w:type="paragraph" w:customStyle="1" w:styleId="WW-">
    <w:name w:val="WW- Знак"/>
    <w:basedOn w:val="a"/>
    <w:rsid w:val="00046D2D"/>
    <w:rPr>
      <w:rFonts w:ascii="Verdana" w:hAnsi="Verdana" w:cs="Verdana"/>
      <w:sz w:val="20"/>
      <w:szCs w:val="20"/>
      <w:lang w:val="en-US"/>
    </w:rPr>
  </w:style>
  <w:style w:type="paragraph" w:customStyle="1" w:styleId="af5">
    <w:name w:val="Знак Знак"/>
    <w:basedOn w:val="a"/>
    <w:rsid w:val="00046D2D"/>
    <w:rPr>
      <w:rFonts w:ascii="Verdana" w:hAnsi="Verdana" w:cs="Verdana"/>
      <w:sz w:val="20"/>
      <w:szCs w:val="20"/>
      <w:lang w:val="en-US"/>
    </w:rPr>
  </w:style>
  <w:style w:type="paragraph" w:styleId="af6">
    <w:name w:val="Balloon Text"/>
    <w:basedOn w:val="a"/>
    <w:rsid w:val="00046D2D"/>
    <w:rPr>
      <w:rFonts w:ascii="Tahoma" w:hAnsi="Tahoma" w:cs="Tahoma"/>
      <w:sz w:val="16"/>
      <w:szCs w:val="16"/>
    </w:rPr>
  </w:style>
  <w:style w:type="paragraph" w:customStyle="1" w:styleId="212">
    <w:name w:val="Основной текст 21"/>
    <w:basedOn w:val="a"/>
    <w:rsid w:val="00046D2D"/>
    <w:pPr>
      <w:spacing w:after="120" w:line="480" w:lineRule="auto"/>
    </w:pPr>
    <w:rPr>
      <w:sz w:val="28"/>
      <w:lang w:val="uk-UA"/>
    </w:rPr>
  </w:style>
  <w:style w:type="paragraph" w:styleId="af7">
    <w:name w:val="Normal (Web)"/>
    <w:basedOn w:val="a"/>
    <w:rsid w:val="00046D2D"/>
    <w:pPr>
      <w:spacing w:before="40" w:after="40"/>
      <w:ind w:firstLine="80"/>
    </w:pPr>
    <w:rPr>
      <w:rFonts w:ascii="Verdana" w:hAnsi="Verdana" w:cs="Verdana"/>
      <w:color w:val="808080"/>
      <w:szCs w:val="20"/>
    </w:rPr>
  </w:style>
  <w:style w:type="paragraph" w:customStyle="1" w:styleId="61">
    <w:name w:val="Стиль6"/>
    <w:basedOn w:val="a"/>
    <w:rsid w:val="00046D2D"/>
    <w:pPr>
      <w:keepNext/>
      <w:widowControl w:val="0"/>
      <w:ind w:firstLine="709"/>
      <w:jc w:val="both"/>
    </w:pPr>
    <w:rPr>
      <w:i/>
      <w:color w:val="000000"/>
      <w:lang w:val="uk-UA"/>
    </w:rPr>
  </w:style>
  <w:style w:type="paragraph" w:customStyle="1" w:styleId="17">
    <w:name w:val="Знак1"/>
    <w:basedOn w:val="a"/>
    <w:rsid w:val="00046D2D"/>
    <w:rPr>
      <w:rFonts w:ascii="Verdana" w:hAnsi="Verdana" w:cs="Verdana"/>
      <w:sz w:val="20"/>
      <w:szCs w:val="20"/>
      <w:lang w:val="en-US"/>
    </w:rPr>
  </w:style>
  <w:style w:type="paragraph" w:customStyle="1" w:styleId="Web">
    <w:name w:val="Обычный (Web)"/>
    <w:basedOn w:val="a"/>
    <w:rsid w:val="00046D2D"/>
    <w:pPr>
      <w:spacing w:before="40" w:after="40"/>
      <w:ind w:firstLine="80"/>
    </w:pPr>
    <w:rPr>
      <w:rFonts w:ascii="Verdana" w:hAnsi="Verdana" w:cs="Verdana"/>
      <w:color w:val="808080"/>
      <w:szCs w:val="20"/>
    </w:rPr>
  </w:style>
  <w:style w:type="paragraph" w:customStyle="1" w:styleId="af8">
    <w:name w:val="Знак Знак"/>
    <w:basedOn w:val="a"/>
    <w:rsid w:val="00046D2D"/>
    <w:rPr>
      <w:rFonts w:ascii="Verdana" w:hAnsi="Verdana" w:cs="Verdana"/>
      <w:sz w:val="20"/>
      <w:szCs w:val="20"/>
      <w:lang w:val="en-US"/>
    </w:rPr>
  </w:style>
  <w:style w:type="paragraph" w:customStyle="1" w:styleId="af9">
    <w:name w:val="Знак Знак Знак Знак Знак Знак Знак Знак Знак Знак Знак Знак"/>
    <w:basedOn w:val="a"/>
    <w:rsid w:val="00046D2D"/>
    <w:rPr>
      <w:rFonts w:ascii="Verdana" w:hAnsi="Verdana" w:cs="Verdana"/>
      <w:sz w:val="20"/>
      <w:szCs w:val="20"/>
      <w:lang w:val="en-US"/>
    </w:rPr>
  </w:style>
  <w:style w:type="paragraph" w:customStyle="1" w:styleId="FR2">
    <w:name w:val="FR2"/>
    <w:link w:val="FR20"/>
    <w:rsid w:val="00046D2D"/>
    <w:pPr>
      <w:widowControl w:val="0"/>
      <w:suppressAutoHyphens/>
      <w:autoSpaceDE w:val="0"/>
      <w:spacing w:before="460"/>
      <w:ind w:left="1720"/>
    </w:pPr>
    <w:rPr>
      <w:rFonts w:ascii="Arial" w:hAnsi="Arial" w:cs="Arial"/>
      <w:sz w:val="16"/>
      <w:szCs w:val="16"/>
      <w:lang w:eastAsia="ar-SA"/>
    </w:rPr>
  </w:style>
  <w:style w:type="paragraph" w:customStyle="1" w:styleId="18">
    <w:name w:val="Схема документа1"/>
    <w:basedOn w:val="a"/>
    <w:rsid w:val="00046D2D"/>
    <w:pPr>
      <w:shd w:val="clear" w:color="auto" w:fill="000080"/>
    </w:pPr>
    <w:rPr>
      <w:rFonts w:ascii="Tahoma" w:hAnsi="Tahoma" w:cs="Tahoma"/>
      <w:sz w:val="20"/>
      <w:szCs w:val="20"/>
    </w:rPr>
  </w:style>
  <w:style w:type="paragraph" w:customStyle="1" w:styleId="Default">
    <w:name w:val="Default"/>
    <w:rsid w:val="00046D2D"/>
    <w:pPr>
      <w:suppressAutoHyphens/>
      <w:autoSpaceDE w:val="0"/>
    </w:pPr>
    <w:rPr>
      <w:rFonts w:eastAsia="Calibri"/>
      <w:color w:val="000000"/>
      <w:sz w:val="24"/>
      <w:szCs w:val="24"/>
      <w:lang w:val="ru-RU" w:eastAsia="ar-SA"/>
    </w:rPr>
  </w:style>
  <w:style w:type="paragraph" w:customStyle="1" w:styleId="afa">
    <w:name w:val="Знак Знак Знак"/>
    <w:basedOn w:val="a"/>
    <w:rsid w:val="00046D2D"/>
    <w:rPr>
      <w:rFonts w:ascii="Verdana" w:hAnsi="Verdana" w:cs="Verdana"/>
      <w:sz w:val="20"/>
      <w:szCs w:val="20"/>
      <w:lang w:val="en-US"/>
    </w:rPr>
  </w:style>
  <w:style w:type="paragraph" w:customStyle="1" w:styleId="220">
    <w:name w:val="Основной текст с отступом 22"/>
    <w:basedOn w:val="a"/>
    <w:rsid w:val="00046D2D"/>
    <w:pPr>
      <w:spacing w:line="100" w:lineRule="atLeast"/>
      <w:ind w:firstLine="935"/>
      <w:jc w:val="both"/>
    </w:pPr>
    <w:rPr>
      <w:kern w:val="1"/>
      <w:sz w:val="28"/>
      <w:lang w:val="uk-UA" w:eastAsia="hi-IN" w:bidi="hi-IN"/>
    </w:rPr>
  </w:style>
  <w:style w:type="paragraph" w:customStyle="1" w:styleId="afb">
    <w:name w:val="Знак Знак Знак Знак"/>
    <w:basedOn w:val="a"/>
    <w:rsid w:val="00046D2D"/>
    <w:rPr>
      <w:rFonts w:ascii="Verdana" w:hAnsi="Verdana" w:cs="Verdana"/>
      <w:sz w:val="20"/>
      <w:szCs w:val="20"/>
      <w:lang w:val="en-US"/>
    </w:rPr>
  </w:style>
  <w:style w:type="paragraph" w:styleId="19">
    <w:name w:val="toc 1"/>
    <w:basedOn w:val="a"/>
    <w:next w:val="a"/>
    <w:rsid w:val="00046D2D"/>
    <w:pPr>
      <w:tabs>
        <w:tab w:val="right" w:leader="dot" w:pos="10121"/>
      </w:tabs>
    </w:pPr>
    <w:rPr>
      <w:bCs/>
      <w:lang w:val="uk-UA"/>
    </w:rPr>
  </w:style>
  <w:style w:type="paragraph" w:styleId="20">
    <w:name w:val="toc 2"/>
    <w:basedOn w:val="a"/>
    <w:next w:val="a"/>
    <w:rsid w:val="00046D2D"/>
    <w:pPr>
      <w:tabs>
        <w:tab w:val="right" w:leader="dot" w:pos="10121"/>
      </w:tabs>
      <w:ind w:left="240"/>
    </w:pPr>
    <w:rPr>
      <w:lang w:val="uk-UA"/>
    </w:rPr>
  </w:style>
  <w:style w:type="paragraph" w:customStyle="1" w:styleId="1a">
    <w:name w:val="Текст примечания1"/>
    <w:basedOn w:val="a"/>
    <w:rsid w:val="00046D2D"/>
    <w:rPr>
      <w:sz w:val="20"/>
      <w:szCs w:val="20"/>
    </w:rPr>
  </w:style>
  <w:style w:type="paragraph" w:styleId="afc">
    <w:name w:val="annotation subject"/>
    <w:basedOn w:val="1a"/>
    <w:next w:val="1a"/>
    <w:rsid w:val="00046D2D"/>
    <w:rPr>
      <w:b/>
      <w:bCs/>
    </w:rPr>
  </w:style>
  <w:style w:type="paragraph" w:customStyle="1" w:styleId="afd">
    <w:name w:val="Содержимое таблицы"/>
    <w:basedOn w:val="a"/>
    <w:rsid w:val="00046D2D"/>
    <w:pPr>
      <w:widowControl w:val="0"/>
      <w:suppressLineNumbers/>
    </w:pPr>
    <w:rPr>
      <w:rFonts w:eastAsia="Lucida Sans Unicode"/>
      <w:kern w:val="1"/>
    </w:rPr>
  </w:style>
  <w:style w:type="paragraph" w:customStyle="1" w:styleId="CharCharCharChar">
    <w:name w:val="Char Знак Знак Char Знак Знак Char Знак Знак Char Знак Знак Знак Знак Знак Знак"/>
    <w:basedOn w:val="a"/>
    <w:rsid w:val="00046D2D"/>
    <w:rPr>
      <w:rFonts w:ascii="Verdana" w:hAnsi="Verdana" w:cs="Verdana"/>
      <w:sz w:val="20"/>
      <w:szCs w:val="20"/>
      <w:lang w:val="en-US"/>
    </w:rPr>
  </w:style>
  <w:style w:type="paragraph" w:customStyle="1" w:styleId="afe">
    <w:name w:val="Знак Знак Знак Знак Знак Знак Знак Знак Знак"/>
    <w:basedOn w:val="a"/>
    <w:rsid w:val="00046D2D"/>
    <w:pPr>
      <w:spacing w:after="160" w:line="240" w:lineRule="exact"/>
      <w:jc w:val="both"/>
    </w:pPr>
    <w:rPr>
      <w:rFonts w:ascii="Tahoma" w:hAnsi="Tahoma" w:cs="Tahoma"/>
      <w:b/>
      <w:szCs w:val="20"/>
      <w:lang w:val="en-US"/>
    </w:rPr>
  </w:style>
  <w:style w:type="paragraph" w:customStyle="1" w:styleId="62">
    <w:name w:val="Знак Знак6 Знак Знак Знак Знак Знак Знак Знак Знак Знак Знак Знак Знак Знак"/>
    <w:basedOn w:val="a"/>
    <w:rsid w:val="00046D2D"/>
    <w:rPr>
      <w:rFonts w:ascii="Verdana" w:hAnsi="Verdana" w:cs="Verdana"/>
      <w:sz w:val="20"/>
      <w:szCs w:val="20"/>
      <w:lang w:val="en-US"/>
    </w:rPr>
  </w:style>
  <w:style w:type="paragraph" w:styleId="30">
    <w:name w:val="toc 3"/>
    <w:basedOn w:val="14"/>
    <w:rsid w:val="00046D2D"/>
    <w:pPr>
      <w:tabs>
        <w:tab w:val="right" w:leader="dot" w:pos="9072"/>
      </w:tabs>
      <w:ind w:left="566"/>
    </w:pPr>
  </w:style>
  <w:style w:type="paragraph" w:styleId="40">
    <w:name w:val="toc 4"/>
    <w:basedOn w:val="14"/>
    <w:rsid w:val="00046D2D"/>
    <w:pPr>
      <w:tabs>
        <w:tab w:val="right" w:leader="dot" w:pos="8789"/>
      </w:tabs>
      <w:ind w:left="849"/>
    </w:pPr>
  </w:style>
  <w:style w:type="paragraph" w:styleId="50">
    <w:name w:val="toc 5"/>
    <w:basedOn w:val="14"/>
    <w:rsid w:val="00046D2D"/>
    <w:pPr>
      <w:tabs>
        <w:tab w:val="right" w:leader="dot" w:pos="8506"/>
      </w:tabs>
      <w:ind w:left="1132"/>
    </w:pPr>
  </w:style>
  <w:style w:type="paragraph" w:styleId="63">
    <w:name w:val="toc 6"/>
    <w:basedOn w:val="14"/>
    <w:rsid w:val="00046D2D"/>
    <w:pPr>
      <w:tabs>
        <w:tab w:val="right" w:leader="dot" w:pos="8223"/>
      </w:tabs>
      <w:ind w:left="1415"/>
    </w:pPr>
  </w:style>
  <w:style w:type="paragraph" w:styleId="70">
    <w:name w:val="toc 7"/>
    <w:basedOn w:val="14"/>
    <w:rsid w:val="00046D2D"/>
    <w:pPr>
      <w:tabs>
        <w:tab w:val="right" w:leader="dot" w:pos="7940"/>
      </w:tabs>
      <w:ind w:left="1698"/>
    </w:pPr>
  </w:style>
  <w:style w:type="paragraph" w:styleId="80">
    <w:name w:val="toc 8"/>
    <w:basedOn w:val="14"/>
    <w:rsid w:val="00046D2D"/>
    <w:pPr>
      <w:tabs>
        <w:tab w:val="right" w:leader="dot" w:pos="7657"/>
      </w:tabs>
      <w:ind w:left="1981"/>
    </w:pPr>
  </w:style>
  <w:style w:type="paragraph" w:styleId="90">
    <w:name w:val="toc 9"/>
    <w:basedOn w:val="14"/>
    <w:rsid w:val="00046D2D"/>
    <w:pPr>
      <w:tabs>
        <w:tab w:val="right" w:leader="dot" w:pos="7374"/>
      </w:tabs>
      <w:ind w:left="2264"/>
    </w:pPr>
  </w:style>
  <w:style w:type="paragraph" w:customStyle="1" w:styleId="100">
    <w:name w:val="Оглавление 10"/>
    <w:basedOn w:val="14"/>
    <w:rsid w:val="00046D2D"/>
    <w:pPr>
      <w:tabs>
        <w:tab w:val="right" w:leader="dot" w:pos="7091"/>
      </w:tabs>
      <w:ind w:left="2547"/>
    </w:pPr>
  </w:style>
  <w:style w:type="paragraph" w:customStyle="1" w:styleId="aff">
    <w:name w:val="Заголовок таблицы"/>
    <w:basedOn w:val="afd"/>
    <w:rsid w:val="00046D2D"/>
    <w:pPr>
      <w:jc w:val="center"/>
    </w:pPr>
    <w:rPr>
      <w:b/>
      <w:bCs/>
    </w:rPr>
  </w:style>
  <w:style w:type="paragraph" w:customStyle="1" w:styleId="aff0">
    <w:name w:val="Содержимое врезки"/>
    <w:basedOn w:val="aa"/>
    <w:rsid w:val="00046D2D"/>
  </w:style>
  <w:style w:type="character" w:customStyle="1" w:styleId="1b">
    <w:name w:val="Заголовок №1_"/>
    <w:link w:val="1c"/>
    <w:locked/>
    <w:rsid w:val="002A1A9E"/>
    <w:rPr>
      <w:b/>
      <w:sz w:val="30"/>
      <w:shd w:val="clear" w:color="auto" w:fill="FFFFFF"/>
      <w:lang w:bidi="ar-SA"/>
    </w:rPr>
  </w:style>
  <w:style w:type="paragraph" w:customStyle="1" w:styleId="1c">
    <w:name w:val="Заголовок №1"/>
    <w:basedOn w:val="a"/>
    <w:link w:val="1b"/>
    <w:rsid w:val="002A1A9E"/>
    <w:pPr>
      <w:shd w:val="clear" w:color="auto" w:fill="FFFFFF"/>
      <w:suppressAutoHyphens w:val="0"/>
      <w:spacing w:before="120" w:after="300" w:line="377" w:lineRule="exact"/>
      <w:jc w:val="both"/>
      <w:outlineLvl w:val="0"/>
    </w:pPr>
    <w:rPr>
      <w:b/>
      <w:sz w:val="30"/>
      <w:szCs w:val="20"/>
      <w:shd w:val="clear" w:color="auto" w:fill="FFFFFF"/>
    </w:rPr>
  </w:style>
  <w:style w:type="character" w:customStyle="1" w:styleId="ab">
    <w:name w:val="Основной текст Знак"/>
    <w:basedOn w:val="a0"/>
    <w:link w:val="aa"/>
    <w:rsid w:val="001A1E5B"/>
    <w:rPr>
      <w:sz w:val="28"/>
      <w:szCs w:val="24"/>
      <w:lang w:eastAsia="ar-SA"/>
    </w:rPr>
  </w:style>
  <w:style w:type="paragraph" w:styleId="HTML">
    <w:name w:val="HTML Preformatted"/>
    <w:basedOn w:val="a"/>
    <w:link w:val="HTML0"/>
    <w:unhideWhenUsed/>
    <w:rsid w:val="002C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rsid w:val="002C64AD"/>
    <w:rPr>
      <w:rFonts w:ascii="Courier New" w:hAnsi="Courier New" w:cs="Courier New"/>
      <w:lang w:val="ru-RU" w:eastAsia="ar-SA"/>
    </w:rPr>
  </w:style>
  <w:style w:type="paragraph" w:customStyle="1" w:styleId="BodyTextIndent21">
    <w:name w:val="Body Text Indent 21"/>
    <w:basedOn w:val="a"/>
    <w:rsid w:val="002C64AD"/>
    <w:pPr>
      <w:spacing w:line="100" w:lineRule="atLeast"/>
      <w:ind w:firstLine="935"/>
      <w:jc w:val="both"/>
    </w:pPr>
    <w:rPr>
      <w:rFonts w:ascii="Calibri" w:hAnsi="Calibri"/>
      <w:kern w:val="2"/>
      <w:sz w:val="28"/>
      <w:szCs w:val="28"/>
      <w:lang w:val="uk-UA" w:eastAsia="hi-IN" w:bidi="hi-IN"/>
    </w:rPr>
  </w:style>
  <w:style w:type="character" w:customStyle="1" w:styleId="FR20">
    <w:name w:val="FR2 Знак"/>
    <w:basedOn w:val="a0"/>
    <w:link w:val="FR2"/>
    <w:rsid w:val="009811B4"/>
    <w:rPr>
      <w:rFonts w:ascii="Arial" w:hAnsi="Arial" w:cs="Arial"/>
      <w:sz w:val="16"/>
      <w:szCs w:val="16"/>
      <w:lang w:val="uk-UA" w:eastAsia="ar-SA" w:bidi="ar-SA"/>
    </w:rPr>
  </w:style>
  <w:style w:type="paragraph" w:customStyle="1" w:styleId="HTML1">
    <w:name w:val="Стандартный HTML1"/>
    <w:basedOn w:val="a"/>
    <w:rsid w:val="00683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23">
    <w:name w:val="Абзац списка2"/>
    <w:basedOn w:val="a"/>
    <w:rsid w:val="00795213"/>
    <w:pPr>
      <w:spacing w:after="200" w:line="276" w:lineRule="auto"/>
      <w:ind w:left="720"/>
    </w:pPr>
    <w:rPr>
      <w:rFonts w:ascii="Calibri" w:eastAsia="SimSun" w:hAnsi="Calibri" w:cs="font232"/>
      <w:sz w:val="22"/>
      <w:szCs w:val="22"/>
    </w:rPr>
  </w:style>
  <w:style w:type="paragraph" w:customStyle="1" w:styleId="1d">
    <w:name w:val="Обычный (веб)1"/>
    <w:basedOn w:val="a"/>
    <w:rsid w:val="00795213"/>
    <w:pPr>
      <w:spacing w:before="100" w:after="100" w:line="100" w:lineRule="atLeast"/>
    </w:pPr>
  </w:style>
  <w:style w:type="character" w:customStyle="1" w:styleId="1e">
    <w:name w:val="Заголовок 1 Знак"/>
    <w:basedOn w:val="a0"/>
    <w:link w:val="Heading1"/>
    <w:qFormat/>
    <w:locked/>
    <w:rsid w:val="002048C3"/>
    <w:rPr>
      <w:sz w:val="28"/>
      <w:szCs w:val="24"/>
      <w:lang w:eastAsia="ar-SA"/>
    </w:rPr>
  </w:style>
  <w:style w:type="paragraph" w:customStyle="1" w:styleId="Heading1">
    <w:name w:val="Heading 1"/>
    <w:basedOn w:val="a"/>
    <w:next w:val="a"/>
    <w:link w:val="1e"/>
    <w:qFormat/>
    <w:rsid w:val="002048C3"/>
    <w:pPr>
      <w:keepNext/>
      <w:outlineLvl w:val="0"/>
    </w:pPr>
    <w:rPr>
      <w:sz w:val="28"/>
      <w:lang w:val="uk-UA"/>
    </w:rPr>
  </w:style>
  <w:style w:type="character" w:customStyle="1" w:styleId="24">
    <w:name w:val="Заголовок 2 Знак"/>
    <w:basedOn w:val="a0"/>
    <w:link w:val="Heading2"/>
    <w:qFormat/>
    <w:locked/>
    <w:rsid w:val="002048C3"/>
    <w:rPr>
      <w:sz w:val="28"/>
      <w:szCs w:val="24"/>
      <w:lang w:eastAsia="ar-SA"/>
    </w:rPr>
  </w:style>
  <w:style w:type="paragraph" w:customStyle="1" w:styleId="Heading2">
    <w:name w:val="Heading 2"/>
    <w:basedOn w:val="a"/>
    <w:next w:val="a"/>
    <w:link w:val="24"/>
    <w:qFormat/>
    <w:rsid w:val="002048C3"/>
    <w:pPr>
      <w:keepNext/>
      <w:jc w:val="both"/>
      <w:outlineLvl w:val="1"/>
    </w:pPr>
    <w:rPr>
      <w:sz w:val="28"/>
      <w:lang w:val="uk-UA"/>
    </w:rPr>
  </w:style>
  <w:style w:type="character" w:customStyle="1" w:styleId="aff1">
    <w:name w:val="Виділення жирним"/>
    <w:basedOn w:val="a0"/>
    <w:qFormat/>
    <w:rsid w:val="002048C3"/>
    <w:rPr>
      <w:b/>
      <w:bCs/>
    </w:rPr>
  </w:style>
  <w:style w:type="character" w:customStyle="1" w:styleId="aff2">
    <w:name w:val="Гіперпосилання"/>
    <w:rsid w:val="002048C3"/>
    <w:rPr>
      <w:color w:val="000080"/>
      <w:u w:val="single"/>
    </w:rPr>
  </w:style>
  <w:style w:type="character" w:customStyle="1" w:styleId="aff3">
    <w:name w:val="Виділення"/>
    <w:basedOn w:val="a0"/>
    <w:qFormat/>
    <w:rsid w:val="002048C3"/>
    <w:rPr>
      <w:i/>
      <w:iCs/>
    </w:rPr>
  </w:style>
  <w:style w:type="paragraph" w:styleId="25">
    <w:name w:val="Body Text 2"/>
    <w:basedOn w:val="a"/>
    <w:link w:val="26"/>
    <w:rsid w:val="008853D1"/>
    <w:pPr>
      <w:spacing w:after="120" w:line="480" w:lineRule="auto"/>
    </w:pPr>
  </w:style>
  <w:style w:type="character" w:customStyle="1" w:styleId="26">
    <w:name w:val="Основной текст 2 Знак"/>
    <w:basedOn w:val="a0"/>
    <w:link w:val="25"/>
    <w:rsid w:val="008853D1"/>
    <w:rPr>
      <w:sz w:val="24"/>
      <w:szCs w:val="24"/>
      <w:lang w:val="ru-RU" w:eastAsia="ar-SA"/>
    </w:rPr>
  </w:style>
  <w:style w:type="paragraph" w:styleId="aff4">
    <w:name w:val="List Paragraph"/>
    <w:basedOn w:val="a"/>
    <w:uiPriority w:val="34"/>
    <w:qFormat/>
    <w:rsid w:val="00BA7F1C"/>
    <w:pPr>
      <w:suppressAutoHyphens w:val="0"/>
      <w:ind w:left="720"/>
      <w:contextualSpacing/>
    </w:pPr>
    <w:rPr>
      <w:sz w:val="28"/>
      <w:lang w:eastAsia="ru-RU"/>
    </w:rPr>
  </w:style>
  <w:style w:type="paragraph" w:styleId="27">
    <w:name w:val="Body Text Indent 2"/>
    <w:basedOn w:val="a"/>
    <w:link w:val="28"/>
    <w:rsid w:val="00CC5133"/>
    <w:pPr>
      <w:spacing w:after="120" w:line="480" w:lineRule="auto"/>
      <w:ind w:left="283"/>
    </w:pPr>
  </w:style>
  <w:style w:type="character" w:customStyle="1" w:styleId="28">
    <w:name w:val="Основной текст с отступом 2 Знак"/>
    <w:basedOn w:val="a0"/>
    <w:link w:val="27"/>
    <w:rsid w:val="00CC5133"/>
    <w:rPr>
      <w:sz w:val="24"/>
      <w:szCs w:val="24"/>
      <w:lang w:val="ru-RU" w:eastAsia="ar-SA"/>
    </w:rPr>
  </w:style>
</w:styles>
</file>

<file path=word/webSettings.xml><?xml version="1.0" encoding="utf-8"?>
<w:webSettings xmlns:r="http://schemas.openxmlformats.org/officeDocument/2006/relationships" xmlns:w="http://schemas.openxmlformats.org/wordprocessingml/2006/main">
  <w:divs>
    <w:div w:id="55782878">
      <w:bodyDiv w:val="1"/>
      <w:marLeft w:val="0"/>
      <w:marRight w:val="0"/>
      <w:marTop w:val="0"/>
      <w:marBottom w:val="0"/>
      <w:divBdr>
        <w:top w:val="none" w:sz="0" w:space="0" w:color="auto"/>
        <w:left w:val="none" w:sz="0" w:space="0" w:color="auto"/>
        <w:bottom w:val="none" w:sz="0" w:space="0" w:color="auto"/>
        <w:right w:val="none" w:sz="0" w:space="0" w:color="auto"/>
      </w:divBdr>
    </w:div>
    <w:div w:id="160776827">
      <w:bodyDiv w:val="1"/>
      <w:marLeft w:val="0"/>
      <w:marRight w:val="0"/>
      <w:marTop w:val="0"/>
      <w:marBottom w:val="0"/>
      <w:divBdr>
        <w:top w:val="none" w:sz="0" w:space="0" w:color="auto"/>
        <w:left w:val="none" w:sz="0" w:space="0" w:color="auto"/>
        <w:bottom w:val="none" w:sz="0" w:space="0" w:color="auto"/>
        <w:right w:val="none" w:sz="0" w:space="0" w:color="auto"/>
      </w:divBdr>
    </w:div>
    <w:div w:id="572617763">
      <w:bodyDiv w:val="1"/>
      <w:marLeft w:val="0"/>
      <w:marRight w:val="0"/>
      <w:marTop w:val="0"/>
      <w:marBottom w:val="0"/>
      <w:divBdr>
        <w:top w:val="none" w:sz="0" w:space="0" w:color="auto"/>
        <w:left w:val="none" w:sz="0" w:space="0" w:color="auto"/>
        <w:bottom w:val="none" w:sz="0" w:space="0" w:color="auto"/>
        <w:right w:val="none" w:sz="0" w:space="0" w:color="auto"/>
      </w:divBdr>
    </w:div>
    <w:div w:id="903642269">
      <w:bodyDiv w:val="1"/>
      <w:marLeft w:val="0"/>
      <w:marRight w:val="0"/>
      <w:marTop w:val="0"/>
      <w:marBottom w:val="0"/>
      <w:divBdr>
        <w:top w:val="none" w:sz="0" w:space="0" w:color="auto"/>
        <w:left w:val="none" w:sz="0" w:space="0" w:color="auto"/>
        <w:bottom w:val="none" w:sz="0" w:space="0" w:color="auto"/>
        <w:right w:val="none" w:sz="0" w:space="0" w:color="auto"/>
      </w:divBdr>
    </w:div>
    <w:div w:id="1081370274">
      <w:bodyDiv w:val="1"/>
      <w:marLeft w:val="0"/>
      <w:marRight w:val="0"/>
      <w:marTop w:val="0"/>
      <w:marBottom w:val="0"/>
      <w:divBdr>
        <w:top w:val="none" w:sz="0" w:space="0" w:color="auto"/>
        <w:left w:val="none" w:sz="0" w:space="0" w:color="auto"/>
        <w:bottom w:val="none" w:sz="0" w:space="0" w:color="auto"/>
        <w:right w:val="none" w:sz="0" w:space="0" w:color="auto"/>
      </w:divBdr>
    </w:div>
    <w:div w:id="1094976545">
      <w:bodyDiv w:val="1"/>
      <w:marLeft w:val="0"/>
      <w:marRight w:val="0"/>
      <w:marTop w:val="0"/>
      <w:marBottom w:val="0"/>
      <w:divBdr>
        <w:top w:val="none" w:sz="0" w:space="0" w:color="auto"/>
        <w:left w:val="none" w:sz="0" w:space="0" w:color="auto"/>
        <w:bottom w:val="none" w:sz="0" w:space="0" w:color="auto"/>
        <w:right w:val="none" w:sz="0" w:space="0" w:color="auto"/>
      </w:divBdr>
    </w:div>
    <w:div w:id="168640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094F3-7B30-48ED-B253-E2B0DDC3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29</Pages>
  <Words>63430</Words>
  <Characters>36156</Characters>
  <Application>Microsoft Office Word</Application>
  <DocSecurity>0</DocSecurity>
  <Lines>301</Lines>
  <Paragraphs>198</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Reanimator Extreme Edition</Company>
  <LinksUpToDate>false</LinksUpToDate>
  <CharactersWithSpaces>99388</CharactersWithSpaces>
  <SharedDoc>false</SharedDoc>
  <HLinks>
    <vt:vector size="198" baseType="variant">
      <vt:variant>
        <vt:i4>7536708</vt:i4>
      </vt:variant>
      <vt:variant>
        <vt:i4>98</vt:i4>
      </vt:variant>
      <vt:variant>
        <vt:i4>0</vt:i4>
      </vt:variant>
      <vt:variant>
        <vt:i4>5</vt:i4>
      </vt:variant>
      <vt:variant>
        <vt:lpwstr/>
      </vt:variant>
      <vt:variant>
        <vt:lpwstr>__RefHeading___Toc438564542</vt:lpwstr>
      </vt:variant>
      <vt:variant>
        <vt:i4>7536708</vt:i4>
      </vt:variant>
      <vt:variant>
        <vt:i4>95</vt:i4>
      </vt:variant>
      <vt:variant>
        <vt:i4>0</vt:i4>
      </vt:variant>
      <vt:variant>
        <vt:i4>5</vt:i4>
      </vt:variant>
      <vt:variant>
        <vt:lpwstr/>
      </vt:variant>
      <vt:variant>
        <vt:lpwstr>__RefHeading___Toc438564541</vt:lpwstr>
      </vt:variant>
      <vt:variant>
        <vt:i4>7536708</vt:i4>
      </vt:variant>
      <vt:variant>
        <vt:i4>92</vt:i4>
      </vt:variant>
      <vt:variant>
        <vt:i4>0</vt:i4>
      </vt:variant>
      <vt:variant>
        <vt:i4>5</vt:i4>
      </vt:variant>
      <vt:variant>
        <vt:lpwstr/>
      </vt:variant>
      <vt:variant>
        <vt:lpwstr>__RefHeading___Toc438564540</vt:lpwstr>
      </vt:variant>
      <vt:variant>
        <vt:i4>7602244</vt:i4>
      </vt:variant>
      <vt:variant>
        <vt:i4>89</vt:i4>
      </vt:variant>
      <vt:variant>
        <vt:i4>0</vt:i4>
      </vt:variant>
      <vt:variant>
        <vt:i4>5</vt:i4>
      </vt:variant>
      <vt:variant>
        <vt:lpwstr/>
      </vt:variant>
      <vt:variant>
        <vt:lpwstr>__RefHeading___Toc438564539</vt:lpwstr>
      </vt:variant>
      <vt:variant>
        <vt:i4>7602244</vt:i4>
      </vt:variant>
      <vt:variant>
        <vt:i4>86</vt:i4>
      </vt:variant>
      <vt:variant>
        <vt:i4>0</vt:i4>
      </vt:variant>
      <vt:variant>
        <vt:i4>5</vt:i4>
      </vt:variant>
      <vt:variant>
        <vt:lpwstr/>
      </vt:variant>
      <vt:variant>
        <vt:lpwstr>__RefHeading___Toc438564538</vt:lpwstr>
      </vt:variant>
      <vt:variant>
        <vt:i4>7602244</vt:i4>
      </vt:variant>
      <vt:variant>
        <vt:i4>83</vt:i4>
      </vt:variant>
      <vt:variant>
        <vt:i4>0</vt:i4>
      </vt:variant>
      <vt:variant>
        <vt:i4>5</vt:i4>
      </vt:variant>
      <vt:variant>
        <vt:lpwstr/>
      </vt:variant>
      <vt:variant>
        <vt:lpwstr>__RefHeading___Toc438564537</vt:lpwstr>
      </vt:variant>
      <vt:variant>
        <vt:i4>7602244</vt:i4>
      </vt:variant>
      <vt:variant>
        <vt:i4>80</vt:i4>
      </vt:variant>
      <vt:variant>
        <vt:i4>0</vt:i4>
      </vt:variant>
      <vt:variant>
        <vt:i4>5</vt:i4>
      </vt:variant>
      <vt:variant>
        <vt:lpwstr/>
      </vt:variant>
      <vt:variant>
        <vt:lpwstr>__RefHeading___Toc438564536</vt:lpwstr>
      </vt:variant>
      <vt:variant>
        <vt:i4>7602244</vt:i4>
      </vt:variant>
      <vt:variant>
        <vt:i4>77</vt:i4>
      </vt:variant>
      <vt:variant>
        <vt:i4>0</vt:i4>
      </vt:variant>
      <vt:variant>
        <vt:i4>5</vt:i4>
      </vt:variant>
      <vt:variant>
        <vt:lpwstr/>
      </vt:variant>
      <vt:variant>
        <vt:lpwstr>__RefHeading___Toc438564535</vt:lpwstr>
      </vt:variant>
      <vt:variant>
        <vt:i4>7602244</vt:i4>
      </vt:variant>
      <vt:variant>
        <vt:i4>74</vt:i4>
      </vt:variant>
      <vt:variant>
        <vt:i4>0</vt:i4>
      </vt:variant>
      <vt:variant>
        <vt:i4>5</vt:i4>
      </vt:variant>
      <vt:variant>
        <vt:lpwstr/>
      </vt:variant>
      <vt:variant>
        <vt:lpwstr>__RefHeading___Toc438564534</vt:lpwstr>
      </vt:variant>
      <vt:variant>
        <vt:i4>7602244</vt:i4>
      </vt:variant>
      <vt:variant>
        <vt:i4>71</vt:i4>
      </vt:variant>
      <vt:variant>
        <vt:i4>0</vt:i4>
      </vt:variant>
      <vt:variant>
        <vt:i4>5</vt:i4>
      </vt:variant>
      <vt:variant>
        <vt:lpwstr/>
      </vt:variant>
      <vt:variant>
        <vt:lpwstr>__RefHeading___Toc438564533</vt:lpwstr>
      </vt:variant>
      <vt:variant>
        <vt:i4>7602244</vt:i4>
      </vt:variant>
      <vt:variant>
        <vt:i4>68</vt:i4>
      </vt:variant>
      <vt:variant>
        <vt:i4>0</vt:i4>
      </vt:variant>
      <vt:variant>
        <vt:i4>5</vt:i4>
      </vt:variant>
      <vt:variant>
        <vt:lpwstr/>
      </vt:variant>
      <vt:variant>
        <vt:lpwstr>__RefHeading___Toc438564532</vt:lpwstr>
      </vt:variant>
      <vt:variant>
        <vt:i4>7602244</vt:i4>
      </vt:variant>
      <vt:variant>
        <vt:i4>65</vt:i4>
      </vt:variant>
      <vt:variant>
        <vt:i4>0</vt:i4>
      </vt:variant>
      <vt:variant>
        <vt:i4>5</vt:i4>
      </vt:variant>
      <vt:variant>
        <vt:lpwstr/>
      </vt:variant>
      <vt:variant>
        <vt:lpwstr>__RefHeading___Toc438564531</vt:lpwstr>
      </vt:variant>
      <vt:variant>
        <vt:i4>7602244</vt:i4>
      </vt:variant>
      <vt:variant>
        <vt:i4>62</vt:i4>
      </vt:variant>
      <vt:variant>
        <vt:i4>0</vt:i4>
      </vt:variant>
      <vt:variant>
        <vt:i4>5</vt:i4>
      </vt:variant>
      <vt:variant>
        <vt:lpwstr/>
      </vt:variant>
      <vt:variant>
        <vt:lpwstr>__RefHeading___Toc438564530</vt:lpwstr>
      </vt:variant>
      <vt:variant>
        <vt:i4>7667780</vt:i4>
      </vt:variant>
      <vt:variant>
        <vt:i4>59</vt:i4>
      </vt:variant>
      <vt:variant>
        <vt:i4>0</vt:i4>
      </vt:variant>
      <vt:variant>
        <vt:i4>5</vt:i4>
      </vt:variant>
      <vt:variant>
        <vt:lpwstr/>
      </vt:variant>
      <vt:variant>
        <vt:lpwstr>__RefHeading___Toc438564529</vt:lpwstr>
      </vt:variant>
      <vt:variant>
        <vt:i4>7667780</vt:i4>
      </vt:variant>
      <vt:variant>
        <vt:i4>56</vt:i4>
      </vt:variant>
      <vt:variant>
        <vt:i4>0</vt:i4>
      </vt:variant>
      <vt:variant>
        <vt:i4>5</vt:i4>
      </vt:variant>
      <vt:variant>
        <vt:lpwstr/>
      </vt:variant>
      <vt:variant>
        <vt:lpwstr>__RefHeading___Toc438564528</vt:lpwstr>
      </vt:variant>
      <vt:variant>
        <vt:i4>7667780</vt:i4>
      </vt:variant>
      <vt:variant>
        <vt:i4>53</vt:i4>
      </vt:variant>
      <vt:variant>
        <vt:i4>0</vt:i4>
      </vt:variant>
      <vt:variant>
        <vt:i4>5</vt:i4>
      </vt:variant>
      <vt:variant>
        <vt:lpwstr/>
      </vt:variant>
      <vt:variant>
        <vt:lpwstr>__RefHeading___Toc438564527</vt:lpwstr>
      </vt:variant>
      <vt:variant>
        <vt:i4>7667780</vt:i4>
      </vt:variant>
      <vt:variant>
        <vt:i4>50</vt:i4>
      </vt:variant>
      <vt:variant>
        <vt:i4>0</vt:i4>
      </vt:variant>
      <vt:variant>
        <vt:i4>5</vt:i4>
      </vt:variant>
      <vt:variant>
        <vt:lpwstr/>
      </vt:variant>
      <vt:variant>
        <vt:lpwstr>__RefHeading___Toc438564526</vt:lpwstr>
      </vt:variant>
      <vt:variant>
        <vt:i4>7667780</vt:i4>
      </vt:variant>
      <vt:variant>
        <vt:i4>47</vt:i4>
      </vt:variant>
      <vt:variant>
        <vt:i4>0</vt:i4>
      </vt:variant>
      <vt:variant>
        <vt:i4>5</vt:i4>
      </vt:variant>
      <vt:variant>
        <vt:lpwstr/>
      </vt:variant>
      <vt:variant>
        <vt:lpwstr>__RefHeading___Toc438564525</vt:lpwstr>
      </vt:variant>
      <vt:variant>
        <vt:i4>7667780</vt:i4>
      </vt:variant>
      <vt:variant>
        <vt:i4>44</vt:i4>
      </vt:variant>
      <vt:variant>
        <vt:i4>0</vt:i4>
      </vt:variant>
      <vt:variant>
        <vt:i4>5</vt:i4>
      </vt:variant>
      <vt:variant>
        <vt:lpwstr/>
      </vt:variant>
      <vt:variant>
        <vt:lpwstr>__RefHeading___Toc438564524</vt:lpwstr>
      </vt:variant>
      <vt:variant>
        <vt:i4>7667780</vt:i4>
      </vt:variant>
      <vt:variant>
        <vt:i4>41</vt:i4>
      </vt:variant>
      <vt:variant>
        <vt:i4>0</vt:i4>
      </vt:variant>
      <vt:variant>
        <vt:i4>5</vt:i4>
      </vt:variant>
      <vt:variant>
        <vt:lpwstr/>
      </vt:variant>
      <vt:variant>
        <vt:lpwstr>__RefHeading___Toc438564523</vt:lpwstr>
      </vt:variant>
      <vt:variant>
        <vt:i4>7667780</vt:i4>
      </vt:variant>
      <vt:variant>
        <vt:i4>38</vt:i4>
      </vt:variant>
      <vt:variant>
        <vt:i4>0</vt:i4>
      </vt:variant>
      <vt:variant>
        <vt:i4>5</vt:i4>
      </vt:variant>
      <vt:variant>
        <vt:lpwstr/>
      </vt:variant>
      <vt:variant>
        <vt:lpwstr>__RefHeading___Toc438564522</vt:lpwstr>
      </vt:variant>
      <vt:variant>
        <vt:i4>7667780</vt:i4>
      </vt:variant>
      <vt:variant>
        <vt:i4>35</vt:i4>
      </vt:variant>
      <vt:variant>
        <vt:i4>0</vt:i4>
      </vt:variant>
      <vt:variant>
        <vt:i4>5</vt:i4>
      </vt:variant>
      <vt:variant>
        <vt:lpwstr/>
      </vt:variant>
      <vt:variant>
        <vt:lpwstr>__RefHeading___Toc438564521</vt:lpwstr>
      </vt:variant>
      <vt:variant>
        <vt:i4>7667780</vt:i4>
      </vt:variant>
      <vt:variant>
        <vt:i4>32</vt:i4>
      </vt:variant>
      <vt:variant>
        <vt:i4>0</vt:i4>
      </vt:variant>
      <vt:variant>
        <vt:i4>5</vt:i4>
      </vt:variant>
      <vt:variant>
        <vt:lpwstr/>
      </vt:variant>
      <vt:variant>
        <vt:lpwstr>__RefHeading___Toc438564520</vt:lpwstr>
      </vt:variant>
      <vt:variant>
        <vt:i4>7733316</vt:i4>
      </vt:variant>
      <vt:variant>
        <vt:i4>29</vt:i4>
      </vt:variant>
      <vt:variant>
        <vt:i4>0</vt:i4>
      </vt:variant>
      <vt:variant>
        <vt:i4>5</vt:i4>
      </vt:variant>
      <vt:variant>
        <vt:lpwstr/>
      </vt:variant>
      <vt:variant>
        <vt:lpwstr>__RefHeading___Toc438564519</vt:lpwstr>
      </vt:variant>
      <vt:variant>
        <vt:i4>7733316</vt:i4>
      </vt:variant>
      <vt:variant>
        <vt:i4>26</vt:i4>
      </vt:variant>
      <vt:variant>
        <vt:i4>0</vt:i4>
      </vt:variant>
      <vt:variant>
        <vt:i4>5</vt:i4>
      </vt:variant>
      <vt:variant>
        <vt:lpwstr/>
      </vt:variant>
      <vt:variant>
        <vt:lpwstr>__RefHeading___Toc438564518</vt:lpwstr>
      </vt:variant>
      <vt:variant>
        <vt:i4>7733316</vt:i4>
      </vt:variant>
      <vt:variant>
        <vt:i4>23</vt:i4>
      </vt:variant>
      <vt:variant>
        <vt:i4>0</vt:i4>
      </vt:variant>
      <vt:variant>
        <vt:i4>5</vt:i4>
      </vt:variant>
      <vt:variant>
        <vt:lpwstr/>
      </vt:variant>
      <vt:variant>
        <vt:lpwstr>__RefHeading___Toc438564517</vt:lpwstr>
      </vt:variant>
      <vt:variant>
        <vt:i4>7733316</vt:i4>
      </vt:variant>
      <vt:variant>
        <vt:i4>20</vt:i4>
      </vt:variant>
      <vt:variant>
        <vt:i4>0</vt:i4>
      </vt:variant>
      <vt:variant>
        <vt:i4>5</vt:i4>
      </vt:variant>
      <vt:variant>
        <vt:lpwstr/>
      </vt:variant>
      <vt:variant>
        <vt:lpwstr>__RefHeading___Toc438564516</vt:lpwstr>
      </vt:variant>
      <vt:variant>
        <vt:i4>7733316</vt:i4>
      </vt:variant>
      <vt:variant>
        <vt:i4>17</vt:i4>
      </vt:variant>
      <vt:variant>
        <vt:i4>0</vt:i4>
      </vt:variant>
      <vt:variant>
        <vt:i4>5</vt:i4>
      </vt:variant>
      <vt:variant>
        <vt:lpwstr/>
      </vt:variant>
      <vt:variant>
        <vt:lpwstr>__RefHeading___Toc438564515</vt:lpwstr>
      </vt:variant>
      <vt:variant>
        <vt:i4>7733316</vt:i4>
      </vt:variant>
      <vt:variant>
        <vt:i4>14</vt:i4>
      </vt:variant>
      <vt:variant>
        <vt:i4>0</vt:i4>
      </vt:variant>
      <vt:variant>
        <vt:i4>5</vt:i4>
      </vt:variant>
      <vt:variant>
        <vt:lpwstr/>
      </vt:variant>
      <vt:variant>
        <vt:lpwstr>__RefHeading___Toc438564514</vt:lpwstr>
      </vt:variant>
      <vt:variant>
        <vt:i4>7733316</vt:i4>
      </vt:variant>
      <vt:variant>
        <vt:i4>11</vt:i4>
      </vt:variant>
      <vt:variant>
        <vt:i4>0</vt:i4>
      </vt:variant>
      <vt:variant>
        <vt:i4>5</vt:i4>
      </vt:variant>
      <vt:variant>
        <vt:lpwstr/>
      </vt:variant>
      <vt:variant>
        <vt:lpwstr>__RefHeading___Toc438564513</vt:lpwstr>
      </vt:variant>
      <vt:variant>
        <vt:i4>7733316</vt:i4>
      </vt:variant>
      <vt:variant>
        <vt:i4>8</vt:i4>
      </vt:variant>
      <vt:variant>
        <vt:i4>0</vt:i4>
      </vt:variant>
      <vt:variant>
        <vt:i4>5</vt:i4>
      </vt:variant>
      <vt:variant>
        <vt:lpwstr/>
      </vt:variant>
      <vt:variant>
        <vt:lpwstr>__RefHeading___Toc438564512</vt:lpwstr>
      </vt:variant>
      <vt:variant>
        <vt:i4>7733316</vt:i4>
      </vt:variant>
      <vt:variant>
        <vt:i4>5</vt:i4>
      </vt:variant>
      <vt:variant>
        <vt:i4>0</vt:i4>
      </vt:variant>
      <vt:variant>
        <vt:i4>5</vt:i4>
      </vt:variant>
      <vt:variant>
        <vt:lpwstr/>
      </vt:variant>
      <vt:variant>
        <vt:lpwstr>__RefHeading___Toc438564511</vt:lpwstr>
      </vt:variant>
      <vt:variant>
        <vt:i4>7733316</vt:i4>
      </vt:variant>
      <vt:variant>
        <vt:i4>2</vt:i4>
      </vt:variant>
      <vt:variant>
        <vt:i4>0</vt:i4>
      </vt:variant>
      <vt:variant>
        <vt:i4>5</vt:i4>
      </vt:variant>
      <vt:variant>
        <vt:lpwstr/>
      </vt:variant>
      <vt:variant>
        <vt:lpwstr>__RefHeading___Toc438564510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UPREKONOM</dc:creator>
  <cp:lastModifiedBy>User</cp:lastModifiedBy>
  <cp:revision>60</cp:revision>
  <cp:lastPrinted>2020-12-07T07:59:00Z</cp:lastPrinted>
  <dcterms:created xsi:type="dcterms:W3CDTF">2020-11-24T11:57:00Z</dcterms:created>
  <dcterms:modified xsi:type="dcterms:W3CDTF">2020-12-14T08:15:00Z</dcterms:modified>
</cp:coreProperties>
</file>