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AAB7D" w14:textId="77777777" w:rsidR="00265FE3" w:rsidRDefault="00265FE3" w:rsidP="00265FE3">
      <w:pPr>
        <w:spacing w:after="0"/>
        <w:rPr>
          <w:rFonts w:ascii="Times New Roman" w:hAnsi="Times New Roman"/>
          <w:sz w:val="28"/>
          <w:szCs w:val="28"/>
        </w:rPr>
      </w:pPr>
      <w:r>
        <w:rPr>
          <w:rFonts w:ascii="Times New Roman" w:hAnsi="Times New Roman"/>
          <w:sz w:val="24"/>
          <w:szCs w:val="24"/>
        </w:rPr>
        <w:t xml:space="preserve">        </w:t>
      </w:r>
    </w:p>
    <w:p w14:paraId="6751DAFC" w14:textId="77777777" w:rsidR="00265FE3" w:rsidRDefault="00265FE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Додаток 1</w:t>
      </w:r>
    </w:p>
    <w:p w14:paraId="4A4AEA0F" w14:textId="67455068" w:rsidR="00265FE3" w:rsidRDefault="0073703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 xml:space="preserve">до </w:t>
      </w:r>
      <w:r w:rsidR="00265FE3">
        <w:rPr>
          <w:rFonts w:ascii="Times New Roman" w:hAnsi="Times New Roman"/>
          <w:sz w:val="28"/>
          <w:szCs w:val="28"/>
        </w:rPr>
        <w:t>рішення міської ради</w:t>
      </w:r>
    </w:p>
    <w:p w14:paraId="37022C99" w14:textId="43188218" w:rsidR="00265FE3" w:rsidRDefault="0073703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24.12.2020</w:t>
      </w:r>
      <w:r w:rsidR="00614045">
        <w:rPr>
          <w:rFonts w:ascii="Times New Roman" w:hAnsi="Times New Roman"/>
          <w:sz w:val="28"/>
          <w:szCs w:val="28"/>
        </w:rPr>
        <w:t xml:space="preserve"> №</w:t>
      </w:r>
      <w:r>
        <w:rPr>
          <w:rFonts w:ascii="Times New Roman" w:hAnsi="Times New Roman"/>
          <w:sz w:val="28"/>
          <w:szCs w:val="28"/>
        </w:rPr>
        <w:t xml:space="preserve"> 2/14</w:t>
      </w:r>
      <w:r w:rsidR="00614045">
        <w:rPr>
          <w:rFonts w:ascii="Times New Roman" w:hAnsi="Times New Roman"/>
          <w:sz w:val="28"/>
          <w:szCs w:val="28"/>
        </w:rPr>
        <w:t xml:space="preserve">  </w:t>
      </w:r>
      <w:r w:rsidR="00265FE3">
        <w:rPr>
          <w:rFonts w:ascii="Times New Roman" w:hAnsi="Times New Roman"/>
          <w:sz w:val="28"/>
          <w:szCs w:val="28"/>
        </w:rPr>
        <w:t xml:space="preserve"> </w:t>
      </w:r>
    </w:p>
    <w:p w14:paraId="6975B9AE" w14:textId="77777777" w:rsidR="005C367B" w:rsidRDefault="00265FE3" w:rsidP="005C367B">
      <w:pPr>
        <w:spacing w:after="0" w:line="100" w:lineRule="atLeast"/>
        <w:ind w:firstLine="709"/>
        <w:jc w:val="center"/>
        <w:rPr>
          <w:rFonts w:ascii="Times New Roman" w:hAnsi="Times New Roman"/>
          <w:b/>
          <w:bCs/>
          <w:sz w:val="28"/>
          <w:szCs w:val="28"/>
        </w:rPr>
      </w:pPr>
      <w:r>
        <w:rPr>
          <w:rFonts w:ascii="Times New Roman" w:hAnsi="Times New Roman"/>
          <w:sz w:val="28"/>
          <w:szCs w:val="28"/>
        </w:rPr>
        <w:br/>
      </w:r>
    </w:p>
    <w:p w14:paraId="646128B7" w14:textId="77777777" w:rsidR="005C367B" w:rsidRDefault="005C367B" w:rsidP="005C367B">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ПРОГРАМА</w:t>
      </w:r>
    </w:p>
    <w:p w14:paraId="7E63F2E2" w14:textId="77777777" w:rsidR="005C367B" w:rsidRDefault="005C367B" w:rsidP="005C367B">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w:t>
      </w:r>
      <w:r w:rsidR="009C3B7B">
        <w:rPr>
          <w:rFonts w:ascii="Times New Roman" w:hAnsi="Times New Roman"/>
          <w:b/>
          <w:bCs/>
          <w:sz w:val="28"/>
          <w:szCs w:val="28"/>
        </w:rPr>
        <w:t>УСПІШНИЙ ПЕДАГОГ</w:t>
      </w:r>
      <w:r>
        <w:rPr>
          <w:rFonts w:ascii="Times New Roman" w:hAnsi="Times New Roman"/>
          <w:b/>
          <w:bCs/>
          <w:sz w:val="28"/>
          <w:szCs w:val="28"/>
        </w:rPr>
        <w:t>»</w:t>
      </w:r>
    </w:p>
    <w:p w14:paraId="5B69B259" w14:textId="77777777" w:rsidR="009C3B7B" w:rsidRDefault="007554A3" w:rsidP="005C367B">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на 2021 рік</w:t>
      </w:r>
    </w:p>
    <w:p w14:paraId="00EBF00E" w14:textId="77777777" w:rsidR="005C367B" w:rsidRDefault="005C367B" w:rsidP="00265FE3">
      <w:pPr>
        <w:spacing w:after="0" w:line="100" w:lineRule="atLeast"/>
        <w:ind w:firstLine="709"/>
        <w:jc w:val="center"/>
        <w:rPr>
          <w:rFonts w:ascii="Times New Roman" w:hAnsi="Times New Roman"/>
          <w:b/>
          <w:bCs/>
          <w:sz w:val="28"/>
          <w:szCs w:val="28"/>
        </w:rPr>
      </w:pPr>
    </w:p>
    <w:p w14:paraId="7664F5E4" w14:textId="77777777" w:rsidR="00265FE3" w:rsidRPr="00867A29" w:rsidRDefault="00867A29" w:rsidP="00867A29">
      <w:pPr>
        <w:spacing w:after="0" w:line="100" w:lineRule="atLeast"/>
        <w:ind w:left="709"/>
        <w:jc w:val="center"/>
        <w:rPr>
          <w:rFonts w:ascii="Times New Roman" w:hAnsi="Times New Roman"/>
          <w:b/>
          <w:bCs/>
          <w:sz w:val="28"/>
          <w:szCs w:val="28"/>
        </w:rPr>
      </w:pPr>
      <w:r>
        <w:rPr>
          <w:rFonts w:ascii="Times New Roman" w:hAnsi="Times New Roman"/>
          <w:b/>
          <w:bCs/>
          <w:sz w:val="28"/>
          <w:szCs w:val="28"/>
        </w:rPr>
        <w:t xml:space="preserve">І. </w:t>
      </w:r>
      <w:r w:rsidR="005C367B" w:rsidRPr="00867A29">
        <w:rPr>
          <w:rFonts w:ascii="Times New Roman" w:hAnsi="Times New Roman"/>
          <w:b/>
          <w:bCs/>
          <w:sz w:val="28"/>
          <w:szCs w:val="28"/>
        </w:rPr>
        <w:t>ЗАГАЛЬНА ХАРАКТЕРИСТИКА ПРОГРАМИ</w:t>
      </w:r>
    </w:p>
    <w:p w14:paraId="1A3A1D80" w14:textId="77777777" w:rsidR="005C367B" w:rsidRPr="005C367B" w:rsidRDefault="005C367B" w:rsidP="005C367B">
      <w:pPr>
        <w:pStyle w:val="a3"/>
        <w:spacing w:after="0" w:line="100" w:lineRule="atLeast"/>
        <w:ind w:left="1069"/>
        <w:rPr>
          <w:rFonts w:ascii="Times New Roman" w:hAnsi="Times New Roman"/>
          <w:b/>
          <w:bCs/>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675"/>
        <w:gridCol w:w="3544"/>
        <w:gridCol w:w="5245"/>
      </w:tblGrid>
      <w:tr w:rsidR="005C367B" w:rsidRPr="005C367B" w14:paraId="2FDAD313" w14:textId="77777777" w:rsidTr="00867A29">
        <w:tc>
          <w:tcPr>
            <w:tcW w:w="675" w:type="dxa"/>
          </w:tcPr>
          <w:p w14:paraId="428A6548" w14:textId="77777777" w:rsidR="005C367B" w:rsidRP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1.</w:t>
            </w:r>
          </w:p>
        </w:tc>
        <w:tc>
          <w:tcPr>
            <w:tcW w:w="3544" w:type="dxa"/>
          </w:tcPr>
          <w:p w14:paraId="525C5452" w14:textId="77777777" w:rsidR="005C367B" w:rsidRPr="005C367B" w:rsidRDefault="005C367B" w:rsidP="00867A29">
            <w:pPr>
              <w:spacing w:line="100" w:lineRule="atLeast"/>
              <w:rPr>
                <w:rFonts w:ascii="Times New Roman" w:hAnsi="Times New Roman"/>
                <w:sz w:val="28"/>
                <w:szCs w:val="28"/>
              </w:rPr>
            </w:pPr>
            <w:r>
              <w:rPr>
                <w:rFonts w:ascii="Times New Roman" w:hAnsi="Times New Roman"/>
                <w:sz w:val="28"/>
                <w:szCs w:val="28"/>
              </w:rPr>
              <w:t>Ініціатор розробки Програми</w:t>
            </w:r>
          </w:p>
        </w:tc>
        <w:tc>
          <w:tcPr>
            <w:tcW w:w="5245" w:type="dxa"/>
          </w:tcPr>
          <w:p w14:paraId="3B1BAD79" w14:textId="77777777" w:rsidR="005C367B" w:rsidRPr="005C367B" w:rsidRDefault="005C367B" w:rsidP="00867A29">
            <w:pPr>
              <w:spacing w:line="100" w:lineRule="atLeast"/>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w:t>
            </w:r>
          </w:p>
        </w:tc>
      </w:tr>
      <w:tr w:rsidR="005C367B" w:rsidRPr="005C367B" w14:paraId="44AC8380" w14:textId="77777777" w:rsidTr="00867A29">
        <w:tc>
          <w:tcPr>
            <w:tcW w:w="675" w:type="dxa"/>
          </w:tcPr>
          <w:p w14:paraId="78E04AC1" w14:textId="77777777"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 xml:space="preserve">2. </w:t>
            </w:r>
          </w:p>
        </w:tc>
        <w:tc>
          <w:tcPr>
            <w:tcW w:w="3544" w:type="dxa"/>
          </w:tcPr>
          <w:p w14:paraId="4FA0B98F"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Підстава для розробки програми</w:t>
            </w:r>
          </w:p>
        </w:tc>
        <w:tc>
          <w:tcPr>
            <w:tcW w:w="5245" w:type="dxa"/>
          </w:tcPr>
          <w:p w14:paraId="63FB8F12"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Закони України «Про освіту». «Про повну загальну середню освіту», «Про дошкільну освіту», «Про позашкільну освіту», «Про місцеве самоврядування в Україні»</w:t>
            </w:r>
          </w:p>
        </w:tc>
      </w:tr>
      <w:tr w:rsidR="005C367B" w:rsidRPr="005C367B" w14:paraId="617F7DA8" w14:textId="77777777" w:rsidTr="00867A29">
        <w:tc>
          <w:tcPr>
            <w:tcW w:w="675" w:type="dxa"/>
          </w:tcPr>
          <w:p w14:paraId="293D96CD" w14:textId="77777777"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3.</w:t>
            </w:r>
          </w:p>
        </w:tc>
        <w:tc>
          <w:tcPr>
            <w:tcW w:w="3544" w:type="dxa"/>
          </w:tcPr>
          <w:p w14:paraId="3ACEED05"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 xml:space="preserve">Розробники  Програми </w:t>
            </w:r>
          </w:p>
        </w:tc>
        <w:tc>
          <w:tcPr>
            <w:tcW w:w="5245" w:type="dxa"/>
          </w:tcPr>
          <w:p w14:paraId="2F67BBA6"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w:t>
            </w:r>
          </w:p>
          <w:p w14:paraId="3996992F"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w:t>
            </w:r>
          </w:p>
        </w:tc>
      </w:tr>
      <w:tr w:rsidR="005C367B" w:rsidRPr="005C367B" w14:paraId="7120ED0E" w14:textId="77777777" w:rsidTr="00867A29">
        <w:tc>
          <w:tcPr>
            <w:tcW w:w="675" w:type="dxa"/>
          </w:tcPr>
          <w:p w14:paraId="73049136" w14:textId="77777777"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4.</w:t>
            </w:r>
          </w:p>
        </w:tc>
        <w:tc>
          <w:tcPr>
            <w:tcW w:w="3544" w:type="dxa"/>
          </w:tcPr>
          <w:p w14:paraId="1143B623"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Відповідальний виконавець</w:t>
            </w:r>
          </w:p>
        </w:tc>
        <w:tc>
          <w:tcPr>
            <w:tcW w:w="5245" w:type="dxa"/>
          </w:tcPr>
          <w:p w14:paraId="6DAF1762"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w:t>
            </w:r>
          </w:p>
        </w:tc>
      </w:tr>
      <w:tr w:rsidR="005C367B" w:rsidRPr="005C367B" w14:paraId="05D80FB0" w14:textId="77777777" w:rsidTr="00867A29">
        <w:tc>
          <w:tcPr>
            <w:tcW w:w="675" w:type="dxa"/>
          </w:tcPr>
          <w:p w14:paraId="17332601" w14:textId="77777777"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5.</w:t>
            </w:r>
          </w:p>
        </w:tc>
        <w:tc>
          <w:tcPr>
            <w:tcW w:w="3544" w:type="dxa"/>
          </w:tcPr>
          <w:p w14:paraId="2045A7D7" w14:textId="77777777" w:rsidR="005C367B" w:rsidRDefault="005C367B" w:rsidP="00867A29">
            <w:pPr>
              <w:spacing w:line="100" w:lineRule="atLeast"/>
              <w:rPr>
                <w:rFonts w:ascii="Times New Roman" w:hAnsi="Times New Roman"/>
                <w:sz w:val="28"/>
                <w:szCs w:val="28"/>
              </w:rPr>
            </w:pPr>
            <w:r>
              <w:rPr>
                <w:rFonts w:ascii="Times New Roman" w:hAnsi="Times New Roman"/>
                <w:sz w:val="28"/>
                <w:szCs w:val="28"/>
              </w:rPr>
              <w:t>Терміни реалізації програми</w:t>
            </w:r>
          </w:p>
        </w:tc>
        <w:tc>
          <w:tcPr>
            <w:tcW w:w="5245" w:type="dxa"/>
          </w:tcPr>
          <w:p w14:paraId="2B44B4C7" w14:textId="77777777" w:rsidR="005C367B" w:rsidRDefault="007554A3" w:rsidP="00867A29">
            <w:pPr>
              <w:spacing w:line="100" w:lineRule="atLeast"/>
              <w:rPr>
                <w:rFonts w:ascii="Times New Roman" w:hAnsi="Times New Roman"/>
                <w:sz w:val="28"/>
                <w:szCs w:val="28"/>
              </w:rPr>
            </w:pPr>
            <w:r>
              <w:rPr>
                <w:rFonts w:ascii="Times New Roman" w:hAnsi="Times New Roman"/>
                <w:sz w:val="28"/>
                <w:szCs w:val="28"/>
              </w:rPr>
              <w:t>2021рік</w:t>
            </w:r>
          </w:p>
        </w:tc>
      </w:tr>
      <w:tr w:rsidR="00867A29" w:rsidRPr="005C367B" w14:paraId="71B21C3D" w14:textId="77777777" w:rsidTr="00867A29">
        <w:tc>
          <w:tcPr>
            <w:tcW w:w="675" w:type="dxa"/>
          </w:tcPr>
          <w:p w14:paraId="4CDE7ACD" w14:textId="77777777" w:rsidR="00867A29" w:rsidRDefault="00867A29" w:rsidP="00867A29">
            <w:pPr>
              <w:spacing w:line="100" w:lineRule="atLeast"/>
              <w:jc w:val="center"/>
              <w:rPr>
                <w:rFonts w:ascii="Times New Roman" w:hAnsi="Times New Roman"/>
                <w:sz w:val="28"/>
                <w:szCs w:val="28"/>
              </w:rPr>
            </w:pPr>
            <w:r>
              <w:rPr>
                <w:rFonts w:ascii="Times New Roman" w:hAnsi="Times New Roman"/>
                <w:sz w:val="28"/>
                <w:szCs w:val="28"/>
              </w:rPr>
              <w:t>6.</w:t>
            </w:r>
          </w:p>
        </w:tc>
        <w:tc>
          <w:tcPr>
            <w:tcW w:w="3544" w:type="dxa"/>
          </w:tcPr>
          <w:p w14:paraId="0E19D63B" w14:textId="77777777" w:rsidR="00867A29" w:rsidRDefault="00867A29" w:rsidP="00867A29">
            <w:pPr>
              <w:spacing w:line="100" w:lineRule="atLeast"/>
              <w:rPr>
                <w:rFonts w:ascii="Times New Roman" w:hAnsi="Times New Roman"/>
                <w:sz w:val="28"/>
                <w:szCs w:val="28"/>
              </w:rPr>
            </w:pPr>
            <w:r>
              <w:rPr>
                <w:rFonts w:ascii="Times New Roman" w:hAnsi="Times New Roman"/>
                <w:sz w:val="28"/>
                <w:szCs w:val="28"/>
              </w:rPr>
              <w:t>Перелік місцевих бюджетів, які беруть участь  у виконанні Програми</w:t>
            </w:r>
          </w:p>
        </w:tc>
        <w:tc>
          <w:tcPr>
            <w:tcW w:w="5245" w:type="dxa"/>
          </w:tcPr>
          <w:p w14:paraId="103C3B0D" w14:textId="77777777" w:rsidR="00867A29" w:rsidRDefault="00867A29" w:rsidP="00867A29">
            <w:pPr>
              <w:spacing w:line="100" w:lineRule="atLeast"/>
              <w:rPr>
                <w:rFonts w:ascii="Times New Roman" w:hAnsi="Times New Roman"/>
                <w:sz w:val="28"/>
                <w:szCs w:val="28"/>
              </w:rPr>
            </w:pPr>
            <w:r>
              <w:rPr>
                <w:rFonts w:ascii="Times New Roman" w:hAnsi="Times New Roman"/>
                <w:sz w:val="28"/>
                <w:szCs w:val="28"/>
              </w:rPr>
              <w:t>Міський бюджет</w:t>
            </w:r>
          </w:p>
        </w:tc>
      </w:tr>
      <w:tr w:rsidR="00867A29" w:rsidRPr="005C367B" w14:paraId="102E3706" w14:textId="77777777" w:rsidTr="00867A29">
        <w:tc>
          <w:tcPr>
            <w:tcW w:w="675" w:type="dxa"/>
          </w:tcPr>
          <w:p w14:paraId="58F24B0B" w14:textId="77777777" w:rsidR="00867A29" w:rsidRDefault="00867A29" w:rsidP="00867A29">
            <w:pPr>
              <w:spacing w:line="100" w:lineRule="atLeast"/>
              <w:jc w:val="center"/>
              <w:rPr>
                <w:rFonts w:ascii="Times New Roman" w:hAnsi="Times New Roman"/>
                <w:sz w:val="28"/>
                <w:szCs w:val="28"/>
              </w:rPr>
            </w:pPr>
            <w:r>
              <w:rPr>
                <w:rFonts w:ascii="Times New Roman" w:hAnsi="Times New Roman"/>
                <w:sz w:val="28"/>
                <w:szCs w:val="28"/>
              </w:rPr>
              <w:t>7.</w:t>
            </w:r>
          </w:p>
        </w:tc>
        <w:tc>
          <w:tcPr>
            <w:tcW w:w="3544" w:type="dxa"/>
          </w:tcPr>
          <w:p w14:paraId="6235BAA3" w14:textId="77777777" w:rsidR="00867A29" w:rsidRDefault="00867A29" w:rsidP="00867A29">
            <w:pPr>
              <w:spacing w:line="100" w:lineRule="atLeast"/>
              <w:rPr>
                <w:rFonts w:ascii="Times New Roman" w:hAnsi="Times New Roman"/>
                <w:sz w:val="28"/>
                <w:szCs w:val="28"/>
              </w:rPr>
            </w:pPr>
            <w:r>
              <w:rPr>
                <w:rFonts w:ascii="Times New Roman" w:hAnsi="Times New Roman"/>
                <w:sz w:val="28"/>
                <w:szCs w:val="28"/>
              </w:rPr>
              <w:t>Орієнтовний обсяг фінансових ресурсів, необхідних для реалізації Програми усього, тис. грн.</w:t>
            </w:r>
          </w:p>
        </w:tc>
        <w:tc>
          <w:tcPr>
            <w:tcW w:w="5245" w:type="dxa"/>
          </w:tcPr>
          <w:p w14:paraId="4245F0A8" w14:textId="77777777" w:rsidR="00867A29" w:rsidRDefault="009B0049" w:rsidP="00867A29">
            <w:pPr>
              <w:spacing w:line="100" w:lineRule="atLeast"/>
              <w:jc w:val="center"/>
              <w:rPr>
                <w:rFonts w:ascii="Times New Roman" w:hAnsi="Times New Roman"/>
                <w:sz w:val="28"/>
                <w:szCs w:val="28"/>
              </w:rPr>
            </w:pPr>
            <w:r>
              <w:rPr>
                <w:rFonts w:ascii="Times New Roman" w:hAnsi="Times New Roman"/>
                <w:sz w:val="28"/>
                <w:szCs w:val="28"/>
              </w:rPr>
              <w:t xml:space="preserve">507 </w:t>
            </w:r>
            <w:r w:rsidR="00867A29">
              <w:rPr>
                <w:rFonts w:ascii="Times New Roman" w:hAnsi="Times New Roman"/>
                <w:sz w:val="28"/>
                <w:szCs w:val="28"/>
              </w:rPr>
              <w:t>500</w:t>
            </w:r>
            <w:r w:rsidR="004953E7">
              <w:rPr>
                <w:rFonts w:ascii="Times New Roman" w:hAnsi="Times New Roman"/>
                <w:sz w:val="28"/>
                <w:szCs w:val="28"/>
              </w:rPr>
              <w:t>,00</w:t>
            </w:r>
          </w:p>
        </w:tc>
      </w:tr>
      <w:tr w:rsidR="00867A29" w:rsidRPr="005C367B" w14:paraId="2EC4827F" w14:textId="77777777" w:rsidTr="00867A29">
        <w:tc>
          <w:tcPr>
            <w:tcW w:w="675" w:type="dxa"/>
          </w:tcPr>
          <w:p w14:paraId="58019A6C" w14:textId="77777777" w:rsidR="00867A29" w:rsidRDefault="00867A29" w:rsidP="00867A29">
            <w:pPr>
              <w:spacing w:line="100" w:lineRule="atLeast"/>
              <w:jc w:val="center"/>
              <w:rPr>
                <w:rFonts w:ascii="Times New Roman" w:hAnsi="Times New Roman"/>
                <w:sz w:val="28"/>
                <w:szCs w:val="28"/>
              </w:rPr>
            </w:pPr>
            <w:r>
              <w:rPr>
                <w:rFonts w:ascii="Times New Roman" w:hAnsi="Times New Roman"/>
                <w:sz w:val="28"/>
                <w:szCs w:val="28"/>
              </w:rPr>
              <w:t>8.</w:t>
            </w:r>
          </w:p>
        </w:tc>
        <w:tc>
          <w:tcPr>
            <w:tcW w:w="3544" w:type="dxa"/>
          </w:tcPr>
          <w:p w14:paraId="508E18BF" w14:textId="77777777" w:rsidR="00867A29" w:rsidRDefault="00867A29" w:rsidP="00867A29">
            <w:pPr>
              <w:spacing w:line="100" w:lineRule="atLeast"/>
              <w:rPr>
                <w:rFonts w:ascii="Times New Roman" w:hAnsi="Times New Roman"/>
                <w:sz w:val="28"/>
                <w:szCs w:val="28"/>
              </w:rPr>
            </w:pPr>
            <w:r>
              <w:rPr>
                <w:rFonts w:ascii="Times New Roman" w:hAnsi="Times New Roman"/>
                <w:sz w:val="28"/>
                <w:szCs w:val="28"/>
              </w:rPr>
              <w:t>Основні джерела фінансування</w:t>
            </w:r>
          </w:p>
        </w:tc>
        <w:tc>
          <w:tcPr>
            <w:tcW w:w="5245" w:type="dxa"/>
          </w:tcPr>
          <w:p w14:paraId="7658265C" w14:textId="77777777" w:rsidR="00867A29" w:rsidRDefault="00867A29" w:rsidP="009B0049">
            <w:pPr>
              <w:spacing w:line="100" w:lineRule="atLeast"/>
              <w:rPr>
                <w:rFonts w:ascii="Times New Roman" w:hAnsi="Times New Roman"/>
                <w:sz w:val="28"/>
                <w:szCs w:val="28"/>
              </w:rPr>
            </w:pPr>
            <w:r>
              <w:rPr>
                <w:rFonts w:ascii="Times New Roman" w:hAnsi="Times New Roman"/>
                <w:sz w:val="28"/>
                <w:szCs w:val="28"/>
              </w:rPr>
              <w:t xml:space="preserve">Фінансування здійснюватиметься за рахунок </w:t>
            </w:r>
            <w:r w:rsidR="009B0049">
              <w:rPr>
                <w:rFonts w:ascii="Times New Roman" w:hAnsi="Times New Roman"/>
                <w:sz w:val="28"/>
                <w:szCs w:val="28"/>
              </w:rPr>
              <w:t>міського</w:t>
            </w:r>
            <w:r>
              <w:rPr>
                <w:rFonts w:ascii="Times New Roman" w:hAnsi="Times New Roman"/>
                <w:sz w:val="28"/>
                <w:szCs w:val="28"/>
              </w:rPr>
              <w:t xml:space="preserve"> бюджету в межах його фінансових можливостей</w:t>
            </w:r>
          </w:p>
        </w:tc>
      </w:tr>
    </w:tbl>
    <w:p w14:paraId="43CF0B57" w14:textId="77777777" w:rsidR="005C367B" w:rsidRDefault="00867A29" w:rsidP="00265FE3">
      <w:pPr>
        <w:spacing w:after="0" w:line="100" w:lineRule="atLeast"/>
        <w:ind w:firstLine="709"/>
        <w:jc w:val="center"/>
        <w:rPr>
          <w:rFonts w:ascii="Times New Roman" w:hAnsi="Times New Roman"/>
          <w:sz w:val="28"/>
          <w:szCs w:val="28"/>
        </w:rPr>
      </w:pPr>
      <w:r>
        <w:rPr>
          <w:rFonts w:ascii="Times New Roman" w:hAnsi="Times New Roman"/>
          <w:sz w:val="28"/>
          <w:szCs w:val="28"/>
        </w:rPr>
        <w:br w:type="textWrapping" w:clear="all"/>
      </w:r>
    </w:p>
    <w:p w14:paraId="78F2F433" w14:textId="77777777" w:rsidR="00265FE3" w:rsidRDefault="00867A29" w:rsidP="00265FE3">
      <w:pPr>
        <w:spacing w:after="0" w:line="100" w:lineRule="atLeast"/>
        <w:jc w:val="center"/>
        <w:rPr>
          <w:rFonts w:ascii="Times New Roman" w:hAnsi="Times New Roman"/>
          <w:b/>
          <w:sz w:val="28"/>
          <w:szCs w:val="28"/>
        </w:rPr>
      </w:pPr>
      <w:r w:rsidRPr="00867A29">
        <w:rPr>
          <w:rFonts w:ascii="Times New Roman" w:hAnsi="Times New Roman"/>
          <w:b/>
          <w:sz w:val="28"/>
          <w:szCs w:val="28"/>
        </w:rPr>
        <w:t>ІІ</w:t>
      </w:r>
      <w:r>
        <w:rPr>
          <w:rFonts w:ascii="Times New Roman" w:hAnsi="Times New Roman"/>
          <w:b/>
          <w:sz w:val="28"/>
          <w:szCs w:val="28"/>
        </w:rPr>
        <w:t>. ЗАГАЛЬНІ ПОЛОЖЕННЯ</w:t>
      </w:r>
    </w:p>
    <w:p w14:paraId="1B8F4270" w14:textId="77777777" w:rsidR="00867A29" w:rsidRDefault="00867A29" w:rsidP="00265FE3">
      <w:pPr>
        <w:spacing w:after="0" w:line="100" w:lineRule="atLeast"/>
        <w:jc w:val="center"/>
        <w:rPr>
          <w:rFonts w:ascii="Times New Roman" w:hAnsi="Times New Roman"/>
          <w:b/>
          <w:sz w:val="28"/>
          <w:szCs w:val="28"/>
        </w:rPr>
      </w:pPr>
    </w:p>
    <w:p w14:paraId="61F48A8B" w14:textId="77777777" w:rsidR="00867A29" w:rsidRPr="00867A29" w:rsidRDefault="00867A29" w:rsidP="00867A29">
      <w:pPr>
        <w:spacing w:after="0" w:line="100" w:lineRule="atLeast"/>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ab/>
      </w:r>
      <w:r w:rsidRPr="00867A29">
        <w:rPr>
          <w:rFonts w:ascii="Times New Roman" w:hAnsi="Times New Roman"/>
          <w:sz w:val="28"/>
          <w:szCs w:val="28"/>
        </w:rPr>
        <w:t xml:space="preserve">Програма «Успішний педагог» </w:t>
      </w:r>
      <w:r>
        <w:rPr>
          <w:rFonts w:ascii="Times New Roman" w:hAnsi="Times New Roman"/>
          <w:sz w:val="28"/>
          <w:szCs w:val="28"/>
        </w:rPr>
        <w:t xml:space="preserve">розроблена відповідно до </w:t>
      </w:r>
      <w:r w:rsidRPr="00867A29">
        <w:rPr>
          <w:rFonts w:ascii="Times New Roman" w:hAnsi="Times New Roman"/>
          <w:sz w:val="28"/>
          <w:szCs w:val="28"/>
        </w:rPr>
        <w:t xml:space="preserve"> </w:t>
      </w:r>
      <w:r>
        <w:rPr>
          <w:rFonts w:ascii="Times New Roman" w:hAnsi="Times New Roman"/>
          <w:sz w:val="28"/>
          <w:szCs w:val="28"/>
        </w:rPr>
        <w:t>Законів</w:t>
      </w:r>
      <w:r w:rsidRPr="00867A29">
        <w:rPr>
          <w:rFonts w:ascii="Times New Roman" w:hAnsi="Times New Roman"/>
          <w:sz w:val="28"/>
          <w:szCs w:val="28"/>
        </w:rPr>
        <w:t xml:space="preserve"> України «Про місцеве самоврядування в Україні», «Про освіту», «Про </w:t>
      </w:r>
      <w:r>
        <w:rPr>
          <w:rFonts w:ascii="Times New Roman" w:hAnsi="Times New Roman"/>
          <w:sz w:val="28"/>
          <w:szCs w:val="28"/>
        </w:rPr>
        <w:t xml:space="preserve">повну </w:t>
      </w:r>
      <w:r w:rsidRPr="00867A29">
        <w:rPr>
          <w:rFonts w:ascii="Times New Roman" w:hAnsi="Times New Roman"/>
          <w:sz w:val="28"/>
          <w:szCs w:val="28"/>
        </w:rPr>
        <w:t>загальну середню освіту»</w:t>
      </w:r>
      <w:r>
        <w:rPr>
          <w:rFonts w:ascii="Times New Roman" w:hAnsi="Times New Roman"/>
          <w:sz w:val="28"/>
          <w:szCs w:val="28"/>
        </w:rPr>
        <w:t>,  «Про дошкільну освіту», «Про позашкільну освіту», враховуючи завдання Концепції «Нова українська школа» .</w:t>
      </w:r>
      <w:r w:rsidR="009C3B7B">
        <w:rPr>
          <w:rFonts w:ascii="Times New Roman" w:hAnsi="Times New Roman"/>
          <w:sz w:val="28"/>
          <w:szCs w:val="28"/>
        </w:rPr>
        <w:t xml:space="preserve"> </w:t>
      </w:r>
    </w:p>
    <w:p w14:paraId="7D73D7C0" w14:textId="77777777" w:rsidR="00867A29"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r>
    </w:p>
    <w:p w14:paraId="6028D81C" w14:textId="77777777" w:rsidR="00867A29" w:rsidRDefault="00867A29" w:rsidP="00867A29">
      <w:pPr>
        <w:spacing w:after="0" w:line="100" w:lineRule="atLeast"/>
        <w:ind w:firstLine="709"/>
        <w:jc w:val="center"/>
        <w:rPr>
          <w:rFonts w:ascii="Times New Roman" w:hAnsi="Times New Roman"/>
          <w:b/>
          <w:sz w:val="28"/>
          <w:szCs w:val="28"/>
        </w:rPr>
      </w:pPr>
      <w:r w:rsidRPr="00867A29">
        <w:rPr>
          <w:rFonts w:ascii="Times New Roman" w:hAnsi="Times New Roman"/>
          <w:b/>
          <w:sz w:val="28"/>
          <w:szCs w:val="28"/>
        </w:rPr>
        <w:lastRenderedPageBreak/>
        <w:t>ІІІ. МЕТА ПРОГРАМИ</w:t>
      </w:r>
    </w:p>
    <w:p w14:paraId="19F791A7" w14:textId="77777777" w:rsidR="009C3B7B" w:rsidRDefault="009C3B7B" w:rsidP="00867A29">
      <w:pPr>
        <w:spacing w:after="0" w:line="100" w:lineRule="atLeast"/>
        <w:ind w:firstLine="709"/>
        <w:jc w:val="center"/>
        <w:rPr>
          <w:rFonts w:ascii="Times New Roman" w:hAnsi="Times New Roman"/>
          <w:b/>
          <w:sz w:val="28"/>
          <w:szCs w:val="28"/>
        </w:rPr>
      </w:pPr>
    </w:p>
    <w:p w14:paraId="499B6139" w14:textId="77777777" w:rsidR="00265FE3" w:rsidRDefault="00265FE3" w:rsidP="009C3B7B">
      <w:pPr>
        <w:spacing w:after="0" w:line="100" w:lineRule="atLeast"/>
        <w:ind w:firstLine="708"/>
        <w:jc w:val="both"/>
        <w:rPr>
          <w:rFonts w:ascii="Times New Roman" w:hAnsi="Times New Roman"/>
          <w:sz w:val="28"/>
          <w:szCs w:val="28"/>
        </w:rPr>
      </w:pPr>
      <w:r>
        <w:rPr>
          <w:rFonts w:ascii="Times New Roman" w:hAnsi="Times New Roman"/>
          <w:sz w:val="28"/>
          <w:szCs w:val="28"/>
        </w:rPr>
        <w:t xml:space="preserve">Метою </w:t>
      </w:r>
      <w:r w:rsidR="009C3B7B">
        <w:rPr>
          <w:rFonts w:ascii="Times New Roman" w:hAnsi="Times New Roman"/>
          <w:sz w:val="28"/>
          <w:szCs w:val="28"/>
        </w:rPr>
        <w:t>Програми є</w:t>
      </w:r>
      <w:r>
        <w:rPr>
          <w:rFonts w:ascii="Times New Roman" w:hAnsi="Times New Roman"/>
          <w:sz w:val="28"/>
          <w:szCs w:val="28"/>
        </w:rPr>
        <w:t xml:space="preserve"> підвищення ролі та значення освіти у суспільстві, визнання педаго</w:t>
      </w:r>
      <w:r w:rsidR="009C3B7B">
        <w:rPr>
          <w:rFonts w:ascii="Times New Roman" w:hAnsi="Times New Roman"/>
          <w:sz w:val="28"/>
          <w:szCs w:val="28"/>
        </w:rPr>
        <w:t xml:space="preserve">гічної професії у соціумі міста, </w:t>
      </w:r>
      <w:r>
        <w:rPr>
          <w:rFonts w:ascii="Times New Roman" w:hAnsi="Times New Roman"/>
          <w:sz w:val="28"/>
          <w:szCs w:val="28"/>
        </w:rPr>
        <w:t xml:space="preserve"> виявлення та підтримка талановитих і творчих освітян, мотивація їх до пошуків ефективних прийомів, засобів, методів покращення результативно</w:t>
      </w:r>
      <w:r w:rsidR="009C3B7B">
        <w:rPr>
          <w:rFonts w:ascii="Times New Roman" w:hAnsi="Times New Roman"/>
          <w:sz w:val="28"/>
          <w:szCs w:val="28"/>
        </w:rPr>
        <w:t>сті навчально-виховного процесу,</w:t>
      </w:r>
      <w:r>
        <w:rPr>
          <w:rFonts w:ascii="Times New Roman" w:hAnsi="Times New Roman"/>
          <w:sz w:val="28"/>
          <w:szCs w:val="28"/>
        </w:rPr>
        <w:t xml:space="preserve"> заохочення педагогів до активної участі у фахових змаганнях, громадській, науковій, мистецькі</w:t>
      </w:r>
      <w:r w:rsidR="009C3B7B">
        <w:rPr>
          <w:rFonts w:ascii="Times New Roman" w:hAnsi="Times New Roman"/>
          <w:sz w:val="28"/>
          <w:szCs w:val="28"/>
        </w:rPr>
        <w:t xml:space="preserve">й, спортивно-масовій діяльності, </w:t>
      </w:r>
      <w:r>
        <w:rPr>
          <w:rFonts w:ascii="Times New Roman" w:hAnsi="Times New Roman"/>
          <w:sz w:val="28"/>
          <w:szCs w:val="28"/>
        </w:rPr>
        <w:t xml:space="preserve"> підвищення якості надання освітніх послуг </w:t>
      </w:r>
      <w:r w:rsidR="00E63F17">
        <w:rPr>
          <w:rFonts w:ascii="Times New Roman" w:hAnsi="Times New Roman"/>
          <w:sz w:val="28"/>
          <w:szCs w:val="28"/>
        </w:rPr>
        <w:t>у навчальних закладах м. Ковеля, забезпечення високого рівня підготовки учнів до складання ЗНО.</w:t>
      </w:r>
    </w:p>
    <w:p w14:paraId="68EDB254" w14:textId="77777777" w:rsidR="00265FE3" w:rsidRDefault="00265FE3" w:rsidP="00265FE3">
      <w:pPr>
        <w:spacing w:after="0" w:line="100" w:lineRule="atLeast"/>
        <w:ind w:firstLine="709"/>
        <w:jc w:val="both"/>
        <w:rPr>
          <w:rFonts w:ascii="Times New Roman" w:hAnsi="Times New Roman"/>
          <w:sz w:val="28"/>
          <w:szCs w:val="28"/>
        </w:rPr>
      </w:pPr>
    </w:p>
    <w:p w14:paraId="01DF2C91" w14:textId="77777777" w:rsidR="009C3B7B" w:rsidRDefault="009C3B7B" w:rsidP="00265FE3">
      <w:pPr>
        <w:spacing w:after="0" w:line="100" w:lineRule="atLeast"/>
        <w:jc w:val="center"/>
        <w:rPr>
          <w:rFonts w:ascii="Times New Roman" w:hAnsi="Times New Roman"/>
          <w:sz w:val="28"/>
          <w:szCs w:val="28"/>
        </w:rPr>
      </w:pPr>
    </w:p>
    <w:p w14:paraId="69BD674D" w14:textId="77777777" w:rsidR="009C3B7B" w:rsidRPr="009C3B7B" w:rsidRDefault="009C3B7B" w:rsidP="00265FE3">
      <w:pPr>
        <w:spacing w:after="0" w:line="100" w:lineRule="atLeast"/>
        <w:jc w:val="center"/>
        <w:rPr>
          <w:rFonts w:ascii="Times New Roman" w:hAnsi="Times New Roman"/>
          <w:b/>
          <w:sz w:val="28"/>
          <w:szCs w:val="28"/>
        </w:rPr>
      </w:pPr>
      <w:r w:rsidRPr="009C3B7B">
        <w:rPr>
          <w:rFonts w:ascii="Times New Roman" w:hAnsi="Times New Roman"/>
          <w:b/>
          <w:sz w:val="28"/>
          <w:szCs w:val="28"/>
          <w:lang w:val="en-US"/>
        </w:rPr>
        <w:t>IV</w:t>
      </w:r>
      <w:r w:rsidRPr="009C3B7B">
        <w:rPr>
          <w:rFonts w:ascii="Times New Roman" w:hAnsi="Times New Roman"/>
          <w:b/>
          <w:sz w:val="28"/>
          <w:szCs w:val="28"/>
        </w:rPr>
        <w:t>. СКЛАД ПРОБЛЕМИ ТА ОБГРУНТУВАННЯ НЕОБХІДНОСТІ</w:t>
      </w:r>
    </w:p>
    <w:p w14:paraId="2230F0C2" w14:textId="77777777" w:rsidR="009C3B7B" w:rsidRPr="009C3B7B" w:rsidRDefault="009C3B7B" w:rsidP="00265FE3">
      <w:pPr>
        <w:spacing w:after="0" w:line="100" w:lineRule="atLeast"/>
        <w:jc w:val="center"/>
        <w:rPr>
          <w:rFonts w:ascii="Times New Roman" w:hAnsi="Times New Roman"/>
          <w:b/>
          <w:sz w:val="28"/>
          <w:szCs w:val="28"/>
        </w:rPr>
      </w:pPr>
      <w:r w:rsidRPr="009C3B7B">
        <w:rPr>
          <w:rFonts w:ascii="Times New Roman" w:hAnsi="Times New Roman"/>
          <w:b/>
          <w:sz w:val="28"/>
          <w:szCs w:val="28"/>
        </w:rPr>
        <w:t xml:space="preserve"> ІІ РОЗВ’ЯЗАННЯ ПРОГРАМНИМ МЕТОДОМ</w:t>
      </w:r>
    </w:p>
    <w:p w14:paraId="4A910FA7" w14:textId="77777777" w:rsidR="009C3B7B" w:rsidRDefault="009C3B7B" w:rsidP="00265FE3">
      <w:pPr>
        <w:spacing w:after="0" w:line="100" w:lineRule="atLeast"/>
        <w:ind w:firstLine="709"/>
        <w:jc w:val="both"/>
        <w:rPr>
          <w:rFonts w:ascii="Times New Roman" w:hAnsi="Times New Roman"/>
          <w:sz w:val="28"/>
          <w:szCs w:val="28"/>
        </w:rPr>
      </w:pPr>
    </w:p>
    <w:p w14:paraId="3A1256F4" w14:textId="77777777" w:rsidR="005B04FD" w:rsidRDefault="009C3B7B" w:rsidP="007554A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Актуальність розробки даної Програми полягає у тому,  </w:t>
      </w:r>
      <w:r w:rsidR="005B04FD">
        <w:rPr>
          <w:rFonts w:ascii="Times New Roman" w:hAnsi="Times New Roman"/>
          <w:sz w:val="28"/>
          <w:szCs w:val="28"/>
        </w:rPr>
        <w:t>що у зв’язку з реформуванням освітньої галузі,  новелами оновлених Законів України «Про освіту» та «Про повну загальну середню освіту», реалізацією Концепції «Нова українська школа», впровадженням професійних стандартів педагогічних працівників виникає потреба у   трансформації – стрімкій якісній зміні професіоналізму: нового професійного мислення, самоосвіти  та культури, що зумовлює нову якість освіти.</w:t>
      </w:r>
    </w:p>
    <w:p w14:paraId="6C9EADF2" w14:textId="77777777" w:rsidR="00483CAC" w:rsidRDefault="005B04FD" w:rsidP="007554A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Важливою умовою цих процесів є створення </w:t>
      </w:r>
      <w:r w:rsidR="00483CAC">
        <w:rPr>
          <w:rFonts w:ascii="Times New Roman" w:hAnsi="Times New Roman"/>
          <w:sz w:val="28"/>
          <w:szCs w:val="28"/>
        </w:rPr>
        <w:t>мотивації</w:t>
      </w:r>
      <w:r>
        <w:rPr>
          <w:rFonts w:ascii="Times New Roman" w:hAnsi="Times New Roman"/>
          <w:sz w:val="28"/>
          <w:szCs w:val="28"/>
        </w:rPr>
        <w:t xml:space="preserve"> через фінансову підтримку</w:t>
      </w:r>
      <w:r w:rsidRPr="005B04FD">
        <w:rPr>
          <w:rFonts w:ascii="Times New Roman" w:hAnsi="Times New Roman"/>
          <w:sz w:val="28"/>
          <w:szCs w:val="28"/>
        </w:rPr>
        <w:t xml:space="preserve"> талановитих, творчих та успішних педагогів через надання їм разових</w:t>
      </w:r>
      <w:r w:rsidR="00483CAC">
        <w:rPr>
          <w:rFonts w:ascii="Times New Roman" w:hAnsi="Times New Roman"/>
          <w:sz w:val="28"/>
          <w:szCs w:val="28"/>
        </w:rPr>
        <w:t xml:space="preserve"> </w:t>
      </w:r>
      <w:r w:rsidRPr="005B04FD">
        <w:rPr>
          <w:rFonts w:ascii="Times New Roman" w:hAnsi="Times New Roman"/>
          <w:sz w:val="28"/>
          <w:szCs w:val="28"/>
        </w:rPr>
        <w:t>премій.</w:t>
      </w:r>
    </w:p>
    <w:p w14:paraId="1E841EEB" w14:textId="77777777" w:rsidR="00483CAC" w:rsidRDefault="00483CAC" w:rsidP="00483CAC">
      <w:pPr>
        <w:spacing w:after="0" w:line="100" w:lineRule="atLeast"/>
        <w:ind w:firstLine="709"/>
        <w:rPr>
          <w:rFonts w:ascii="Times New Roman" w:hAnsi="Times New Roman"/>
          <w:sz w:val="28"/>
          <w:szCs w:val="28"/>
        </w:rPr>
      </w:pPr>
    </w:p>
    <w:p w14:paraId="4DA2D68A" w14:textId="77777777" w:rsidR="00796708" w:rsidRDefault="00796708" w:rsidP="00483CAC">
      <w:pPr>
        <w:spacing w:after="0" w:line="100" w:lineRule="atLeast"/>
        <w:ind w:firstLine="709"/>
        <w:jc w:val="center"/>
        <w:rPr>
          <w:rFonts w:ascii="Times New Roman" w:hAnsi="Times New Roman"/>
          <w:b/>
          <w:sz w:val="28"/>
          <w:szCs w:val="28"/>
        </w:rPr>
      </w:pPr>
    </w:p>
    <w:p w14:paraId="7B0D5CAC" w14:textId="77777777" w:rsidR="00796708" w:rsidRDefault="00483CAC" w:rsidP="00483CAC">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 xml:space="preserve">. </w:t>
      </w:r>
      <w:r w:rsidR="00796708">
        <w:rPr>
          <w:rFonts w:ascii="Times New Roman" w:hAnsi="Times New Roman"/>
          <w:b/>
          <w:sz w:val="28"/>
          <w:szCs w:val="28"/>
        </w:rPr>
        <w:t xml:space="preserve">ОБГРУНТУВАННЯ ШЛЯХІВ І ЗАСОБІВ </w:t>
      </w:r>
    </w:p>
    <w:p w14:paraId="4AA92BF1" w14:textId="77777777" w:rsidR="00483CAC" w:rsidRDefault="00796708" w:rsidP="00483CAC">
      <w:pPr>
        <w:spacing w:after="0" w:line="100" w:lineRule="atLeast"/>
        <w:ind w:firstLine="709"/>
        <w:jc w:val="center"/>
        <w:rPr>
          <w:rFonts w:ascii="Times New Roman" w:hAnsi="Times New Roman"/>
          <w:b/>
          <w:sz w:val="28"/>
          <w:szCs w:val="28"/>
        </w:rPr>
      </w:pPr>
      <w:r>
        <w:rPr>
          <w:rFonts w:ascii="Times New Roman" w:hAnsi="Times New Roman"/>
          <w:b/>
          <w:sz w:val="28"/>
          <w:szCs w:val="28"/>
        </w:rPr>
        <w:t>РОЗВ’ЯЗАННЯ ПРОБЛЕМИ</w:t>
      </w:r>
    </w:p>
    <w:p w14:paraId="5707A753" w14:textId="77777777" w:rsidR="00483CAC" w:rsidRDefault="00483CAC" w:rsidP="00483CAC">
      <w:pPr>
        <w:spacing w:after="0" w:line="100" w:lineRule="atLeast"/>
        <w:ind w:firstLine="709"/>
        <w:jc w:val="center"/>
        <w:rPr>
          <w:rFonts w:ascii="Times New Roman" w:hAnsi="Times New Roman"/>
          <w:b/>
          <w:sz w:val="28"/>
          <w:szCs w:val="28"/>
        </w:rPr>
      </w:pPr>
    </w:p>
    <w:p w14:paraId="5BAAEEC5" w14:textId="77777777" w:rsidR="00483CAC" w:rsidRDefault="00483CAC" w:rsidP="00E63F17">
      <w:pPr>
        <w:spacing w:after="0" w:line="100" w:lineRule="atLeast"/>
        <w:ind w:firstLine="709"/>
        <w:jc w:val="both"/>
        <w:rPr>
          <w:rFonts w:ascii="Times New Roman" w:hAnsi="Times New Roman"/>
          <w:sz w:val="28"/>
          <w:szCs w:val="28"/>
        </w:rPr>
      </w:pPr>
      <w:r>
        <w:rPr>
          <w:rFonts w:ascii="Times New Roman" w:hAnsi="Times New Roman"/>
          <w:sz w:val="28"/>
          <w:szCs w:val="28"/>
        </w:rPr>
        <w:t>Для досягнення визначеної  цією Програмою мети необхідно забезпечити здійснення організаційних заходів шляхом:</w:t>
      </w:r>
    </w:p>
    <w:p w14:paraId="4796F0AE" w14:textId="77777777" w:rsidR="00483CAC" w:rsidRDefault="00483CAC" w:rsidP="00E63F17">
      <w:pPr>
        <w:spacing w:after="0" w:line="100" w:lineRule="atLeast"/>
        <w:ind w:firstLine="709"/>
        <w:jc w:val="both"/>
        <w:rPr>
          <w:rFonts w:ascii="Times New Roman" w:hAnsi="Times New Roman"/>
          <w:sz w:val="28"/>
          <w:szCs w:val="28"/>
        </w:rPr>
      </w:pPr>
      <w:r>
        <w:rPr>
          <w:rFonts w:ascii="Times New Roman" w:hAnsi="Times New Roman"/>
          <w:sz w:val="28"/>
          <w:szCs w:val="28"/>
        </w:rPr>
        <w:t>- оголошення конкурсу на здобуття премій Ковельської міської ради за програмою «Успішний педагог»</w:t>
      </w:r>
      <w:r w:rsidR="00E63F17">
        <w:rPr>
          <w:rFonts w:ascii="Times New Roman" w:hAnsi="Times New Roman"/>
          <w:sz w:val="28"/>
          <w:szCs w:val="28"/>
        </w:rPr>
        <w:t xml:space="preserve"> (далі Конкурс)</w:t>
      </w:r>
      <w:r>
        <w:rPr>
          <w:rFonts w:ascii="Times New Roman" w:hAnsi="Times New Roman"/>
          <w:sz w:val="28"/>
          <w:szCs w:val="28"/>
        </w:rPr>
        <w:t>;</w:t>
      </w:r>
    </w:p>
    <w:p w14:paraId="049C1962" w14:textId="77777777" w:rsidR="00A4566E" w:rsidRDefault="00483CAC" w:rsidP="00E63F17">
      <w:pPr>
        <w:spacing w:after="0" w:line="100" w:lineRule="atLeast"/>
        <w:ind w:firstLine="709"/>
        <w:jc w:val="both"/>
        <w:rPr>
          <w:rFonts w:ascii="Times New Roman" w:hAnsi="Times New Roman"/>
          <w:sz w:val="28"/>
          <w:szCs w:val="28"/>
        </w:rPr>
      </w:pPr>
      <w:r>
        <w:rPr>
          <w:rFonts w:ascii="Times New Roman" w:hAnsi="Times New Roman"/>
          <w:sz w:val="28"/>
          <w:szCs w:val="28"/>
        </w:rPr>
        <w:t>- забезпечення контролю, координації, планування та ефективного використання ресурсів, необхідних для реалізації Програми.</w:t>
      </w:r>
    </w:p>
    <w:p w14:paraId="738673BB" w14:textId="77777777" w:rsidR="00E63F17" w:rsidRDefault="00E63F17" w:rsidP="00E63F17">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Розмір одноразової премії становить п’ять мінімальних заробітних плат для переможців Конкурсу. </w:t>
      </w:r>
    </w:p>
    <w:p w14:paraId="0812B071" w14:textId="77777777" w:rsidR="00E63F17" w:rsidRDefault="00E63F17" w:rsidP="00E63F17">
      <w:pPr>
        <w:spacing w:after="0" w:line="100" w:lineRule="atLeast"/>
        <w:ind w:firstLine="709"/>
        <w:jc w:val="both"/>
        <w:rPr>
          <w:rFonts w:ascii="Times New Roman" w:hAnsi="Times New Roman"/>
          <w:sz w:val="28"/>
          <w:szCs w:val="28"/>
        </w:rPr>
      </w:pPr>
      <w:r>
        <w:rPr>
          <w:rFonts w:ascii="Times New Roman" w:hAnsi="Times New Roman"/>
          <w:sz w:val="28"/>
          <w:szCs w:val="28"/>
        </w:rPr>
        <w:t>Розмір одноразової премії для вчителів, які підготували учнів, що склали  ЗНО на 200 балів, становить 10,000 грн.</w:t>
      </w:r>
    </w:p>
    <w:p w14:paraId="50079AEB" w14:textId="77777777" w:rsidR="00E63F17" w:rsidRDefault="00E63F17" w:rsidP="00E63F17">
      <w:pPr>
        <w:spacing w:after="0" w:line="100" w:lineRule="atLeast"/>
        <w:ind w:firstLine="709"/>
        <w:jc w:val="both"/>
        <w:rPr>
          <w:rFonts w:ascii="Times New Roman" w:hAnsi="Times New Roman"/>
          <w:sz w:val="28"/>
          <w:szCs w:val="28"/>
        </w:rPr>
      </w:pPr>
      <w:r>
        <w:rPr>
          <w:rFonts w:ascii="Times New Roman" w:hAnsi="Times New Roman"/>
          <w:sz w:val="28"/>
          <w:szCs w:val="28"/>
        </w:rPr>
        <w:t>Переможців Конкурсу – лауреатів премії Ковельської міської ради визначає конкурсна комісія.</w:t>
      </w:r>
    </w:p>
    <w:p w14:paraId="4ECF083B" w14:textId="77777777" w:rsidR="00E63F17" w:rsidRDefault="00E63F17" w:rsidP="00E63F17">
      <w:pPr>
        <w:spacing w:after="0" w:line="100" w:lineRule="atLeast"/>
        <w:ind w:firstLine="709"/>
        <w:jc w:val="both"/>
        <w:rPr>
          <w:rFonts w:ascii="Times New Roman" w:hAnsi="Times New Roman"/>
          <w:sz w:val="28"/>
          <w:szCs w:val="28"/>
        </w:rPr>
      </w:pPr>
    </w:p>
    <w:p w14:paraId="777B979F" w14:textId="77777777" w:rsidR="00E63F17" w:rsidRDefault="007554A3" w:rsidP="007554A3">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І. РЕСУРСНЕ ЗАБЕЗПЕЧЕННЯ ПРОГРАМИ</w:t>
      </w:r>
    </w:p>
    <w:p w14:paraId="5B74A6F2" w14:textId="77777777" w:rsidR="007554A3" w:rsidRDefault="007554A3" w:rsidP="007554A3">
      <w:pPr>
        <w:spacing w:after="0" w:line="100" w:lineRule="atLeast"/>
        <w:ind w:firstLine="709"/>
        <w:jc w:val="center"/>
        <w:rPr>
          <w:rFonts w:ascii="Times New Roman" w:hAnsi="Times New Roman"/>
          <w:b/>
          <w:sz w:val="28"/>
          <w:szCs w:val="28"/>
        </w:rPr>
      </w:pPr>
    </w:p>
    <w:p w14:paraId="2535793E" w14:textId="77777777" w:rsidR="007554A3" w:rsidRDefault="007554A3" w:rsidP="007554A3">
      <w:pPr>
        <w:spacing w:after="0" w:line="100" w:lineRule="atLeast"/>
        <w:ind w:firstLine="709"/>
        <w:rPr>
          <w:rFonts w:ascii="Times New Roman" w:hAnsi="Times New Roman"/>
          <w:sz w:val="28"/>
          <w:szCs w:val="28"/>
        </w:rPr>
      </w:pPr>
      <w:r w:rsidRPr="007554A3">
        <w:rPr>
          <w:rFonts w:ascii="Times New Roman" w:hAnsi="Times New Roman"/>
          <w:sz w:val="28"/>
          <w:szCs w:val="28"/>
        </w:rPr>
        <w:t>Фіна</w:t>
      </w:r>
      <w:r>
        <w:rPr>
          <w:rFonts w:ascii="Times New Roman" w:hAnsi="Times New Roman"/>
          <w:sz w:val="28"/>
          <w:szCs w:val="28"/>
        </w:rPr>
        <w:t>н</w:t>
      </w:r>
      <w:r w:rsidRPr="007554A3">
        <w:rPr>
          <w:rFonts w:ascii="Times New Roman" w:hAnsi="Times New Roman"/>
          <w:sz w:val="28"/>
          <w:szCs w:val="28"/>
        </w:rPr>
        <w:t>сування заходів на виконання Програми</w:t>
      </w:r>
      <w:r>
        <w:rPr>
          <w:rFonts w:ascii="Times New Roman" w:hAnsi="Times New Roman"/>
          <w:sz w:val="28"/>
          <w:szCs w:val="28"/>
        </w:rPr>
        <w:t xml:space="preserve"> здійснюватиметься за рахунок міського бюджету.</w:t>
      </w:r>
    </w:p>
    <w:p w14:paraId="0F790582" w14:textId="77777777" w:rsidR="00863E8E" w:rsidRDefault="00863E8E" w:rsidP="00863E8E">
      <w:pPr>
        <w:spacing w:after="0" w:line="100" w:lineRule="atLeast"/>
        <w:ind w:firstLine="709"/>
        <w:rPr>
          <w:rFonts w:ascii="Times New Roman" w:hAnsi="Times New Roman"/>
          <w:sz w:val="28"/>
          <w:szCs w:val="28"/>
        </w:rPr>
      </w:pPr>
      <w:r>
        <w:rPr>
          <w:rFonts w:ascii="Times New Roman" w:hAnsi="Times New Roman"/>
          <w:sz w:val="28"/>
          <w:szCs w:val="28"/>
        </w:rPr>
        <w:lastRenderedPageBreak/>
        <w:t>Обсяг фінансування виплат та кількість премій ( не більше п’ятнадцяти)  встановлюється один раз на рік при формуванні бюджету та щороку коригується.</w:t>
      </w:r>
    </w:p>
    <w:p w14:paraId="30D518BB" w14:textId="77777777" w:rsidR="007554A3" w:rsidRDefault="007554A3" w:rsidP="007554A3">
      <w:pPr>
        <w:spacing w:after="0" w:line="100" w:lineRule="atLeast"/>
        <w:ind w:firstLine="709"/>
        <w:rPr>
          <w:rFonts w:ascii="Times New Roman" w:hAnsi="Times New Roman"/>
          <w:sz w:val="28"/>
          <w:szCs w:val="28"/>
        </w:rPr>
      </w:pPr>
      <w:r>
        <w:rPr>
          <w:rFonts w:ascii="Times New Roman" w:hAnsi="Times New Roman"/>
          <w:sz w:val="28"/>
          <w:szCs w:val="28"/>
        </w:rPr>
        <w:t>Фінансування Програми здійснюється в межах видатків, затверджених рішенням міської  ради про бюджет міста на 2021 рік</w:t>
      </w:r>
    </w:p>
    <w:p w14:paraId="7A2282DD" w14:textId="77777777" w:rsidR="00863E8E" w:rsidRDefault="00863E8E" w:rsidP="007554A3">
      <w:pPr>
        <w:spacing w:after="0" w:line="100" w:lineRule="atLeast"/>
        <w:ind w:firstLine="709"/>
        <w:rPr>
          <w:rFonts w:ascii="Times New Roman" w:hAnsi="Times New Roman"/>
          <w:sz w:val="28"/>
          <w:szCs w:val="28"/>
        </w:rPr>
      </w:pPr>
    </w:p>
    <w:tbl>
      <w:tblPr>
        <w:tblStyle w:val="a4"/>
        <w:tblW w:w="0" w:type="auto"/>
        <w:tblLook w:val="04A0" w:firstRow="1" w:lastRow="0" w:firstColumn="1" w:lastColumn="0" w:noHBand="0" w:noVBand="1"/>
      </w:tblPr>
      <w:tblGrid>
        <w:gridCol w:w="4927"/>
        <w:gridCol w:w="4928"/>
      </w:tblGrid>
      <w:tr w:rsidR="007554A3" w14:paraId="077659C5" w14:textId="77777777" w:rsidTr="007554A3">
        <w:tc>
          <w:tcPr>
            <w:tcW w:w="4927" w:type="dxa"/>
          </w:tcPr>
          <w:p w14:paraId="19035CB0" w14:textId="77777777" w:rsidR="007554A3" w:rsidRDefault="007554A3" w:rsidP="007554A3">
            <w:pPr>
              <w:spacing w:line="100" w:lineRule="atLeast"/>
              <w:rPr>
                <w:rFonts w:ascii="Times New Roman" w:hAnsi="Times New Roman"/>
                <w:sz w:val="28"/>
                <w:szCs w:val="28"/>
              </w:rPr>
            </w:pPr>
            <w:r>
              <w:rPr>
                <w:rFonts w:ascii="Times New Roman" w:hAnsi="Times New Roman"/>
                <w:sz w:val="28"/>
                <w:szCs w:val="28"/>
              </w:rPr>
              <w:t>Орієнтовний обсяг коштів, які пропонується залучити на виконання Програми (грн..)</w:t>
            </w:r>
          </w:p>
        </w:tc>
        <w:tc>
          <w:tcPr>
            <w:tcW w:w="4928" w:type="dxa"/>
          </w:tcPr>
          <w:p w14:paraId="31077DEA" w14:textId="77777777" w:rsidR="007554A3" w:rsidRDefault="007554A3" w:rsidP="007554A3">
            <w:pPr>
              <w:spacing w:line="100" w:lineRule="atLeast"/>
              <w:rPr>
                <w:rFonts w:ascii="Times New Roman" w:hAnsi="Times New Roman"/>
                <w:sz w:val="28"/>
                <w:szCs w:val="28"/>
              </w:rPr>
            </w:pPr>
            <w:r>
              <w:rPr>
                <w:rFonts w:ascii="Times New Roman" w:hAnsi="Times New Roman"/>
                <w:sz w:val="28"/>
                <w:szCs w:val="28"/>
              </w:rPr>
              <w:t>Усього витрат на виконання Програми на 2021 рік (грн.)</w:t>
            </w:r>
          </w:p>
        </w:tc>
      </w:tr>
      <w:tr w:rsidR="007554A3" w14:paraId="1EED8803" w14:textId="77777777" w:rsidTr="007554A3">
        <w:tc>
          <w:tcPr>
            <w:tcW w:w="4927" w:type="dxa"/>
          </w:tcPr>
          <w:p w14:paraId="625E9349" w14:textId="77777777" w:rsidR="007554A3" w:rsidRDefault="007554A3" w:rsidP="007554A3">
            <w:pPr>
              <w:spacing w:line="100" w:lineRule="atLeast"/>
              <w:rPr>
                <w:rFonts w:ascii="Times New Roman" w:hAnsi="Times New Roman"/>
                <w:sz w:val="28"/>
                <w:szCs w:val="28"/>
              </w:rPr>
            </w:pPr>
            <w:r>
              <w:rPr>
                <w:rFonts w:ascii="Times New Roman" w:hAnsi="Times New Roman"/>
                <w:sz w:val="28"/>
                <w:szCs w:val="28"/>
              </w:rPr>
              <w:t>Обсяг ресурсів, усього</w:t>
            </w:r>
            <w:r w:rsidR="004953E7">
              <w:rPr>
                <w:rFonts w:ascii="Times New Roman" w:hAnsi="Times New Roman"/>
                <w:sz w:val="28"/>
                <w:szCs w:val="28"/>
              </w:rPr>
              <w:t xml:space="preserve">, </w:t>
            </w:r>
          </w:p>
          <w:p w14:paraId="6145449D" w14:textId="77777777" w:rsidR="004953E7" w:rsidRDefault="004953E7" w:rsidP="007554A3">
            <w:pPr>
              <w:spacing w:line="100" w:lineRule="atLeast"/>
              <w:rPr>
                <w:rFonts w:ascii="Times New Roman" w:hAnsi="Times New Roman"/>
                <w:sz w:val="28"/>
                <w:szCs w:val="28"/>
              </w:rPr>
            </w:pPr>
            <w:r>
              <w:rPr>
                <w:rFonts w:ascii="Times New Roman" w:hAnsi="Times New Roman"/>
                <w:sz w:val="28"/>
                <w:szCs w:val="28"/>
              </w:rPr>
              <w:t>у тому числі:</w:t>
            </w:r>
          </w:p>
        </w:tc>
        <w:tc>
          <w:tcPr>
            <w:tcW w:w="4928" w:type="dxa"/>
          </w:tcPr>
          <w:p w14:paraId="396626DC" w14:textId="77777777" w:rsidR="007554A3" w:rsidRDefault="009B0049" w:rsidP="004953E7">
            <w:pPr>
              <w:spacing w:line="100" w:lineRule="atLeast"/>
              <w:jc w:val="center"/>
              <w:rPr>
                <w:rFonts w:ascii="Times New Roman" w:hAnsi="Times New Roman"/>
                <w:sz w:val="28"/>
                <w:szCs w:val="28"/>
              </w:rPr>
            </w:pPr>
            <w:r>
              <w:rPr>
                <w:rFonts w:ascii="Times New Roman" w:hAnsi="Times New Roman"/>
                <w:sz w:val="28"/>
                <w:szCs w:val="28"/>
              </w:rPr>
              <w:t>50</w:t>
            </w:r>
            <w:r w:rsidR="004953E7">
              <w:rPr>
                <w:rFonts w:ascii="Times New Roman" w:hAnsi="Times New Roman"/>
                <w:sz w:val="28"/>
                <w:szCs w:val="28"/>
              </w:rPr>
              <w:t>7500,00</w:t>
            </w:r>
          </w:p>
        </w:tc>
      </w:tr>
      <w:tr w:rsidR="004953E7" w14:paraId="51DB6222" w14:textId="77777777" w:rsidTr="007554A3">
        <w:tc>
          <w:tcPr>
            <w:tcW w:w="4927" w:type="dxa"/>
          </w:tcPr>
          <w:p w14:paraId="19879683" w14:textId="77777777" w:rsidR="004953E7" w:rsidRDefault="004953E7" w:rsidP="007554A3">
            <w:pPr>
              <w:spacing w:line="100" w:lineRule="atLeast"/>
              <w:rPr>
                <w:rFonts w:ascii="Times New Roman" w:hAnsi="Times New Roman"/>
                <w:sz w:val="28"/>
                <w:szCs w:val="28"/>
              </w:rPr>
            </w:pPr>
            <w:r>
              <w:rPr>
                <w:rFonts w:ascii="Times New Roman" w:hAnsi="Times New Roman"/>
                <w:sz w:val="28"/>
                <w:szCs w:val="28"/>
              </w:rPr>
              <w:t>Міський бюджет</w:t>
            </w:r>
          </w:p>
        </w:tc>
        <w:tc>
          <w:tcPr>
            <w:tcW w:w="4928" w:type="dxa"/>
          </w:tcPr>
          <w:p w14:paraId="01A5D4A5" w14:textId="77777777" w:rsidR="004953E7" w:rsidRDefault="009B0049" w:rsidP="004953E7">
            <w:pPr>
              <w:spacing w:line="100" w:lineRule="atLeast"/>
              <w:jc w:val="center"/>
              <w:rPr>
                <w:rFonts w:ascii="Times New Roman" w:hAnsi="Times New Roman"/>
                <w:sz w:val="28"/>
                <w:szCs w:val="28"/>
              </w:rPr>
            </w:pPr>
            <w:r>
              <w:rPr>
                <w:rFonts w:ascii="Times New Roman" w:hAnsi="Times New Roman"/>
                <w:sz w:val="28"/>
                <w:szCs w:val="28"/>
              </w:rPr>
              <w:t>50</w:t>
            </w:r>
            <w:r w:rsidR="004953E7">
              <w:rPr>
                <w:rFonts w:ascii="Times New Roman" w:hAnsi="Times New Roman"/>
                <w:sz w:val="28"/>
                <w:szCs w:val="28"/>
              </w:rPr>
              <w:t>7500,00</w:t>
            </w:r>
          </w:p>
        </w:tc>
      </w:tr>
    </w:tbl>
    <w:p w14:paraId="685081ED" w14:textId="77777777" w:rsidR="007554A3" w:rsidRPr="007554A3" w:rsidRDefault="007554A3" w:rsidP="007554A3">
      <w:pPr>
        <w:spacing w:after="0" w:line="100" w:lineRule="atLeast"/>
        <w:ind w:firstLine="709"/>
        <w:rPr>
          <w:rFonts w:ascii="Times New Roman" w:hAnsi="Times New Roman"/>
          <w:sz w:val="28"/>
          <w:szCs w:val="28"/>
        </w:rPr>
      </w:pPr>
    </w:p>
    <w:p w14:paraId="739542A7" w14:textId="77777777" w:rsidR="00863E8E" w:rsidRDefault="00863E8E" w:rsidP="00483CAC">
      <w:pPr>
        <w:spacing w:after="0" w:line="100" w:lineRule="atLeast"/>
        <w:ind w:firstLine="709"/>
        <w:rPr>
          <w:rFonts w:ascii="Times New Roman" w:hAnsi="Times New Roman"/>
          <w:sz w:val="28"/>
          <w:szCs w:val="28"/>
        </w:rPr>
      </w:pPr>
    </w:p>
    <w:p w14:paraId="402AED8A" w14:textId="77777777" w:rsidR="00796708" w:rsidRDefault="00796708" w:rsidP="004953E7">
      <w:pPr>
        <w:spacing w:after="0" w:line="100" w:lineRule="atLeast"/>
        <w:ind w:firstLine="709"/>
        <w:jc w:val="center"/>
        <w:rPr>
          <w:rFonts w:ascii="Times New Roman" w:hAnsi="Times New Roman"/>
          <w:b/>
          <w:sz w:val="28"/>
          <w:szCs w:val="28"/>
        </w:rPr>
      </w:pPr>
    </w:p>
    <w:p w14:paraId="49E79E20" w14:textId="77777777" w:rsidR="004953E7" w:rsidRDefault="004953E7" w:rsidP="004953E7">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І</w:t>
      </w:r>
      <w:r w:rsidR="00863E8E">
        <w:rPr>
          <w:rFonts w:ascii="Times New Roman" w:hAnsi="Times New Roman"/>
          <w:b/>
          <w:sz w:val="28"/>
          <w:szCs w:val="28"/>
        </w:rPr>
        <w:t>І</w:t>
      </w:r>
      <w:r>
        <w:rPr>
          <w:rFonts w:ascii="Times New Roman" w:hAnsi="Times New Roman"/>
          <w:b/>
          <w:sz w:val="28"/>
          <w:szCs w:val="28"/>
        </w:rPr>
        <w:t>. ПЕРЕЛІК ЗАХОДІВ І ЗАВДАНЬ ПРОГРАМИ</w:t>
      </w:r>
    </w:p>
    <w:p w14:paraId="55AA070B" w14:textId="77777777" w:rsidR="004953E7" w:rsidRDefault="004953E7" w:rsidP="004953E7">
      <w:pPr>
        <w:spacing w:after="0" w:line="100" w:lineRule="atLeast"/>
        <w:ind w:firstLine="709"/>
        <w:jc w:val="center"/>
        <w:rPr>
          <w:rFonts w:ascii="Times New Roman" w:hAnsi="Times New Roman"/>
          <w:b/>
          <w:sz w:val="28"/>
          <w:szCs w:val="28"/>
        </w:rPr>
      </w:pPr>
    </w:p>
    <w:p w14:paraId="76DD0D88" w14:textId="77777777" w:rsidR="002855F5" w:rsidRDefault="004953E7" w:rsidP="004953E7">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Виконання Програми передбачається </w:t>
      </w:r>
      <w:r w:rsidR="00EA0AA3">
        <w:rPr>
          <w:rFonts w:ascii="Times New Roman" w:hAnsi="Times New Roman"/>
          <w:sz w:val="28"/>
          <w:szCs w:val="28"/>
        </w:rPr>
        <w:t>здійснити протягом 2021 року в  режимі за етапами, визначеними положенням про К</w:t>
      </w:r>
      <w:r w:rsidR="002855F5">
        <w:rPr>
          <w:rFonts w:ascii="Times New Roman" w:hAnsi="Times New Roman"/>
          <w:sz w:val="28"/>
          <w:szCs w:val="28"/>
        </w:rPr>
        <w:t>онкурс на здобуття премії</w:t>
      </w:r>
      <w:r w:rsidR="00EA0AA3">
        <w:rPr>
          <w:rFonts w:ascii="Times New Roman" w:hAnsi="Times New Roman"/>
          <w:sz w:val="28"/>
          <w:szCs w:val="28"/>
        </w:rPr>
        <w:t xml:space="preserve"> </w:t>
      </w:r>
      <w:r w:rsidR="002855F5">
        <w:rPr>
          <w:rFonts w:ascii="Times New Roman" w:hAnsi="Times New Roman"/>
          <w:sz w:val="28"/>
          <w:szCs w:val="28"/>
        </w:rPr>
        <w:t xml:space="preserve"> Ковельської міської ради. </w:t>
      </w:r>
    </w:p>
    <w:p w14:paraId="195D00C3"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На першому етапі відбір претендентів відбувається у навчальному закладі, на другому етапі – комісією, яку, за погодженням з постійною комісією Ковельської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затверджує своїм розпорядженням Ковельський міський голова.</w:t>
      </w:r>
    </w:p>
    <w:p w14:paraId="1FF2F11D"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Конкурсний відбір серед кандидатів на отримання грошових винагород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w:t>
      </w:r>
    </w:p>
    <w:p w14:paraId="4618A8D2" w14:textId="77777777" w:rsidR="004953E7" w:rsidRDefault="004953E7" w:rsidP="004953E7">
      <w:pPr>
        <w:spacing w:after="0" w:line="100" w:lineRule="atLeast"/>
        <w:ind w:firstLine="709"/>
        <w:jc w:val="both"/>
        <w:rPr>
          <w:rFonts w:ascii="Times New Roman" w:hAnsi="Times New Roman"/>
          <w:sz w:val="28"/>
          <w:szCs w:val="28"/>
        </w:rPr>
      </w:pPr>
    </w:p>
    <w:p w14:paraId="3B115E79" w14:textId="77777777" w:rsidR="00796708" w:rsidRDefault="00796708" w:rsidP="00863E8E">
      <w:pPr>
        <w:spacing w:after="0" w:line="100" w:lineRule="atLeast"/>
        <w:ind w:firstLine="709"/>
        <w:jc w:val="center"/>
        <w:rPr>
          <w:rFonts w:ascii="Times New Roman" w:hAnsi="Times New Roman"/>
          <w:b/>
          <w:sz w:val="28"/>
          <w:szCs w:val="28"/>
        </w:rPr>
      </w:pPr>
    </w:p>
    <w:p w14:paraId="24622E29" w14:textId="77777777" w:rsidR="004953E7" w:rsidRDefault="00863E8E" w:rsidP="00863E8E">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ІІІ. ОЧІКУВАНІ РЕЗУЛЬТАТИ ВИКОНАННЯ ПРОГРАМИ</w:t>
      </w:r>
    </w:p>
    <w:p w14:paraId="6591AB71" w14:textId="77777777" w:rsidR="00863E8E" w:rsidRDefault="00863E8E" w:rsidP="00863E8E">
      <w:pPr>
        <w:spacing w:after="0" w:line="100" w:lineRule="atLeast"/>
        <w:ind w:firstLine="709"/>
        <w:jc w:val="center"/>
        <w:rPr>
          <w:rFonts w:ascii="Times New Roman" w:hAnsi="Times New Roman"/>
          <w:b/>
          <w:sz w:val="28"/>
          <w:szCs w:val="28"/>
        </w:rPr>
      </w:pPr>
    </w:p>
    <w:p w14:paraId="206AF202" w14:textId="77777777" w:rsidR="00863E8E" w:rsidRPr="00863E8E" w:rsidRDefault="00863E8E" w:rsidP="00863E8E">
      <w:pPr>
        <w:spacing w:after="0" w:line="100" w:lineRule="atLeast"/>
        <w:ind w:firstLine="709"/>
        <w:jc w:val="both"/>
        <w:rPr>
          <w:rFonts w:ascii="Times New Roman" w:hAnsi="Times New Roman"/>
          <w:b/>
          <w:sz w:val="28"/>
          <w:szCs w:val="28"/>
        </w:rPr>
      </w:pPr>
      <w:r>
        <w:rPr>
          <w:rFonts w:ascii="Times New Roman" w:hAnsi="Times New Roman"/>
          <w:sz w:val="28"/>
          <w:szCs w:val="28"/>
        </w:rPr>
        <w:t>П</w:t>
      </w:r>
      <w:r w:rsidRPr="00863E8E">
        <w:rPr>
          <w:rFonts w:ascii="Times New Roman" w:hAnsi="Times New Roman"/>
          <w:sz w:val="28"/>
          <w:szCs w:val="28"/>
        </w:rPr>
        <w:t>ідвищення ролі та значення освіти у суспільстві, визнання педагогічної професії у соціумі міста; виявлення та підтримки талановитих і творчих освітян, їх мотивації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 підвищення якості надання освітніх послуг у навчальних закладах м. Ковеля</w:t>
      </w:r>
    </w:p>
    <w:p w14:paraId="41D2F60B" w14:textId="77777777" w:rsidR="00863E8E" w:rsidRDefault="00863E8E" w:rsidP="00863E8E">
      <w:pPr>
        <w:spacing w:after="0" w:line="100" w:lineRule="atLeast"/>
        <w:ind w:firstLine="709"/>
        <w:jc w:val="center"/>
        <w:rPr>
          <w:rFonts w:ascii="Times New Roman" w:hAnsi="Times New Roman"/>
          <w:b/>
          <w:sz w:val="28"/>
          <w:szCs w:val="28"/>
        </w:rPr>
      </w:pPr>
    </w:p>
    <w:p w14:paraId="5535CA21" w14:textId="77777777" w:rsidR="00863E8E" w:rsidRDefault="00863E8E" w:rsidP="00863E8E">
      <w:pPr>
        <w:spacing w:after="0" w:line="100" w:lineRule="atLeast"/>
        <w:ind w:firstLine="709"/>
        <w:jc w:val="center"/>
        <w:rPr>
          <w:rFonts w:ascii="Times New Roman" w:hAnsi="Times New Roman"/>
          <w:b/>
          <w:sz w:val="28"/>
          <w:szCs w:val="28"/>
        </w:rPr>
      </w:pPr>
    </w:p>
    <w:p w14:paraId="0B982E6E" w14:textId="77777777" w:rsidR="00796708" w:rsidRDefault="00796708" w:rsidP="00863E8E">
      <w:pPr>
        <w:spacing w:after="0" w:line="100" w:lineRule="atLeast"/>
        <w:ind w:firstLine="709"/>
        <w:jc w:val="center"/>
        <w:rPr>
          <w:rFonts w:ascii="Times New Roman" w:hAnsi="Times New Roman"/>
          <w:b/>
          <w:sz w:val="28"/>
          <w:szCs w:val="28"/>
        </w:rPr>
      </w:pPr>
    </w:p>
    <w:p w14:paraId="6839EEA7" w14:textId="77777777" w:rsidR="00863E8E" w:rsidRDefault="003B7C39" w:rsidP="00863E8E">
      <w:pPr>
        <w:spacing w:after="0" w:line="100" w:lineRule="atLeast"/>
        <w:ind w:firstLine="709"/>
        <w:jc w:val="center"/>
        <w:rPr>
          <w:rFonts w:ascii="Times New Roman" w:hAnsi="Times New Roman"/>
          <w:b/>
          <w:sz w:val="28"/>
          <w:szCs w:val="28"/>
        </w:rPr>
      </w:pPr>
      <w:r>
        <w:rPr>
          <w:rFonts w:ascii="Times New Roman" w:hAnsi="Times New Roman"/>
          <w:b/>
          <w:sz w:val="28"/>
          <w:szCs w:val="28"/>
        </w:rPr>
        <w:lastRenderedPageBreak/>
        <w:t>ІХ. ОРГАНІЗАЦІЯ УПРАВЛІННЯ ТА КОНТРОЛЮ ЗА ХОДОМ ВИКОНАННЯ ПРОГРАМИ</w:t>
      </w:r>
    </w:p>
    <w:p w14:paraId="11855B75" w14:textId="77777777" w:rsidR="003B7C39" w:rsidRDefault="003B7C39" w:rsidP="00863E8E">
      <w:pPr>
        <w:spacing w:after="0" w:line="100" w:lineRule="atLeast"/>
        <w:ind w:firstLine="709"/>
        <w:jc w:val="center"/>
        <w:rPr>
          <w:rFonts w:ascii="Times New Roman" w:hAnsi="Times New Roman"/>
          <w:sz w:val="28"/>
          <w:szCs w:val="28"/>
        </w:rPr>
      </w:pPr>
    </w:p>
    <w:p w14:paraId="4412425D" w14:textId="77777777" w:rsidR="003B7C39" w:rsidRDefault="003B7C39" w:rsidP="003B7C39">
      <w:pPr>
        <w:spacing w:after="0" w:line="100" w:lineRule="atLeast"/>
        <w:ind w:firstLine="709"/>
        <w:jc w:val="both"/>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 є головним розпорядником бюджетних коштів. Реалізація Програми здійснюватиметься через виконання відповідних заходів. Відповідальним виконавцем Програми є Центр професійного розвитку педагогічних працівників Ковельської м</w:t>
      </w:r>
      <w:r w:rsidR="00796708">
        <w:rPr>
          <w:rFonts w:ascii="Times New Roman" w:hAnsi="Times New Roman"/>
          <w:sz w:val="28"/>
          <w:szCs w:val="28"/>
        </w:rPr>
        <w:t>іської ради Волинської області</w:t>
      </w:r>
      <w:r>
        <w:rPr>
          <w:rFonts w:ascii="Times New Roman" w:hAnsi="Times New Roman"/>
          <w:sz w:val="28"/>
          <w:szCs w:val="28"/>
        </w:rPr>
        <w:t xml:space="preserve">, який здійснює </w:t>
      </w:r>
      <w:r w:rsidR="00796708">
        <w:rPr>
          <w:rFonts w:ascii="Times New Roman" w:hAnsi="Times New Roman"/>
          <w:sz w:val="28"/>
          <w:szCs w:val="28"/>
        </w:rPr>
        <w:t>організаційний та координаційний супровід реалізації Програми.</w:t>
      </w:r>
    </w:p>
    <w:p w14:paraId="0B88BFBB" w14:textId="77777777"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Контроль за виконанням даної Програми покладається на постійну комісію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14:paraId="18302986" w14:textId="77777777" w:rsidR="00796708" w:rsidRDefault="00796708" w:rsidP="003B7C39">
      <w:pPr>
        <w:spacing w:after="0" w:line="100" w:lineRule="atLeast"/>
        <w:ind w:firstLine="709"/>
        <w:jc w:val="both"/>
        <w:rPr>
          <w:rFonts w:ascii="Times New Roman" w:hAnsi="Times New Roman"/>
          <w:sz w:val="28"/>
          <w:szCs w:val="28"/>
        </w:rPr>
      </w:pPr>
    </w:p>
    <w:p w14:paraId="0AB5C330" w14:textId="77777777" w:rsidR="00796708" w:rsidRDefault="00796708" w:rsidP="003B7C39">
      <w:pPr>
        <w:spacing w:after="0" w:line="100" w:lineRule="atLeast"/>
        <w:ind w:firstLine="709"/>
        <w:jc w:val="both"/>
        <w:rPr>
          <w:rFonts w:ascii="Times New Roman" w:hAnsi="Times New Roman"/>
          <w:sz w:val="28"/>
          <w:szCs w:val="28"/>
        </w:rPr>
      </w:pPr>
    </w:p>
    <w:p w14:paraId="7A0DC32E" w14:textId="77777777"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Начальник управління освіти                           Віктор БИЧКОВСЬКИЙ</w:t>
      </w:r>
    </w:p>
    <w:p w14:paraId="7D05A522" w14:textId="77777777" w:rsidR="00796708" w:rsidRDefault="00796708" w:rsidP="003B7C39">
      <w:pPr>
        <w:spacing w:after="0" w:line="100" w:lineRule="atLeast"/>
        <w:ind w:firstLine="709"/>
        <w:jc w:val="both"/>
        <w:rPr>
          <w:rFonts w:ascii="Times New Roman" w:hAnsi="Times New Roman"/>
          <w:sz w:val="28"/>
          <w:szCs w:val="28"/>
        </w:rPr>
      </w:pPr>
    </w:p>
    <w:p w14:paraId="5C9CF911" w14:textId="77777777" w:rsidR="00796708" w:rsidRDefault="00796708" w:rsidP="003B7C39">
      <w:pPr>
        <w:spacing w:after="0" w:line="100" w:lineRule="atLeast"/>
        <w:ind w:firstLine="709"/>
        <w:jc w:val="both"/>
        <w:rPr>
          <w:rFonts w:ascii="Times New Roman" w:hAnsi="Times New Roman"/>
          <w:sz w:val="28"/>
          <w:szCs w:val="28"/>
        </w:rPr>
      </w:pPr>
    </w:p>
    <w:p w14:paraId="0D0BFACA" w14:textId="77777777"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П О Г О Д Ж Е Н О</w:t>
      </w:r>
    </w:p>
    <w:p w14:paraId="1FA0C34B" w14:textId="77777777" w:rsidR="00796708" w:rsidRDefault="00796708" w:rsidP="003B7C39">
      <w:pPr>
        <w:spacing w:after="0" w:line="100" w:lineRule="atLeast"/>
        <w:ind w:firstLine="709"/>
        <w:jc w:val="both"/>
        <w:rPr>
          <w:rFonts w:ascii="Times New Roman" w:hAnsi="Times New Roman"/>
          <w:sz w:val="28"/>
          <w:szCs w:val="28"/>
        </w:rPr>
      </w:pPr>
    </w:p>
    <w:p w14:paraId="7570D8A7" w14:textId="77777777"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Начальник фінансового управління</w:t>
      </w:r>
    </w:p>
    <w:p w14:paraId="053478A8" w14:textId="77777777" w:rsidR="00796708" w:rsidRPr="003B7C39"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Романчук В.О.</w:t>
      </w:r>
    </w:p>
    <w:p w14:paraId="49056D6B" w14:textId="77777777" w:rsidR="00863E8E" w:rsidRDefault="00863E8E" w:rsidP="00863E8E">
      <w:pPr>
        <w:spacing w:after="0" w:line="100" w:lineRule="atLeast"/>
        <w:ind w:firstLine="709"/>
        <w:jc w:val="center"/>
        <w:rPr>
          <w:rFonts w:ascii="Times New Roman" w:hAnsi="Times New Roman"/>
          <w:b/>
          <w:sz w:val="28"/>
          <w:szCs w:val="28"/>
        </w:rPr>
      </w:pPr>
    </w:p>
    <w:p w14:paraId="70437809" w14:textId="77777777" w:rsidR="00863E8E" w:rsidRDefault="00863E8E" w:rsidP="00863E8E">
      <w:pPr>
        <w:spacing w:after="0" w:line="100" w:lineRule="atLeast"/>
        <w:ind w:firstLine="709"/>
        <w:jc w:val="center"/>
        <w:rPr>
          <w:rFonts w:ascii="Times New Roman" w:hAnsi="Times New Roman"/>
          <w:b/>
          <w:sz w:val="28"/>
          <w:szCs w:val="28"/>
        </w:rPr>
      </w:pPr>
    </w:p>
    <w:p w14:paraId="6760ED20" w14:textId="77777777" w:rsidR="00863E8E" w:rsidRDefault="00863E8E" w:rsidP="00863E8E">
      <w:pPr>
        <w:spacing w:after="0" w:line="100" w:lineRule="atLeast"/>
        <w:ind w:firstLine="709"/>
        <w:jc w:val="center"/>
        <w:rPr>
          <w:rFonts w:ascii="Times New Roman" w:hAnsi="Times New Roman"/>
          <w:b/>
          <w:sz w:val="28"/>
          <w:szCs w:val="28"/>
        </w:rPr>
      </w:pPr>
    </w:p>
    <w:p w14:paraId="0C75C835" w14:textId="77777777" w:rsidR="00863E8E" w:rsidRDefault="00863E8E" w:rsidP="00863E8E">
      <w:pPr>
        <w:spacing w:after="0"/>
        <w:rPr>
          <w:rFonts w:ascii="Times New Roman" w:hAnsi="Times New Roman"/>
          <w:sz w:val="28"/>
          <w:szCs w:val="28"/>
        </w:rPr>
      </w:pPr>
    </w:p>
    <w:p w14:paraId="1D8E5C18" w14:textId="77777777" w:rsidR="00796708" w:rsidRDefault="00796708" w:rsidP="00863E8E">
      <w:pPr>
        <w:spacing w:after="0" w:line="100" w:lineRule="atLeast"/>
        <w:ind w:firstLine="709"/>
        <w:jc w:val="right"/>
        <w:rPr>
          <w:rFonts w:ascii="Times New Roman" w:hAnsi="Times New Roman"/>
          <w:sz w:val="28"/>
          <w:szCs w:val="28"/>
        </w:rPr>
      </w:pPr>
    </w:p>
    <w:p w14:paraId="796FB917" w14:textId="77777777" w:rsidR="00796708" w:rsidRDefault="00796708" w:rsidP="00863E8E">
      <w:pPr>
        <w:spacing w:after="0" w:line="100" w:lineRule="atLeast"/>
        <w:ind w:firstLine="709"/>
        <w:jc w:val="right"/>
        <w:rPr>
          <w:rFonts w:ascii="Times New Roman" w:hAnsi="Times New Roman"/>
          <w:sz w:val="28"/>
          <w:szCs w:val="28"/>
        </w:rPr>
      </w:pPr>
    </w:p>
    <w:p w14:paraId="4E1CA649" w14:textId="77777777" w:rsidR="00796708" w:rsidRDefault="00796708" w:rsidP="00863E8E">
      <w:pPr>
        <w:spacing w:after="0" w:line="100" w:lineRule="atLeast"/>
        <w:ind w:firstLine="709"/>
        <w:jc w:val="right"/>
        <w:rPr>
          <w:rFonts w:ascii="Times New Roman" w:hAnsi="Times New Roman"/>
          <w:sz w:val="28"/>
          <w:szCs w:val="28"/>
        </w:rPr>
      </w:pPr>
    </w:p>
    <w:p w14:paraId="3C240CF8" w14:textId="77777777" w:rsidR="00796708" w:rsidRDefault="00796708" w:rsidP="00863E8E">
      <w:pPr>
        <w:spacing w:after="0" w:line="100" w:lineRule="atLeast"/>
        <w:ind w:firstLine="709"/>
        <w:jc w:val="right"/>
        <w:rPr>
          <w:rFonts w:ascii="Times New Roman" w:hAnsi="Times New Roman"/>
          <w:sz w:val="28"/>
          <w:szCs w:val="28"/>
        </w:rPr>
      </w:pPr>
    </w:p>
    <w:p w14:paraId="4E1266C0" w14:textId="77777777" w:rsidR="00796708" w:rsidRDefault="00796708" w:rsidP="00863E8E">
      <w:pPr>
        <w:spacing w:after="0" w:line="100" w:lineRule="atLeast"/>
        <w:ind w:firstLine="709"/>
        <w:jc w:val="right"/>
        <w:rPr>
          <w:rFonts w:ascii="Times New Roman" w:hAnsi="Times New Roman"/>
          <w:sz w:val="28"/>
          <w:szCs w:val="28"/>
        </w:rPr>
      </w:pPr>
    </w:p>
    <w:p w14:paraId="32FCB9BB" w14:textId="77777777" w:rsidR="00796708" w:rsidRDefault="00796708" w:rsidP="00863E8E">
      <w:pPr>
        <w:spacing w:after="0" w:line="100" w:lineRule="atLeast"/>
        <w:ind w:firstLine="709"/>
        <w:jc w:val="right"/>
        <w:rPr>
          <w:rFonts w:ascii="Times New Roman" w:hAnsi="Times New Roman"/>
          <w:sz w:val="28"/>
          <w:szCs w:val="28"/>
        </w:rPr>
      </w:pPr>
    </w:p>
    <w:p w14:paraId="246DF694" w14:textId="77777777" w:rsidR="00796708" w:rsidRDefault="00796708" w:rsidP="00863E8E">
      <w:pPr>
        <w:spacing w:after="0" w:line="100" w:lineRule="atLeast"/>
        <w:ind w:firstLine="709"/>
        <w:jc w:val="right"/>
        <w:rPr>
          <w:rFonts w:ascii="Times New Roman" w:hAnsi="Times New Roman"/>
          <w:sz w:val="28"/>
          <w:szCs w:val="28"/>
        </w:rPr>
      </w:pPr>
    </w:p>
    <w:p w14:paraId="299955B9" w14:textId="77777777" w:rsidR="00796708" w:rsidRDefault="00796708" w:rsidP="00863E8E">
      <w:pPr>
        <w:spacing w:after="0" w:line="100" w:lineRule="atLeast"/>
        <w:ind w:firstLine="709"/>
        <w:jc w:val="right"/>
        <w:rPr>
          <w:rFonts w:ascii="Times New Roman" w:hAnsi="Times New Roman"/>
          <w:sz w:val="28"/>
          <w:szCs w:val="28"/>
        </w:rPr>
      </w:pPr>
    </w:p>
    <w:p w14:paraId="7A7A5865" w14:textId="77777777" w:rsidR="00796708" w:rsidRDefault="00796708" w:rsidP="00863E8E">
      <w:pPr>
        <w:spacing w:after="0" w:line="100" w:lineRule="atLeast"/>
        <w:ind w:firstLine="709"/>
        <w:jc w:val="right"/>
        <w:rPr>
          <w:rFonts w:ascii="Times New Roman" w:hAnsi="Times New Roman"/>
          <w:sz w:val="28"/>
          <w:szCs w:val="28"/>
        </w:rPr>
      </w:pPr>
    </w:p>
    <w:p w14:paraId="429E11C1" w14:textId="77777777" w:rsidR="00796708" w:rsidRDefault="00796708" w:rsidP="00863E8E">
      <w:pPr>
        <w:spacing w:after="0" w:line="100" w:lineRule="atLeast"/>
        <w:ind w:firstLine="709"/>
        <w:jc w:val="right"/>
        <w:rPr>
          <w:rFonts w:ascii="Times New Roman" w:hAnsi="Times New Roman"/>
          <w:sz w:val="28"/>
          <w:szCs w:val="28"/>
        </w:rPr>
      </w:pPr>
    </w:p>
    <w:p w14:paraId="451BE4B7" w14:textId="77777777" w:rsidR="00796708" w:rsidRDefault="00796708" w:rsidP="00863E8E">
      <w:pPr>
        <w:spacing w:after="0" w:line="100" w:lineRule="atLeast"/>
        <w:ind w:firstLine="709"/>
        <w:jc w:val="right"/>
        <w:rPr>
          <w:rFonts w:ascii="Times New Roman" w:hAnsi="Times New Roman"/>
          <w:sz w:val="28"/>
          <w:szCs w:val="28"/>
        </w:rPr>
      </w:pPr>
    </w:p>
    <w:p w14:paraId="5A2224E2" w14:textId="77777777" w:rsidR="00796708" w:rsidRDefault="00796708" w:rsidP="00863E8E">
      <w:pPr>
        <w:spacing w:after="0" w:line="100" w:lineRule="atLeast"/>
        <w:ind w:firstLine="709"/>
        <w:jc w:val="right"/>
        <w:rPr>
          <w:rFonts w:ascii="Times New Roman" w:hAnsi="Times New Roman"/>
          <w:sz w:val="28"/>
          <w:szCs w:val="28"/>
        </w:rPr>
      </w:pPr>
    </w:p>
    <w:p w14:paraId="6AEDDB39" w14:textId="77777777" w:rsidR="00796708" w:rsidRDefault="00796708" w:rsidP="00863E8E">
      <w:pPr>
        <w:spacing w:after="0" w:line="100" w:lineRule="atLeast"/>
        <w:ind w:firstLine="709"/>
        <w:jc w:val="right"/>
        <w:rPr>
          <w:rFonts w:ascii="Times New Roman" w:hAnsi="Times New Roman"/>
          <w:sz w:val="28"/>
          <w:szCs w:val="28"/>
        </w:rPr>
      </w:pPr>
    </w:p>
    <w:p w14:paraId="420013D7" w14:textId="77777777" w:rsidR="00796708" w:rsidRDefault="00796708" w:rsidP="00863E8E">
      <w:pPr>
        <w:spacing w:after="0" w:line="100" w:lineRule="atLeast"/>
        <w:ind w:firstLine="709"/>
        <w:jc w:val="right"/>
        <w:rPr>
          <w:rFonts w:ascii="Times New Roman" w:hAnsi="Times New Roman"/>
          <w:sz w:val="28"/>
          <w:szCs w:val="28"/>
        </w:rPr>
      </w:pPr>
    </w:p>
    <w:p w14:paraId="1805FBF2" w14:textId="77777777" w:rsidR="00796708" w:rsidRDefault="00796708" w:rsidP="00863E8E">
      <w:pPr>
        <w:spacing w:after="0" w:line="100" w:lineRule="atLeast"/>
        <w:ind w:firstLine="709"/>
        <w:jc w:val="right"/>
        <w:rPr>
          <w:rFonts w:ascii="Times New Roman" w:hAnsi="Times New Roman"/>
          <w:sz w:val="28"/>
          <w:szCs w:val="28"/>
        </w:rPr>
      </w:pPr>
    </w:p>
    <w:p w14:paraId="389F286A" w14:textId="77777777" w:rsidR="00796708" w:rsidRDefault="00796708" w:rsidP="00863E8E">
      <w:pPr>
        <w:spacing w:after="0" w:line="100" w:lineRule="atLeast"/>
        <w:ind w:firstLine="709"/>
        <w:jc w:val="right"/>
        <w:rPr>
          <w:rFonts w:ascii="Times New Roman" w:hAnsi="Times New Roman"/>
          <w:sz w:val="28"/>
          <w:szCs w:val="28"/>
        </w:rPr>
      </w:pPr>
    </w:p>
    <w:p w14:paraId="4CDE3882" w14:textId="77777777" w:rsidR="00796708" w:rsidRDefault="00796708" w:rsidP="00863E8E">
      <w:pPr>
        <w:spacing w:after="0" w:line="100" w:lineRule="atLeast"/>
        <w:ind w:firstLine="709"/>
        <w:jc w:val="right"/>
        <w:rPr>
          <w:rFonts w:ascii="Times New Roman" w:hAnsi="Times New Roman"/>
          <w:sz w:val="28"/>
          <w:szCs w:val="28"/>
        </w:rPr>
      </w:pPr>
    </w:p>
    <w:p w14:paraId="042AB071" w14:textId="77777777" w:rsidR="00796708" w:rsidRDefault="00796708" w:rsidP="00863E8E">
      <w:pPr>
        <w:spacing w:after="0" w:line="100" w:lineRule="atLeast"/>
        <w:ind w:firstLine="709"/>
        <w:jc w:val="right"/>
        <w:rPr>
          <w:rFonts w:ascii="Times New Roman" w:hAnsi="Times New Roman"/>
          <w:sz w:val="28"/>
          <w:szCs w:val="28"/>
        </w:rPr>
      </w:pPr>
    </w:p>
    <w:p w14:paraId="74BF9106" w14:textId="77777777" w:rsidR="00796708" w:rsidRDefault="00796708" w:rsidP="00863E8E">
      <w:pPr>
        <w:spacing w:after="0" w:line="100" w:lineRule="atLeast"/>
        <w:ind w:firstLine="709"/>
        <w:jc w:val="right"/>
        <w:rPr>
          <w:rFonts w:ascii="Times New Roman" w:hAnsi="Times New Roman"/>
          <w:sz w:val="28"/>
          <w:szCs w:val="28"/>
        </w:rPr>
      </w:pPr>
    </w:p>
    <w:p w14:paraId="742B994C" w14:textId="77777777" w:rsidR="00796708" w:rsidRDefault="00796708" w:rsidP="00863E8E">
      <w:pPr>
        <w:spacing w:after="0" w:line="100" w:lineRule="atLeast"/>
        <w:ind w:firstLine="709"/>
        <w:jc w:val="right"/>
        <w:rPr>
          <w:rFonts w:ascii="Times New Roman" w:hAnsi="Times New Roman"/>
          <w:sz w:val="28"/>
          <w:szCs w:val="28"/>
        </w:rPr>
      </w:pPr>
    </w:p>
    <w:p w14:paraId="47A4FE35" w14:textId="77777777" w:rsidR="00796708" w:rsidRDefault="00796708" w:rsidP="00863E8E">
      <w:pPr>
        <w:spacing w:after="0" w:line="100" w:lineRule="atLeast"/>
        <w:ind w:firstLine="709"/>
        <w:jc w:val="right"/>
        <w:rPr>
          <w:rFonts w:ascii="Times New Roman" w:hAnsi="Times New Roman"/>
          <w:sz w:val="28"/>
          <w:szCs w:val="28"/>
        </w:rPr>
      </w:pPr>
    </w:p>
    <w:p w14:paraId="1FB90C00" w14:textId="77777777" w:rsidR="00796708" w:rsidRDefault="00796708" w:rsidP="00863E8E">
      <w:pPr>
        <w:spacing w:after="0" w:line="100" w:lineRule="atLeast"/>
        <w:ind w:firstLine="709"/>
        <w:jc w:val="right"/>
        <w:rPr>
          <w:rFonts w:ascii="Times New Roman" w:hAnsi="Times New Roman"/>
          <w:sz w:val="28"/>
          <w:szCs w:val="28"/>
        </w:rPr>
      </w:pPr>
    </w:p>
    <w:p w14:paraId="190E2030" w14:textId="77777777" w:rsidR="00796708" w:rsidRDefault="00796708" w:rsidP="00863E8E">
      <w:pPr>
        <w:spacing w:after="0" w:line="100" w:lineRule="atLeast"/>
        <w:ind w:firstLine="709"/>
        <w:jc w:val="right"/>
        <w:rPr>
          <w:rFonts w:ascii="Times New Roman" w:hAnsi="Times New Roman"/>
          <w:sz w:val="28"/>
          <w:szCs w:val="28"/>
        </w:rPr>
      </w:pPr>
    </w:p>
    <w:p w14:paraId="4DF59027" w14:textId="77777777" w:rsidR="00863E8E" w:rsidRDefault="003B7C39" w:rsidP="00863E8E">
      <w:pPr>
        <w:spacing w:after="0" w:line="100" w:lineRule="atLeast"/>
        <w:ind w:firstLine="709"/>
        <w:jc w:val="right"/>
        <w:rPr>
          <w:rFonts w:ascii="Times New Roman" w:hAnsi="Times New Roman"/>
          <w:sz w:val="28"/>
          <w:szCs w:val="28"/>
        </w:rPr>
      </w:pPr>
      <w:r>
        <w:rPr>
          <w:rFonts w:ascii="Times New Roman" w:hAnsi="Times New Roman"/>
          <w:sz w:val="28"/>
          <w:szCs w:val="28"/>
        </w:rPr>
        <w:t>Додаток 2</w:t>
      </w:r>
    </w:p>
    <w:p w14:paraId="60A80347" w14:textId="7F1DBCBB" w:rsidR="00863E8E" w:rsidRDefault="00737033" w:rsidP="00863E8E">
      <w:pPr>
        <w:spacing w:after="0" w:line="100" w:lineRule="atLeast"/>
        <w:ind w:firstLine="709"/>
        <w:jc w:val="right"/>
        <w:rPr>
          <w:rFonts w:ascii="Times New Roman" w:hAnsi="Times New Roman"/>
          <w:sz w:val="28"/>
          <w:szCs w:val="28"/>
        </w:rPr>
      </w:pPr>
      <w:r>
        <w:rPr>
          <w:rFonts w:ascii="Times New Roman" w:hAnsi="Times New Roman"/>
          <w:sz w:val="28"/>
          <w:szCs w:val="28"/>
        </w:rPr>
        <w:t xml:space="preserve">до </w:t>
      </w:r>
      <w:r w:rsidR="00863E8E">
        <w:rPr>
          <w:rFonts w:ascii="Times New Roman" w:hAnsi="Times New Roman"/>
          <w:sz w:val="28"/>
          <w:szCs w:val="28"/>
        </w:rPr>
        <w:t>рішення міської ради</w:t>
      </w:r>
    </w:p>
    <w:p w14:paraId="2892B634" w14:textId="354077DB" w:rsidR="00863E8E" w:rsidRDefault="00737033" w:rsidP="00863E8E">
      <w:pPr>
        <w:spacing w:after="0" w:line="100" w:lineRule="atLeast"/>
        <w:ind w:firstLine="709"/>
        <w:jc w:val="right"/>
        <w:rPr>
          <w:rFonts w:ascii="Times New Roman" w:hAnsi="Times New Roman"/>
          <w:sz w:val="28"/>
          <w:szCs w:val="28"/>
        </w:rPr>
      </w:pPr>
      <w:r>
        <w:rPr>
          <w:rFonts w:ascii="Times New Roman" w:hAnsi="Times New Roman"/>
          <w:sz w:val="28"/>
          <w:szCs w:val="28"/>
        </w:rPr>
        <w:t>24.12.2020</w:t>
      </w:r>
      <w:r w:rsidR="00863E8E">
        <w:rPr>
          <w:rFonts w:ascii="Times New Roman" w:hAnsi="Times New Roman"/>
          <w:sz w:val="28"/>
          <w:szCs w:val="28"/>
        </w:rPr>
        <w:t xml:space="preserve"> №</w:t>
      </w:r>
      <w:r>
        <w:rPr>
          <w:rFonts w:ascii="Times New Roman" w:hAnsi="Times New Roman"/>
          <w:sz w:val="28"/>
          <w:szCs w:val="28"/>
        </w:rPr>
        <w:t xml:space="preserve"> 2/14</w:t>
      </w:r>
      <w:r w:rsidR="00863E8E">
        <w:rPr>
          <w:rFonts w:ascii="Times New Roman" w:hAnsi="Times New Roman"/>
          <w:sz w:val="28"/>
          <w:szCs w:val="28"/>
        </w:rPr>
        <w:t xml:space="preserve">   </w:t>
      </w:r>
    </w:p>
    <w:p w14:paraId="1F64A296" w14:textId="77777777" w:rsidR="009B0049" w:rsidRDefault="00863E8E" w:rsidP="00863E8E">
      <w:pPr>
        <w:spacing w:after="0" w:line="100" w:lineRule="atLeast"/>
        <w:ind w:firstLine="709"/>
        <w:jc w:val="center"/>
        <w:rPr>
          <w:rFonts w:ascii="Times New Roman" w:hAnsi="Times New Roman"/>
          <w:b/>
          <w:bCs/>
          <w:sz w:val="28"/>
          <w:szCs w:val="28"/>
        </w:rPr>
      </w:pPr>
      <w:r>
        <w:rPr>
          <w:rFonts w:ascii="Times New Roman" w:hAnsi="Times New Roman"/>
          <w:sz w:val="28"/>
          <w:szCs w:val="28"/>
        </w:rPr>
        <w:br/>
      </w:r>
    </w:p>
    <w:p w14:paraId="72BE2915" w14:textId="77777777" w:rsidR="003B7C39" w:rsidRDefault="003B7C39" w:rsidP="00863E8E">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ПОЛОЖЕННЯ</w:t>
      </w:r>
    </w:p>
    <w:p w14:paraId="043B0D9C" w14:textId="77777777" w:rsidR="009B0049" w:rsidRDefault="003B7C39" w:rsidP="009B0049">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w:t>
      </w:r>
      <w:r w:rsidR="009B0049">
        <w:rPr>
          <w:rFonts w:ascii="Times New Roman" w:hAnsi="Times New Roman"/>
          <w:b/>
          <w:bCs/>
          <w:sz w:val="28"/>
          <w:szCs w:val="28"/>
        </w:rPr>
        <w:t>реалізацію місцевої Програми «Успішний педагог»</w:t>
      </w:r>
    </w:p>
    <w:p w14:paraId="6885BA43" w14:textId="77777777" w:rsidR="00863E8E" w:rsidRDefault="009B0049" w:rsidP="00863E8E">
      <w:pPr>
        <w:spacing w:after="0" w:line="100" w:lineRule="atLeast"/>
        <w:ind w:firstLine="709"/>
        <w:jc w:val="center"/>
        <w:rPr>
          <w:rFonts w:ascii="Times New Roman" w:hAnsi="Times New Roman"/>
          <w:sz w:val="28"/>
          <w:szCs w:val="28"/>
        </w:rPr>
      </w:pPr>
      <w:r>
        <w:rPr>
          <w:rFonts w:ascii="Times New Roman" w:hAnsi="Times New Roman"/>
          <w:b/>
          <w:bCs/>
          <w:sz w:val="28"/>
          <w:szCs w:val="28"/>
        </w:rPr>
        <w:t xml:space="preserve"> </w:t>
      </w:r>
    </w:p>
    <w:p w14:paraId="6D479D10" w14:textId="77777777" w:rsidR="00863E8E" w:rsidRDefault="00863E8E" w:rsidP="00863E8E">
      <w:pPr>
        <w:spacing w:after="0" w:line="100" w:lineRule="atLeast"/>
        <w:jc w:val="center"/>
        <w:rPr>
          <w:rFonts w:ascii="Times New Roman" w:hAnsi="Times New Roman"/>
          <w:sz w:val="28"/>
          <w:szCs w:val="28"/>
        </w:rPr>
      </w:pPr>
      <w:r>
        <w:rPr>
          <w:rFonts w:ascii="Times New Roman" w:hAnsi="Times New Roman"/>
          <w:sz w:val="28"/>
          <w:szCs w:val="28"/>
        </w:rPr>
        <w:t>1. Мета і завдання</w:t>
      </w:r>
    </w:p>
    <w:p w14:paraId="6F617143" w14:textId="77777777" w:rsidR="009B0049"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br/>
      </w:r>
      <w:r>
        <w:rPr>
          <w:rFonts w:ascii="Times New Roman" w:hAnsi="Times New Roman"/>
          <w:sz w:val="28"/>
          <w:szCs w:val="28"/>
        </w:rPr>
        <w:tab/>
        <w:t>1.1. </w:t>
      </w:r>
      <w:r w:rsidR="009B0049">
        <w:rPr>
          <w:rFonts w:ascii="Times New Roman" w:hAnsi="Times New Roman"/>
          <w:sz w:val="28"/>
          <w:szCs w:val="28"/>
        </w:rPr>
        <w:t>Місцева програма «Успішний педагог» реалізується через проведення конкурсу.</w:t>
      </w:r>
    </w:p>
    <w:p w14:paraId="0842FA53"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Метою конкурсу «Успішний педагог» (далі – Конкурс) є:</w:t>
      </w:r>
    </w:p>
    <w:p w14:paraId="0C89F3AF"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14:paraId="23563686"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w:t>
      </w:r>
    </w:p>
    <w:p w14:paraId="3D768421"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заохочення педагогів до активної участі у фахових змаганнях, громадській, науковій, мистецькій, спортивно-масовій діяльності;</w:t>
      </w:r>
    </w:p>
    <w:p w14:paraId="06B7AA7A" w14:textId="77777777"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якості надання освітніх послуг у навчальних закладах м. Ковеля.</w:t>
      </w:r>
    </w:p>
    <w:p w14:paraId="4F13BE8B" w14:textId="77777777" w:rsidR="00863E8E" w:rsidRDefault="00863E8E" w:rsidP="00863E8E">
      <w:pPr>
        <w:spacing w:after="0" w:line="100" w:lineRule="atLeast"/>
        <w:jc w:val="both"/>
        <w:rPr>
          <w:rFonts w:ascii="Times New Roman" w:hAnsi="Times New Roman"/>
          <w:sz w:val="28"/>
          <w:szCs w:val="28"/>
        </w:rPr>
      </w:pPr>
      <w:r>
        <w:rPr>
          <w:rFonts w:ascii="Times New Roman" w:hAnsi="Times New Roman"/>
          <w:sz w:val="28"/>
          <w:szCs w:val="28"/>
        </w:rPr>
        <w:t xml:space="preserve">        1.2. Завданням Конкурсу є фінансова підтримка талановитих, творчих та успішних педагогів через надання їм разових премій.</w:t>
      </w:r>
    </w:p>
    <w:p w14:paraId="4381CB7D" w14:textId="77777777" w:rsidR="00863E8E" w:rsidRDefault="00863E8E" w:rsidP="00863E8E">
      <w:pPr>
        <w:spacing w:after="0" w:line="100" w:lineRule="atLeast"/>
        <w:ind w:firstLine="709"/>
        <w:jc w:val="both"/>
        <w:rPr>
          <w:rFonts w:ascii="Times New Roman" w:hAnsi="Times New Roman"/>
          <w:sz w:val="28"/>
          <w:szCs w:val="28"/>
        </w:rPr>
      </w:pPr>
    </w:p>
    <w:p w14:paraId="656850F3" w14:textId="77777777" w:rsidR="00863E8E" w:rsidRDefault="00863E8E" w:rsidP="00863E8E">
      <w:pPr>
        <w:spacing w:after="0" w:line="100" w:lineRule="atLeast"/>
        <w:jc w:val="center"/>
        <w:rPr>
          <w:rFonts w:ascii="Times New Roman" w:hAnsi="Times New Roman"/>
          <w:sz w:val="28"/>
          <w:szCs w:val="28"/>
        </w:rPr>
      </w:pPr>
      <w:r>
        <w:rPr>
          <w:rFonts w:ascii="Times New Roman" w:hAnsi="Times New Roman"/>
          <w:sz w:val="28"/>
          <w:szCs w:val="28"/>
        </w:rPr>
        <w:t>2. Порядок реалізації завдань Конкурсу</w:t>
      </w:r>
    </w:p>
    <w:p w14:paraId="6DF6729C" w14:textId="77777777" w:rsidR="00863E8E" w:rsidRDefault="00863E8E" w:rsidP="00863E8E">
      <w:pPr>
        <w:spacing w:after="0" w:line="100" w:lineRule="atLeast"/>
        <w:ind w:firstLine="709"/>
        <w:jc w:val="center"/>
        <w:rPr>
          <w:rFonts w:ascii="Times New Roman" w:hAnsi="Times New Roman"/>
          <w:b/>
          <w:sz w:val="28"/>
          <w:szCs w:val="28"/>
        </w:rPr>
      </w:pPr>
    </w:p>
    <w:p w14:paraId="2297BFF0" w14:textId="77777777" w:rsidR="00265FE3" w:rsidRDefault="00265FE3" w:rsidP="004953E7">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2.1. Кандидатури претендентів на участь у Конкурсі можуть висувати адміністрації закладів, методичні об’єднання педагогів, батьківська громадськість навчального закладу, шляхом самовисування, відповідно до Порядку, визначеного Додатком 2 до даного рішення (далі – Порядок).</w:t>
      </w:r>
    </w:p>
    <w:p w14:paraId="32AB1801" w14:textId="77777777"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xml:space="preserve">     2.2. Учасниками Конкурсу можуть бути усі педагоги загальноосвітніх, позашкільних та дошкільних навчальних закладів м. Ковеля.</w:t>
      </w:r>
    </w:p>
    <w:p w14:paraId="68C4B295"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2.3. Один педагог може стати переможцем Конкурсу лише один раз упродовж трьох  років.</w:t>
      </w:r>
    </w:p>
    <w:p w14:paraId="5D03DE43"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2.4. Виконавчий комітет Ковельської міської ради щорічно з 25 травня оголошує про прийом документів для участі у Конкурсі.</w:t>
      </w:r>
    </w:p>
    <w:p w14:paraId="78728BE6"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2.5. Прийом документів для участі у Конкурсі проводиться щорічно до 10 вересня.</w:t>
      </w:r>
    </w:p>
    <w:p w14:paraId="5D6DF568" w14:textId="77777777" w:rsidR="003B7C39"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2.6. Конкурсний відбір серед кандидатів на отримання грошових винагород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w:t>
      </w:r>
    </w:p>
    <w:p w14:paraId="5E6C848D"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2.7. Засідання комісії є правочинним, якщо на ньому присутні не менше як дві третини складу.</w:t>
      </w:r>
    </w:p>
    <w:p w14:paraId="0425F309"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2.8. Рішення комісії оформляється протоколом та подається у п’ятиденний термін на розгляд та затвердження заступнику міського голови, за яким відповідно до розподілу обов’язків закріплено координацію діяльності освітньої галузі  міста.</w:t>
      </w:r>
    </w:p>
    <w:p w14:paraId="3EE963A1"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2.9. За результатами Конкурсу </w:t>
      </w:r>
      <w:r w:rsidR="00F92191">
        <w:rPr>
          <w:rFonts w:ascii="Times New Roman" w:hAnsi="Times New Roman"/>
          <w:sz w:val="28"/>
          <w:szCs w:val="28"/>
        </w:rPr>
        <w:t>комісія</w:t>
      </w:r>
      <w:r>
        <w:rPr>
          <w:rFonts w:ascii="Times New Roman" w:hAnsi="Times New Roman"/>
          <w:sz w:val="28"/>
          <w:szCs w:val="28"/>
        </w:rPr>
        <w:t xml:space="preserve"> оголошує його переможців. Нагородження відбувається під час урочистостей з нагоди  Дня працівників освіти.</w:t>
      </w:r>
    </w:p>
    <w:p w14:paraId="1A9FFCA5"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2.10.  </w:t>
      </w:r>
      <w:r w:rsidR="003B7C39">
        <w:rPr>
          <w:rFonts w:ascii="Times New Roman" w:hAnsi="Times New Roman"/>
          <w:sz w:val="28"/>
          <w:szCs w:val="28"/>
        </w:rPr>
        <w:t>К</w:t>
      </w:r>
      <w:r>
        <w:rPr>
          <w:rFonts w:ascii="Times New Roman" w:hAnsi="Times New Roman"/>
          <w:sz w:val="28"/>
          <w:szCs w:val="28"/>
        </w:rPr>
        <w:t>оординатор</w:t>
      </w:r>
      <w:r w:rsidR="003B7C39">
        <w:rPr>
          <w:rFonts w:ascii="Times New Roman" w:hAnsi="Times New Roman"/>
          <w:sz w:val="28"/>
          <w:szCs w:val="28"/>
        </w:rPr>
        <w:t>ом участі педагогів у  Конкурсі є Центр професійного розвитку педагогічних працівників м.Ковеля</w:t>
      </w:r>
    </w:p>
    <w:p w14:paraId="06AC01AA" w14:textId="77777777"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sz w:val="28"/>
          <w:szCs w:val="28"/>
        </w:rPr>
        <w:br/>
        <w:t xml:space="preserve"> 3. Фінансування видатків, пов’язаних з виплатою грошових винагород</w:t>
      </w:r>
    </w:p>
    <w:p w14:paraId="0FC88152" w14:textId="77777777" w:rsidR="00265FE3" w:rsidRDefault="00265FE3" w:rsidP="00265FE3">
      <w:pPr>
        <w:spacing w:after="0" w:line="100" w:lineRule="atLeast"/>
        <w:ind w:firstLine="709"/>
        <w:jc w:val="both"/>
        <w:rPr>
          <w:rFonts w:ascii="Times New Roman" w:hAnsi="Times New Roman"/>
          <w:sz w:val="28"/>
          <w:szCs w:val="28"/>
        </w:rPr>
      </w:pPr>
    </w:p>
    <w:p w14:paraId="1A15E0DC"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3.1. Обсяг фінансування виплат та кількість премій</w:t>
      </w:r>
      <w:r w:rsidR="00567FCC">
        <w:rPr>
          <w:rFonts w:ascii="Times New Roman" w:hAnsi="Times New Roman"/>
          <w:sz w:val="28"/>
          <w:szCs w:val="28"/>
        </w:rPr>
        <w:t xml:space="preserve"> ( не більше п’ятнадцяти) </w:t>
      </w:r>
      <w:r>
        <w:rPr>
          <w:rFonts w:ascii="Times New Roman" w:hAnsi="Times New Roman"/>
          <w:sz w:val="28"/>
          <w:szCs w:val="28"/>
        </w:rPr>
        <w:t xml:space="preserve"> встановлюється один раз на рік при формуванні бюджету та щороку коригується.</w:t>
      </w:r>
    </w:p>
    <w:p w14:paraId="546028FE"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3.2. Преміювання здійснюється  у  номінаціях:</w:t>
      </w:r>
    </w:p>
    <w:p w14:paraId="081186A6"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t>-</w:t>
      </w:r>
      <w:r w:rsidR="00C30490">
        <w:rPr>
          <w:rFonts w:ascii="Times New Roman" w:hAnsi="Times New Roman"/>
          <w:sz w:val="28"/>
          <w:szCs w:val="28"/>
        </w:rPr>
        <w:t xml:space="preserve">   педагоги дошкільної освіти </w:t>
      </w:r>
    </w:p>
    <w:p w14:paraId="236730C6"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w:t>
      </w:r>
      <w:r w:rsidR="00567FCC">
        <w:rPr>
          <w:rFonts w:ascii="Times New Roman" w:hAnsi="Times New Roman"/>
          <w:sz w:val="28"/>
          <w:szCs w:val="28"/>
        </w:rPr>
        <w:t xml:space="preserve"> </w:t>
      </w:r>
      <w:r>
        <w:rPr>
          <w:rFonts w:ascii="Times New Roman" w:hAnsi="Times New Roman"/>
          <w:sz w:val="28"/>
          <w:szCs w:val="28"/>
        </w:rPr>
        <w:t xml:space="preserve"> педаг</w:t>
      </w:r>
      <w:r w:rsidR="00C30490">
        <w:rPr>
          <w:rFonts w:ascii="Times New Roman" w:hAnsi="Times New Roman"/>
          <w:sz w:val="28"/>
          <w:szCs w:val="28"/>
        </w:rPr>
        <w:t>о</w:t>
      </w:r>
      <w:r w:rsidR="000C5A91">
        <w:rPr>
          <w:rFonts w:ascii="Times New Roman" w:hAnsi="Times New Roman"/>
          <w:sz w:val="28"/>
          <w:szCs w:val="28"/>
        </w:rPr>
        <w:t xml:space="preserve">ги загальної середньої освіти  </w:t>
      </w:r>
      <w:r w:rsidR="00C30490">
        <w:rPr>
          <w:rFonts w:ascii="Times New Roman" w:hAnsi="Times New Roman"/>
          <w:sz w:val="28"/>
          <w:szCs w:val="28"/>
        </w:rPr>
        <w:t xml:space="preserve"> </w:t>
      </w:r>
    </w:p>
    <w:p w14:paraId="48C6E4AF"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педагоги позашкільної освіти </w:t>
      </w:r>
    </w:p>
    <w:p w14:paraId="113FF5BA" w14:textId="77777777" w:rsidR="003B7C39"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керівники закладів освіти</w:t>
      </w:r>
    </w:p>
    <w:p w14:paraId="5DC2A67A" w14:textId="77777777" w:rsidR="003B7C39"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вчителі, які підготували учнів до складання ЗНО на 200 балів</w:t>
      </w:r>
    </w:p>
    <w:p w14:paraId="0F798238" w14:textId="77777777"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3.3</w:t>
      </w:r>
      <w:r w:rsidR="00265FE3">
        <w:rPr>
          <w:rFonts w:ascii="Times New Roman" w:hAnsi="Times New Roman"/>
          <w:sz w:val="28"/>
          <w:szCs w:val="28"/>
        </w:rPr>
        <w:t xml:space="preserve">. Виплата  премій  здійснюється за рахунок коштів міського бюджету, передбачених у кошторисі управління освіти </w:t>
      </w:r>
      <w:r w:rsidR="00F92191">
        <w:rPr>
          <w:rFonts w:ascii="Times New Roman" w:hAnsi="Times New Roman"/>
          <w:sz w:val="28"/>
          <w:szCs w:val="28"/>
        </w:rPr>
        <w:t xml:space="preserve">виконавчого комітету </w:t>
      </w:r>
      <w:r w:rsidR="00265FE3">
        <w:rPr>
          <w:rFonts w:ascii="Times New Roman" w:hAnsi="Times New Roman"/>
          <w:sz w:val="28"/>
          <w:szCs w:val="28"/>
        </w:rPr>
        <w:t>Ковельської міської ради.</w:t>
      </w:r>
    </w:p>
    <w:p w14:paraId="43856766" w14:textId="77777777"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3.4</w:t>
      </w:r>
      <w:r w:rsidR="00265FE3">
        <w:rPr>
          <w:rFonts w:ascii="Times New Roman" w:hAnsi="Times New Roman"/>
          <w:sz w:val="28"/>
          <w:szCs w:val="28"/>
        </w:rPr>
        <w:t xml:space="preserve">. Розмір премії переможця конкурсу становить </w:t>
      </w:r>
      <w:r w:rsidR="00614045">
        <w:rPr>
          <w:rFonts w:ascii="Times New Roman" w:hAnsi="Times New Roman"/>
          <w:sz w:val="28"/>
          <w:szCs w:val="28"/>
        </w:rPr>
        <w:t>п’ять мінімальних заробітних плат.</w:t>
      </w:r>
    </w:p>
    <w:p w14:paraId="6FDC91B6" w14:textId="77777777" w:rsidR="003B7C39"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3.5. Розмір премії вчителю, який підготував учня до складання ЗНО на 200 балів  становить 10000 грн.</w:t>
      </w:r>
    </w:p>
    <w:p w14:paraId="7BCEF544" w14:textId="77777777"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3.6</w:t>
      </w:r>
      <w:r w:rsidR="00265FE3">
        <w:rPr>
          <w:rFonts w:ascii="Times New Roman" w:hAnsi="Times New Roman"/>
          <w:sz w:val="28"/>
          <w:szCs w:val="28"/>
        </w:rPr>
        <w:t>. Премії призначаються один раз на рік.</w:t>
      </w:r>
    </w:p>
    <w:p w14:paraId="4DA41F2C" w14:textId="77777777"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3.7</w:t>
      </w:r>
      <w:r w:rsidR="00265FE3">
        <w:rPr>
          <w:rFonts w:ascii="Times New Roman" w:hAnsi="Times New Roman"/>
          <w:sz w:val="28"/>
          <w:szCs w:val="28"/>
        </w:rPr>
        <w:t xml:space="preserve">. Виплату  премій  здійснює управління освіти </w:t>
      </w:r>
      <w:r w:rsidR="00F92191">
        <w:rPr>
          <w:rFonts w:ascii="Times New Roman" w:hAnsi="Times New Roman"/>
          <w:sz w:val="28"/>
          <w:szCs w:val="28"/>
        </w:rPr>
        <w:t xml:space="preserve">виконавчого комітету </w:t>
      </w:r>
      <w:r w:rsidR="00265FE3">
        <w:rPr>
          <w:rFonts w:ascii="Times New Roman" w:hAnsi="Times New Roman"/>
          <w:sz w:val="28"/>
          <w:szCs w:val="28"/>
        </w:rPr>
        <w:t xml:space="preserve">Ковельської міської ради, на підставі протоколу комісії, що здійснює конкурсний відбір серед учасників конкурсу. Результати конкурсу затверджуються </w:t>
      </w:r>
      <w:r w:rsidR="00F92191">
        <w:rPr>
          <w:rFonts w:ascii="Times New Roman" w:hAnsi="Times New Roman"/>
          <w:sz w:val="28"/>
          <w:szCs w:val="28"/>
        </w:rPr>
        <w:t>наказом управління освіти виконавчого комітету Ковельської міської ради.</w:t>
      </w:r>
    </w:p>
    <w:p w14:paraId="2C4CC35C" w14:textId="77777777"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3.8</w:t>
      </w:r>
      <w:r w:rsidR="00265FE3">
        <w:rPr>
          <w:rFonts w:ascii="Times New Roman" w:hAnsi="Times New Roman"/>
          <w:sz w:val="28"/>
          <w:szCs w:val="28"/>
        </w:rPr>
        <w:t>. Кошти переможцям Конкурсу повинні бути виплачені до кінця відповідного бюджетного періоду.</w:t>
      </w:r>
    </w:p>
    <w:p w14:paraId="17EF7B3D" w14:textId="77777777"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3.9</w:t>
      </w:r>
      <w:r w:rsidR="00265FE3">
        <w:rPr>
          <w:rFonts w:ascii="Times New Roman" w:hAnsi="Times New Roman"/>
          <w:sz w:val="28"/>
          <w:szCs w:val="28"/>
        </w:rPr>
        <w:t xml:space="preserve">. Розрахунок видатків для реалізації ідей Конкурсу на відзначення премією міської ради  «Успішний педагог» наведено у п.3.1. цього додатку. </w:t>
      </w:r>
    </w:p>
    <w:p w14:paraId="59578C54"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br/>
      </w:r>
    </w:p>
    <w:p w14:paraId="0EAF6310" w14:textId="77777777" w:rsidR="00265FE3" w:rsidRDefault="00265FE3" w:rsidP="00265FE3">
      <w:pPr>
        <w:spacing w:after="0" w:line="100" w:lineRule="atLeast"/>
        <w:ind w:firstLine="709"/>
        <w:jc w:val="right"/>
        <w:rPr>
          <w:rFonts w:ascii="Times New Roman" w:hAnsi="Times New Roman"/>
          <w:sz w:val="28"/>
          <w:szCs w:val="28"/>
        </w:rPr>
      </w:pPr>
    </w:p>
    <w:p w14:paraId="7978098B"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Начальник управління освіти                                 </w:t>
      </w:r>
      <w:r w:rsidR="009B0049">
        <w:rPr>
          <w:rFonts w:ascii="Times New Roman" w:hAnsi="Times New Roman"/>
          <w:sz w:val="28"/>
          <w:szCs w:val="28"/>
        </w:rPr>
        <w:t>Віктор БИЧКОВСЬКИЙ</w:t>
      </w:r>
    </w:p>
    <w:p w14:paraId="0D130433" w14:textId="77777777" w:rsidR="009B0049" w:rsidRDefault="009B0049" w:rsidP="00265FE3">
      <w:pPr>
        <w:spacing w:after="0" w:line="100" w:lineRule="atLeast"/>
        <w:ind w:firstLine="709"/>
        <w:jc w:val="right"/>
        <w:rPr>
          <w:rFonts w:ascii="Times New Roman" w:hAnsi="Times New Roman"/>
          <w:sz w:val="28"/>
          <w:szCs w:val="28"/>
        </w:rPr>
      </w:pPr>
    </w:p>
    <w:p w14:paraId="2D94BED1" w14:textId="77777777" w:rsidR="009B0049" w:rsidRDefault="009B0049" w:rsidP="00265FE3">
      <w:pPr>
        <w:spacing w:after="0" w:line="100" w:lineRule="atLeast"/>
        <w:ind w:firstLine="709"/>
        <w:jc w:val="right"/>
        <w:rPr>
          <w:rFonts w:ascii="Times New Roman" w:hAnsi="Times New Roman"/>
          <w:sz w:val="28"/>
          <w:szCs w:val="28"/>
        </w:rPr>
      </w:pPr>
    </w:p>
    <w:p w14:paraId="3E692ACC" w14:textId="77777777" w:rsidR="009B0049" w:rsidRDefault="009B0049" w:rsidP="00265FE3">
      <w:pPr>
        <w:spacing w:after="0" w:line="100" w:lineRule="atLeast"/>
        <w:ind w:firstLine="709"/>
        <w:jc w:val="right"/>
        <w:rPr>
          <w:rFonts w:ascii="Times New Roman" w:hAnsi="Times New Roman"/>
          <w:sz w:val="28"/>
          <w:szCs w:val="28"/>
        </w:rPr>
      </w:pPr>
    </w:p>
    <w:p w14:paraId="639BA9E7" w14:textId="77777777" w:rsidR="00265FE3" w:rsidRDefault="00C4301D" w:rsidP="00265FE3">
      <w:pPr>
        <w:spacing w:after="0" w:line="100" w:lineRule="atLeast"/>
        <w:ind w:firstLine="709"/>
        <w:jc w:val="right"/>
        <w:rPr>
          <w:rFonts w:ascii="Times New Roman" w:hAnsi="Times New Roman"/>
          <w:sz w:val="28"/>
          <w:szCs w:val="28"/>
        </w:rPr>
      </w:pPr>
      <w:r>
        <w:rPr>
          <w:rFonts w:ascii="Times New Roman" w:hAnsi="Times New Roman"/>
          <w:sz w:val="28"/>
          <w:szCs w:val="28"/>
        </w:rPr>
        <w:lastRenderedPageBreak/>
        <w:t>Д</w:t>
      </w:r>
      <w:r w:rsidR="009B0049">
        <w:rPr>
          <w:rFonts w:ascii="Times New Roman" w:hAnsi="Times New Roman"/>
          <w:sz w:val="28"/>
          <w:szCs w:val="28"/>
        </w:rPr>
        <w:t>одаток 3</w:t>
      </w:r>
    </w:p>
    <w:p w14:paraId="65D1DBEE" w14:textId="6D733A15" w:rsidR="00265FE3" w:rsidRDefault="0073703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 xml:space="preserve">до </w:t>
      </w:r>
      <w:r w:rsidR="00265FE3">
        <w:rPr>
          <w:rFonts w:ascii="Times New Roman" w:hAnsi="Times New Roman"/>
          <w:sz w:val="28"/>
          <w:szCs w:val="28"/>
        </w:rPr>
        <w:t>рішення міської ради</w:t>
      </w:r>
    </w:p>
    <w:p w14:paraId="3EEF3192" w14:textId="46C176F0" w:rsidR="00265FE3" w:rsidRDefault="00737033" w:rsidP="00265FE3">
      <w:pPr>
        <w:spacing w:after="0" w:line="100" w:lineRule="atLeast"/>
        <w:ind w:firstLine="709"/>
        <w:jc w:val="right"/>
        <w:rPr>
          <w:rFonts w:ascii="Times New Roman" w:hAnsi="Times New Roman"/>
          <w:b/>
          <w:bCs/>
          <w:sz w:val="28"/>
          <w:szCs w:val="28"/>
        </w:rPr>
      </w:pPr>
      <w:r>
        <w:rPr>
          <w:rFonts w:ascii="Times New Roman" w:hAnsi="Times New Roman"/>
          <w:sz w:val="28"/>
          <w:szCs w:val="28"/>
        </w:rPr>
        <w:t>24.12.2020</w:t>
      </w:r>
      <w:r w:rsidR="00614045">
        <w:rPr>
          <w:rFonts w:ascii="Times New Roman" w:hAnsi="Times New Roman"/>
          <w:sz w:val="28"/>
          <w:szCs w:val="28"/>
        </w:rPr>
        <w:t xml:space="preserve">  №</w:t>
      </w:r>
      <w:r>
        <w:rPr>
          <w:rFonts w:ascii="Times New Roman" w:hAnsi="Times New Roman"/>
          <w:sz w:val="28"/>
          <w:szCs w:val="28"/>
        </w:rPr>
        <w:t xml:space="preserve"> 2/14</w:t>
      </w:r>
    </w:p>
    <w:p w14:paraId="794D8E65" w14:textId="77777777" w:rsidR="00567FCC" w:rsidRDefault="00567FCC" w:rsidP="00265FE3">
      <w:pPr>
        <w:spacing w:after="0" w:line="100" w:lineRule="atLeast"/>
        <w:ind w:firstLine="709"/>
        <w:jc w:val="center"/>
        <w:rPr>
          <w:rFonts w:ascii="Times New Roman" w:hAnsi="Times New Roman"/>
          <w:b/>
          <w:bCs/>
          <w:sz w:val="28"/>
          <w:szCs w:val="28"/>
        </w:rPr>
      </w:pPr>
    </w:p>
    <w:p w14:paraId="2F5CA929" w14:textId="77777777" w:rsidR="00C4301D" w:rsidRDefault="00265FE3" w:rsidP="00265FE3">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ПОРЯДОК</w:t>
      </w:r>
      <w:r>
        <w:rPr>
          <w:rFonts w:ascii="Times New Roman" w:hAnsi="Times New Roman"/>
          <w:b/>
          <w:bCs/>
          <w:sz w:val="28"/>
          <w:szCs w:val="28"/>
        </w:rPr>
        <w:br/>
        <w:t>визначення переможців у рамках реалізації</w:t>
      </w:r>
      <w:r>
        <w:rPr>
          <w:rFonts w:ascii="Times New Roman" w:hAnsi="Times New Roman"/>
          <w:b/>
          <w:bCs/>
          <w:sz w:val="28"/>
          <w:szCs w:val="28"/>
        </w:rPr>
        <w:br/>
      </w:r>
      <w:r w:rsidR="00C4301D">
        <w:rPr>
          <w:rFonts w:ascii="Times New Roman" w:hAnsi="Times New Roman"/>
          <w:b/>
          <w:bCs/>
          <w:sz w:val="28"/>
          <w:szCs w:val="28"/>
        </w:rPr>
        <w:t>міської Програми</w:t>
      </w:r>
      <w:r>
        <w:rPr>
          <w:rFonts w:ascii="Times New Roman" w:hAnsi="Times New Roman"/>
          <w:b/>
          <w:bCs/>
          <w:sz w:val="28"/>
          <w:szCs w:val="28"/>
        </w:rPr>
        <w:t xml:space="preserve"> </w:t>
      </w:r>
      <w:r w:rsidR="009B0049">
        <w:rPr>
          <w:rFonts w:ascii="Times New Roman" w:hAnsi="Times New Roman"/>
          <w:b/>
          <w:bCs/>
          <w:sz w:val="28"/>
          <w:szCs w:val="28"/>
        </w:rPr>
        <w:t>«Успішний педагог»</w:t>
      </w:r>
    </w:p>
    <w:p w14:paraId="10D2561A" w14:textId="77777777" w:rsidR="00265FE3" w:rsidRDefault="00265FE3" w:rsidP="00265FE3">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 </w:t>
      </w:r>
    </w:p>
    <w:p w14:paraId="703DCC81" w14:textId="77777777" w:rsidR="00265FE3" w:rsidRDefault="00265FE3" w:rsidP="00265FE3">
      <w:pPr>
        <w:spacing w:after="0" w:line="100" w:lineRule="atLeast"/>
        <w:ind w:firstLine="709"/>
        <w:jc w:val="center"/>
        <w:rPr>
          <w:rFonts w:ascii="Times New Roman" w:hAnsi="Times New Roman"/>
          <w:sz w:val="28"/>
          <w:szCs w:val="28"/>
        </w:rPr>
      </w:pPr>
    </w:p>
    <w:p w14:paraId="0DDB5F63"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Реалізація ідей Конкурсу на відзначення премією Ковельської міської ради «Успішний педагог»  (далі – Конкурс) відбувається у 2 етапи.</w:t>
      </w:r>
    </w:p>
    <w:p w14:paraId="33E70972" w14:textId="77777777" w:rsidR="00265FE3" w:rsidRDefault="00265FE3" w:rsidP="00265FE3">
      <w:pPr>
        <w:spacing w:after="0" w:line="100" w:lineRule="atLeast"/>
        <w:ind w:firstLine="709"/>
        <w:jc w:val="both"/>
        <w:rPr>
          <w:rFonts w:ascii="Times New Roman" w:hAnsi="Times New Roman"/>
          <w:sz w:val="28"/>
          <w:szCs w:val="28"/>
        </w:rPr>
      </w:pPr>
    </w:p>
    <w:p w14:paraId="416221E5"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На першому етапі відбір претендентів відбувається у навчальному закладі, на другому етапі – комісією, яку, за погодженням з постійною комісією Ковельської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затверджує своїм розпорядженням Ковельський міський голова.</w:t>
      </w:r>
    </w:p>
    <w:p w14:paraId="6CBB32F8" w14:textId="77777777" w:rsidR="00265FE3" w:rsidRDefault="00265FE3" w:rsidP="00265FE3">
      <w:pPr>
        <w:spacing w:after="0" w:line="100" w:lineRule="atLeast"/>
        <w:jc w:val="both"/>
        <w:rPr>
          <w:rFonts w:ascii="Times New Roman" w:hAnsi="Times New Roman"/>
          <w:sz w:val="28"/>
          <w:szCs w:val="28"/>
        </w:rPr>
      </w:pPr>
    </w:p>
    <w:p w14:paraId="649F39B2" w14:textId="77777777" w:rsidR="00265FE3" w:rsidRDefault="00265FE3" w:rsidP="00265FE3">
      <w:pPr>
        <w:spacing w:after="0" w:line="100" w:lineRule="atLeast"/>
        <w:jc w:val="center"/>
        <w:rPr>
          <w:rFonts w:ascii="Times New Roman" w:hAnsi="Times New Roman"/>
          <w:b/>
          <w:sz w:val="28"/>
          <w:szCs w:val="28"/>
        </w:rPr>
      </w:pPr>
      <w:r>
        <w:rPr>
          <w:rFonts w:ascii="Times New Roman" w:hAnsi="Times New Roman"/>
          <w:sz w:val="28"/>
          <w:szCs w:val="28"/>
        </w:rPr>
        <w:t>1. Порядок визначення претендентів на отримання грошових винагород</w:t>
      </w:r>
    </w:p>
    <w:p w14:paraId="4B754731"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b/>
          <w:sz w:val="28"/>
          <w:szCs w:val="28"/>
        </w:rPr>
        <w:br/>
      </w:r>
      <w:r>
        <w:rPr>
          <w:rFonts w:ascii="Times New Roman" w:hAnsi="Times New Roman"/>
          <w:sz w:val="28"/>
          <w:szCs w:val="28"/>
        </w:rPr>
        <w:tab/>
        <w:t xml:space="preserve">1.1. Претендентів на отримання грошових винагород у рамках реалізації ідей Конкурсу може висувати адміністрація навчального закладу, методичне об’єднання педагогів,  батьківська громадськість через відповідне клопотання педагогічній раді закладу , претендент також має право подати заяву про самостійне висування власної кандидатури на участь у Конкурсі. </w:t>
      </w:r>
    </w:p>
    <w:p w14:paraId="6D39015C"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1.2. Відповідно до поданих клопотань та заяв претенденти готують узагальнюючі матеріали про власну роботу для розгляду засіданні педагогічної ради у серпні.</w:t>
      </w:r>
    </w:p>
    <w:p w14:paraId="3EF6091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1.3. На засіданні педагогічної ради претенденти представляють свої досягнення у вигляді мультимедійної презентації..</w:t>
      </w:r>
    </w:p>
    <w:p w14:paraId="7FC80CD3" w14:textId="77777777" w:rsidR="00265FE3" w:rsidRDefault="00265FE3" w:rsidP="00265FE3">
      <w:pPr>
        <w:spacing w:after="0" w:line="100" w:lineRule="atLeast"/>
        <w:ind w:firstLine="709"/>
        <w:jc w:val="both"/>
        <w:rPr>
          <w:rFonts w:ascii="Times New Roman" w:hAnsi="Times New Roman"/>
          <w:b/>
          <w:i/>
          <w:sz w:val="28"/>
          <w:szCs w:val="28"/>
        </w:rPr>
      </w:pPr>
      <w:r>
        <w:rPr>
          <w:rFonts w:ascii="Times New Roman" w:hAnsi="Times New Roman"/>
          <w:sz w:val="28"/>
          <w:szCs w:val="28"/>
        </w:rPr>
        <w:t xml:space="preserve">1.4. Педагогічна рада шляхом таємного голосування обирає не більше 3 претендентів від закладу на премію Ковельської </w:t>
      </w:r>
      <w:r w:rsidR="00664240">
        <w:rPr>
          <w:rFonts w:ascii="Times New Roman" w:hAnsi="Times New Roman"/>
          <w:sz w:val="28"/>
          <w:szCs w:val="28"/>
        </w:rPr>
        <w:t xml:space="preserve">міської ради «Успішний педагог» </w:t>
      </w:r>
    </w:p>
    <w:p w14:paraId="38A0E773" w14:textId="77777777" w:rsidR="00265FE3" w:rsidRDefault="00265FE3" w:rsidP="00265FE3">
      <w:pPr>
        <w:spacing w:after="0" w:line="100" w:lineRule="atLeast"/>
        <w:ind w:firstLine="709"/>
        <w:jc w:val="both"/>
        <w:rPr>
          <w:rFonts w:ascii="Times New Roman" w:hAnsi="Times New Roman"/>
          <w:b/>
          <w:i/>
          <w:sz w:val="28"/>
          <w:szCs w:val="28"/>
        </w:rPr>
      </w:pPr>
    </w:p>
    <w:p w14:paraId="0FDBF6BB" w14:textId="77777777"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sz w:val="28"/>
          <w:szCs w:val="28"/>
        </w:rPr>
        <w:t>2. Порядок подання документів претендентами на отримання премії Ковельської міської ради «Успішний педагог»</w:t>
      </w:r>
    </w:p>
    <w:p w14:paraId="04951025" w14:textId="77777777" w:rsidR="00265FE3" w:rsidRDefault="00265FE3" w:rsidP="00265FE3">
      <w:pPr>
        <w:spacing w:after="0" w:line="100" w:lineRule="atLeast"/>
        <w:ind w:firstLine="709"/>
        <w:jc w:val="both"/>
        <w:rPr>
          <w:rFonts w:ascii="Times New Roman" w:hAnsi="Times New Roman"/>
          <w:sz w:val="28"/>
          <w:szCs w:val="28"/>
        </w:rPr>
      </w:pPr>
    </w:p>
    <w:p w14:paraId="6599155C"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2.1. Прийом документів для участі у другому етапі Конкурсу проводиться щорічно до 10 вересня. Пакет визначених цим Положенням документів подається в управління освіти виконавчого комітету Ковельської міської ради.</w:t>
      </w:r>
    </w:p>
    <w:p w14:paraId="3CD553EC"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 Претендент на отримання грошової винагороди подає на розгляд комісії під час проведення другого етапу такі документи:</w:t>
      </w:r>
    </w:p>
    <w:p w14:paraId="5F0154FB"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2.2.1. власноруч написана заява претендента на ім</w:t>
      </w:r>
      <w:r>
        <w:rPr>
          <w:rFonts w:ascii="Times New Roman" w:hAnsi="Times New Roman"/>
          <w:sz w:val="28"/>
          <w:szCs w:val="28"/>
          <w:lang w:val="ru-RU"/>
        </w:rPr>
        <w:t>’</w:t>
      </w:r>
      <w:r>
        <w:rPr>
          <w:rFonts w:ascii="Times New Roman" w:hAnsi="Times New Roman"/>
          <w:sz w:val="28"/>
          <w:szCs w:val="28"/>
        </w:rPr>
        <w:t>я голови конкурсної комісії ;</w:t>
      </w:r>
    </w:p>
    <w:p w14:paraId="51260FA1"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2.2.2. портретне фото претендента розміром  10х15;</w:t>
      </w:r>
    </w:p>
    <w:p w14:paraId="3C32634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2.2.3. завірений головою  та секретарем витяг з протоколу педагогічної ради навчального закладу про результати голосування щодо обрання претендента/претендентів від навчального закладу для участі у Конкурсі ;</w:t>
      </w:r>
    </w:p>
    <w:p w14:paraId="7417D284"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2.2.4. аналітичні матеріали , які відображають роботу претендента /претендентів в обсязі не більше п’яти  сторінок комп’ютерного тексту (шрифт Times New Roman, розмір шрифту – 14, міжрядковий інтервал 1,5, абзацний відступ –1,25 см, поля – зліва 3см, справа 1см, справа та зліва по 2 см), підписані претендентом та завірені керівником навчального закладу, </w:t>
      </w:r>
    </w:p>
    <w:p w14:paraId="50F3FA7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2.2.5. додатки, які ілюструють досягнення претендента: документальне підтвердження результатів моніторингу, аналітичні таблиці, копії відомчих нагород, відзнак, сертифікатів, фотоматеріали тощо.</w:t>
      </w:r>
    </w:p>
    <w:p w14:paraId="3ADD0325" w14:textId="77777777" w:rsidR="00265FE3" w:rsidRDefault="00265FE3" w:rsidP="00265FE3">
      <w:pPr>
        <w:spacing w:after="0"/>
        <w:ind w:firstLine="708"/>
        <w:rPr>
          <w:rFonts w:ascii="Times New Roman" w:hAnsi="Times New Roman"/>
          <w:sz w:val="28"/>
          <w:szCs w:val="28"/>
        </w:rPr>
      </w:pPr>
      <w:r>
        <w:rPr>
          <w:rFonts w:ascii="Times New Roman" w:hAnsi="Times New Roman"/>
          <w:sz w:val="28"/>
          <w:szCs w:val="28"/>
        </w:rPr>
        <w:t xml:space="preserve">2.2.6. мультимедійну презентацію ( 5-6 слайдів), виконану в програмі </w:t>
      </w:r>
      <w:r>
        <w:rPr>
          <w:rFonts w:ascii="Times New Roman" w:hAnsi="Times New Roman"/>
          <w:sz w:val="28"/>
          <w:szCs w:val="28"/>
          <w:lang w:val="en-US"/>
        </w:rPr>
        <w:t>Microsoft</w:t>
      </w:r>
      <w:r>
        <w:rPr>
          <w:rFonts w:ascii="Times New Roman" w:hAnsi="Times New Roman"/>
          <w:sz w:val="28"/>
          <w:szCs w:val="28"/>
        </w:rPr>
        <w:t xml:space="preserve"> </w:t>
      </w:r>
      <w:r>
        <w:rPr>
          <w:rFonts w:ascii="Times New Roman" w:hAnsi="Times New Roman"/>
          <w:sz w:val="28"/>
          <w:szCs w:val="28"/>
          <w:lang w:val="en-US"/>
        </w:rPr>
        <w:t>Power</w:t>
      </w:r>
      <w:r>
        <w:rPr>
          <w:rFonts w:ascii="Times New Roman" w:hAnsi="Times New Roman"/>
          <w:sz w:val="28"/>
          <w:szCs w:val="28"/>
        </w:rPr>
        <w:t xml:space="preserve"> </w:t>
      </w:r>
      <w:r>
        <w:rPr>
          <w:rFonts w:ascii="Times New Roman" w:hAnsi="Times New Roman"/>
          <w:sz w:val="28"/>
          <w:szCs w:val="28"/>
          <w:lang w:val="en-US"/>
        </w:rPr>
        <w:t>Point</w:t>
      </w:r>
      <w:r>
        <w:rPr>
          <w:rFonts w:ascii="Times New Roman" w:hAnsi="Times New Roman"/>
          <w:sz w:val="28"/>
          <w:szCs w:val="28"/>
        </w:rPr>
        <w:t xml:space="preserve">  за орієнтовною структурою  :</w:t>
      </w:r>
    </w:p>
    <w:p w14:paraId="4BCE80B3" w14:textId="77777777" w:rsidR="00265FE3" w:rsidRDefault="00265FE3" w:rsidP="00265FE3">
      <w:pPr>
        <w:spacing w:after="0"/>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1 слайд</w:t>
      </w:r>
      <w:r>
        <w:rPr>
          <w:rFonts w:ascii="Times New Roman" w:hAnsi="Times New Roman"/>
          <w:sz w:val="28"/>
          <w:szCs w:val="28"/>
        </w:rPr>
        <w:t xml:space="preserve"> може містити такі відомості:</w:t>
      </w:r>
    </w:p>
    <w:p w14:paraId="4C2C4033" w14:textId="77777777"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Прізвище, ім’я та по батькові педагога ( без світлини)</w:t>
      </w:r>
    </w:p>
    <w:p w14:paraId="58A7B0F4" w14:textId="77777777"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 xml:space="preserve">Посада , місце роботи, </w:t>
      </w:r>
    </w:p>
    <w:p w14:paraId="343C64F8" w14:textId="77777777"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Стаж роботи</w:t>
      </w:r>
    </w:p>
    <w:p w14:paraId="0BFA6041" w14:textId="77777777"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 xml:space="preserve">В яких класах викладає </w:t>
      </w:r>
    </w:p>
    <w:p w14:paraId="1F4B4F25" w14:textId="77777777"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Проблемне питання</w:t>
      </w:r>
    </w:p>
    <w:p w14:paraId="2727F464" w14:textId="77777777" w:rsidR="00265FE3" w:rsidRDefault="00265FE3" w:rsidP="00265FE3">
      <w:pPr>
        <w:pStyle w:val="1"/>
        <w:numPr>
          <w:ilvl w:val="0"/>
          <w:numId w:val="6"/>
        </w:numPr>
        <w:suppressAutoHyphens w:val="0"/>
        <w:spacing w:after="0" w:line="100" w:lineRule="atLeast"/>
        <w:rPr>
          <w:rFonts w:ascii="Times New Roman" w:hAnsi="Times New Roman"/>
          <w:b/>
          <w:sz w:val="28"/>
          <w:szCs w:val="28"/>
        </w:rPr>
      </w:pPr>
      <w:r>
        <w:rPr>
          <w:rFonts w:ascii="Times New Roman" w:hAnsi="Times New Roman"/>
          <w:sz w:val="28"/>
          <w:szCs w:val="28"/>
        </w:rPr>
        <w:t xml:space="preserve">Педагогічне кредо </w:t>
      </w:r>
    </w:p>
    <w:p w14:paraId="42D771C6" w14:textId="77777777" w:rsidR="00265FE3" w:rsidRDefault="00265FE3" w:rsidP="00265FE3">
      <w:pPr>
        <w:spacing w:after="0"/>
        <w:rPr>
          <w:rFonts w:ascii="Times New Roman" w:hAnsi="Times New Roman"/>
          <w:sz w:val="28"/>
          <w:szCs w:val="28"/>
        </w:rPr>
      </w:pPr>
      <w:r>
        <w:rPr>
          <w:rFonts w:ascii="Times New Roman" w:hAnsi="Times New Roman"/>
          <w:b/>
          <w:sz w:val="28"/>
          <w:szCs w:val="28"/>
        </w:rPr>
        <w:t>2 слайд</w:t>
      </w:r>
      <w:r>
        <w:rPr>
          <w:rFonts w:ascii="Times New Roman" w:hAnsi="Times New Roman"/>
          <w:sz w:val="28"/>
          <w:szCs w:val="28"/>
        </w:rPr>
        <w:t>)</w:t>
      </w:r>
    </w:p>
    <w:p w14:paraId="5E34A3C7" w14:textId="77777777" w:rsidR="00265FE3" w:rsidRPr="00664240" w:rsidRDefault="00664240" w:rsidP="00265FE3">
      <w:pPr>
        <w:numPr>
          <w:ilvl w:val="0"/>
          <w:numId w:val="7"/>
        </w:numPr>
        <w:suppressAutoHyphens w:val="0"/>
        <w:spacing w:after="0" w:line="100" w:lineRule="atLeast"/>
        <w:rPr>
          <w:rFonts w:ascii="Times New Roman" w:hAnsi="Times New Roman"/>
          <w:b/>
          <w:sz w:val="28"/>
          <w:szCs w:val="28"/>
        </w:rPr>
      </w:pPr>
      <w:r>
        <w:rPr>
          <w:rFonts w:ascii="Times New Roman" w:hAnsi="Times New Roman"/>
          <w:sz w:val="28"/>
          <w:szCs w:val="28"/>
        </w:rPr>
        <w:t xml:space="preserve">(для педагогів ЗЗСО) </w:t>
      </w:r>
      <w:r w:rsidR="00265FE3">
        <w:rPr>
          <w:rFonts w:ascii="Times New Roman" w:hAnsi="Times New Roman"/>
          <w:sz w:val="28"/>
          <w:szCs w:val="28"/>
        </w:rPr>
        <w:t xml:space="preserve">Навчальні досягнення учнів у відсотках та діаграмах  (п.4.1) </w:t>
      </w:r>
    </w:p>
    <w:p w14:paraId="247BE3E2" w14:textId="77777777" w:rsidR="00664240" w:rsidRDefault="00664240" w:rsidP="00265FE3">
      <w:pPr>
        <w:numPr>
          <w:ilvl w:val="0"/>
          <w:numId w:val="7"/>
        </w:numPr>
        <w:suppressAutoHyphens w:val="0"/>
        <w:spacing w:after="0" w:line="100" w:lineRule="atLeast"/>
        <w:rPr>
          <w:rFonts w:ascii="Times New Roman" w:hAnsi="Times New Roman"/>
          <w:b/>
          <w:sz w:val="28"/>
          <w:szCs w:val="28"/>
        </w:rPr>
      </w:pPr>
      <w:r>
        <w:rPr>
          <w:rFonts w:ascii="Times New Roman" w:hAnsi="Times New Roman"/>
          <w:sz w:val="28"/>
          <w:szCs w:val="28"/>
        </w:rPr>
        <w:t>(для керівників ЗО) досягнення закладу освіти, його місце, статус, авторитет  у громадськості міста</w:t>
      </w:r>
    </w:p>
    <w:p w14:paraId="3FE21FBB" w14:textId="77777777" w:rsidR="00265FE3" w:rsidRDefault="00265FE3" w:rsidP="00265FE3">
      <w:pPr>
        <w:spacing w:after="0"/>
        <w:rPr>
          <w:rFonts w:ascii="Times New Roman" w:hAnsi="Times New Roman"/>
          <w:sz w:val="28"/>
          <w:szCs w:val="28"/>
        </w:rPr>
      </w:pPr>
      <w:r>
        <w:rPr>
          <w:rFonts w:ascii="Times New Roman" w:hAnsi="Times New Roman"/>
          <w:b/>
          <w:sz w:val="28"/>
          <w:szCs w:val="28"/>
        </w:rPr>
        <w:t>3 слайд</w:t>
      </w:r>
    </w:p>
    <w:p w14:paraId="60E81F79" w14:textId="77777777" w:rsidR="00265FE3" w:rsidRPr="00664240" w:rsidRDefault="00265FE3" w:rsidP="00265FE3">
      <w:pPr>
        <w:numPr>
          <w:ilvl w:val="0"/>
          <w:numId w:val="8"/>
        </w:numPr>
        <w:suppressAutoHyphens w:val="0"/>
        <w:spacing w:after="0" w:line="100" w:lineRule="atLeast"/>
        <w:rPr>
          <w:rFonts w:ascii="Times New Roman" w:hAnsi="Times New Roman"/>
          <w:b/>
          <w:sz w:val="28"/>
          <w:szCs w:val="28"/>
        </w:rPr>
      </w:pPr>
      <w:r>
        <w:rPr>
          <w:rFonts w:ascii="Times New Roman" w:hAnsi="Times New Roman"/>
          <w:sz w:val="28"/>
          <w:szCs w:val="28"/>
        </w:rPr>
        <w:t>Досягнення учнів у конкурсах, олімпіадах, змаганнях, турнірах (п.4.2) або досягнення вихованців у конкурсах, змаганнях, фестивалях тощо( п.5.1)</w:t>
      </w:r>
    </w:p>
    <w:p w14:paraId="440C5D4B" w14:textId="77777777" w:rsidR="00664240" w:rsidRDefault="00664240" w:rsidP="00265FE3">
      <w:pPr>
        <w:numPr>
          <w:ilvl w:val="0"/>
          <w:numId w:val="8"/>
        </w:numPr>
        <w:suppressAutoHyphens w:val="0"/>
        <w:spacing w:after="0" w:line="100" w:lineRule="atLeast"/>
        <w:rPr>
          <w:rFonts w:ascii="Times New Roman" w:hAnsi="Times New Roman"/>
          <w:b/>
          <w:sz w:val="28"/>
          <w:szCs w:val="28"/>
        </w:rPr>
      </w:pPr>
      <w:r>
        <w:rPr>
          <w:rFonts w:ascii="Times New Roman" w:hAnsi="Times New Roman"/>
          <w:sz w:val="28"/>
          <w:szCs w:val="28"/>
        </w:rPr>
        <w:t>(для керівників ЗО) досягнення випускників, педагогічних працівників тощо</w:t>
      </w:r>
    </w:p>
    <w:p w14:paraId="2963D526" w14:textId="77777777" w:rsidR="00265FE3" w:rsidRDefault="00265FE3" w:rsidP="00265FE3">
      <w:pPr>
        <w:spacing w:after="0"/>
        <w:rPr>
          <w:rFonts w:ascii="Times New Roman" w:hAnsi="Times New Roman"/>
          <w:sz w:val="28"/>
          <w:szCs w:val="28"/>
        </w:rPr>
      </w:pPr>
      <w:r>
        <w:rPr>
          <w:rFonts w:ascii="Times New Roman" w:hAnsi="Times New Roman"/>
          <w:b/>
          <w:sz w:val="28"/>
          <w:szCs w:val="28"/>
        </w:rPr>
        <w:t xml:space="preserve">4-5 слайди </w:t>
      </w:r>
    </w:p>
    <w:p w14:paraId="75F4D08B" w14:textId="77777777" w:rsidR="00265FE3" w:rsidRDefault="00265FE3" w:rsidP="00265FE3">
      <w:pPr>
        <w:pStyle w:val="1"/>
        <w:numPr>
          <w:ilvl w:val="0"/>
          <w:numId w:val="8"/>
        </w:numPr>
        <w:spacing w:after="0"/>
        <w:rPr>
          <w:rFonts w:ascii="Times New Roman" w:hAnsi="Times New Roman"/>
          <w:b/>
          <w:sz w:val="28"/>
          <w:szCs w:val="28"/>
        </w:rPr>
      </w:pPr>
      <w:r>
        <w:rPr>
          <w:rFonts w:ascii="Times New Roman" w:hAnsi="Times New Roman"/>
          <w:sz w:val="28"/>
          <w:szCs w:val="28"/>
        </w:rPr>
        <w:t>Особисті досягнення педагога ( п. 4.3.1; п. 4.3.2  або  п.5.2.1; п.5.2.2)</w:t>
      </w:r>
    </w:p>
    <w:p w14:paraId="4BF1581C" w14:textId="77777777" w:rsidR="00265FE3" w:rsidRDefault="00265FE3" w:rsidP="00265FE3">
      <w:pPr>
        <w:spacing w:after="0"/>
        <w:rPr>
          <w:rFonts w:ascii="Times New Roman" w:hAnsi="Times New Roman"/>
          <w:sz w:val="28"/>
          <w:szCs w:val="28"/>
        </w:rPr>
      </w:pPr>
      <w:r>
        <w:rPr>
          <w:rFonts w:ascii="Times New Roman" w:hAnsi="Times New Roman"/>
          <w:b/>
          <w:sz w:val="28"/>
          <w:szCs w:val="28"/>
        </w:rPr>
        <w:t>6 слайд</w:t>
      </w:r>
      <w:r>
        <w:rPr>
          <w:rFonts w:ascii="Times New Roman" w:hAnsi="Times New Roman"/>
          <w:sz w:val="28"/>
          <w:szCs w:val="28"/>
        </w:rPr>
        <w:t xml:space="preserve"> – відображає додаткові параметри ( п.4.4 або п.5.3)</w:t>
      </w:r>
    </w:p>
    <w:p w14:paraId="04CE0E81" w14:textId="77777777" w:rsidR="00265FE3" w:rsidRDefault="00265FE3" w:rsidP="00265FE3">
      <w:pPr>
        <w:spacing w:after="0"/>
        <w:rPr>
          <w:rFonts w:ascii="Times New Roman" w:hAnsi="Times New Roman"/>
          <w:sz w:val="28"/>
          <w:szCs w:val="28"/>
        </w:rPr>
      </w:pPr>
      <w:r>
        <w:rPr>
          <w:rFonts w:ascii="Times New Roman" w:hAnsi="Times New Roman"/>
          <w:sz w:val="28"/>
          <w:szCs w:val="28"/>
        </w:rPr>
        <w:t>Репрезентуються тільки досягнення та результати за 5 років , регламент - до 5 хвилин.</w:t>
      </w:r>
    </w:p>
    <w:p w14:paraId="700F26A7" w14:textId="77777777" w:rsidR="00265FE3" w:rsidRDefault="00265FE3" w:rsidP="00265FE3">
      <w:pPr>
        <w:spacing w:after="0" w:line="100" w:lineRule="atLeast"/>
        <w:ind w:firstLine="709"/>
        <w:jc w:val="both"/>
        <w:rPr>
          <w:rFonts w:ascii="Times New Roman" w:hAnsi="Times New Roman"/>
          <w:sz w:val="28"/>
          <w:szCs w:val="28"/>
        </w:rPr>
      </w:pPr>
    </w:p>
    <w:p w14:paraId="104AD2ED" w14:textId="77777777"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b/>
          <w:sz w:val="28"/>
          <w:szCs w:val="28"/>
        </w:rPr>
        <w:t>3. Порядок визначення лауреатів премії Ковельської міської ради «Успішний педагог»</w:t>
      </w:r>
    </w:p>
    <w:p w14:paraId="218A8420"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3.1. Розгляд комісією матеріалів претендентів відбувається у два тури:</w:t>
      </w:r>
    </w:p>
    <w:p w14:paraId="59FB71AD"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Перший тур  (заочний) – до 15 вересня </w:t>
      </w:r>
    </w:p>
    <w:p w14:paraId="1E44E094"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Члени комісії розглядають матеріали на паперових носіях і оцінюють їх згідно критеріїв. </w:t>
      </w:r>
    </w:p>
    <w:p w14:paraId="5368425D"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Другий тур (співбесіда)- до 20 вересня</w:t>
      </w:r>
    </w:p>
    <w:p w14:paraId="61C6D741"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Претенденти представляють власні напрацювання у вигляді мультимедійної презентації (п.2.2.4), відповідають на додаткові запитання членів комісії.</w:t>
      </w:r>
    </w:p>
    <w:p w14:paraId="243CC0E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3.2. По закінченню заповнюється зведена таблиця результатів, визначається мінімальний прохідний бал.</w:t>
      </w:r>
    </w:p>
    <w:p w14:paraId="49C1A4D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3.3. Мінімальний прохідний бал </w:t>
      </w:r>
      <w:r w:rsidR="00614045">
        <w:rPr>
          <w:rFonts w:ascii="Times New Roman" w:hAnsi="Times New Roman"/>
          <w:sz w:val="28"/>
          <w:szCs w:val="28"/>
        </w:rPr>
        <w:t>визначається комісією</w:t>
      </w:r>
      <w:r w:rsidR="00567FCC">
        <w:rPr>
          <w:rFonts w:ascii="Times New Roman" w:hAnsi="Times New Roman"/>
          <w:sz w:val="28"/>
          <w:szCs w:val="28"/>
        </w:rPr>
        <w:t xml:space="preserve"> відповідно від максимальної кількості балів, набраних учасниками конкурсу</w:t>
      </w:r>
      <w:r w:rsidR="00614045">
        <w:rPr>
          <w:rFonts w:ascii="Times New Roman" w:hAnsi="Times New Roman"/>
          <w:sz w:val="28"/>
          <w:szCs w:val="28"/>
        </w:rPr>
        <w:t>.</w:t>
      </w:r>
    </w:p>
    <w:p w14:paraId="24DE22D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w:t>
      </w:r>
      <w:r w:rsidR="00567FCC">
        <w:rPr>
          <w:rFonts w:ascii="Times New Roman" w:hAnsi="Times New Roman"/>
          <w:sz w:val="28"/>
          <w:szCs w:val="28"/>
        </w:rPr>
        <w:t>4</w:t>
      </w:r>
      <w:r>
        <w:rPr>
          <w:rFonts w:ascii="Times New Roman" w:hAnsi="Times New Roman"/>
          <w:sz w:val="28"/>
          <w:szCs w:val="28"/>
        </w:rPr>
        <w:t>. Рішення щодо визначення  лауреатів премії Ковельської міської ради «Успішний педагог» приймається колегіально, оскарженню та перегляду не підлягає.</w:t>
      </w:r>
    </w:p>
    <w:p w14:paraId="78EBCEFF" w14:textId="77777777" w:rsidR="00265FE3" w:rsidRDefault="00567FCC" w:rsidP="00265FE3">
      <w:pPr>
        <w:spacing w:after="0" w:line="100" w:lineRule="atLeast"/>
        <w:ind w:firstLine="709"/>
        <w:jc w:val="both"/>
        <w:rPr>
          <w:rFonts w:ascii="Times New Roman" w:hAnsi="Times New Roman"/>
          <w:sz w:val="28"/>
          <w:szCs w:val="28"/>
        </w:rPr>
      </w:pPr>
      <w:r>
        <w:rPr>
          <w:rFonts w:ascii="Times New Roman" w:hAnsi="Times New Roman"/>
          <w:sz w:val="28"/>
          <w:szCs w:val="28"/>
        </w:rPr>
        <w:t>3.5</w:t>
      </w:r>
      <w:r w:rsidR="00265FE3">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p w14:paraId="0971099F" w14:textId="77777777" w:rsidR="00265FE3" w:rsidRDefault="00567FCC" w:rsidP="00265FE3">
      <w:pPr>
        <w:spacing w:after="0" w:line="100" w:lineRule="atLeast"/>
        <w:ind w:firstLine="709"/>
        <w:jc w:val="both"/>
        <w:rPr>
          <w:rFonts w:ascii="Times New Roman" w:hAnsi="Times New Roman"/>
          <w:sz w:val="28"/>
          <w:szCs w:val="28"/>
        </w:rPr>
      </w:pPr>
      <w:r>
        <w:rPr>
          <w:rFonts w:ascii="Times New Roman" w:hAnsi="Times New Roman"/>
          <w:sz w:val="28"/>
          <w:szCs w:val="28"/>
        </w:rPr>
        <w:t>3.6</w:t>
      </w:r>
      <w:r w:rsidR="00265FE3">
        <w:rPr>
          <w:rFonts w:ascii="Times New Roman" w:hAnsi="Times New Roman"/>
          <w:sz w:val="28"/>
          <w:szCs w:val="28"/>
        </w:rPr>
        <w:t>. Кошти переможцям Конкурсу повинні бути виплачені до кінця відповідного бюджетного періоду.</w:t>
      </w:r>
    </w:p>
    <w:p w14:paraId="508ACB56" w14:textId="77777777" w:rsidR="00265FE3" w:rsidRDefault="00265FE3" w:rsidP="00265FE3">
      <w:pPr>
        <w:spacing w:after="0" w:line="100" w:lineRule="atLeast"/>
        <w:ind w:firstLine="709"/>
        <w:jc w:val="both"/>
        <w:rPr>
          <w:rFonts w:ascii="Times New Roman" w:hAnsi="Times New Roman"/>
          <w:sz w:val="28"/>
          <w:szCs w:val="28"/>
        </w:rPr>
      </w:pPr>
    </w:p>
    <w:p w14:paraId="77A79361" w14:textId="77777777" w:rsidR="00265FE3" w:rsidRDefault="00265FE3" w:rsidP="00265FE3">
      <w:pPr>
        <w:spacing w:after="0" w:line="100" w:lineRule="atLeast"/>
        <w:ind w:firstLine="709"/>
        <w:jc w:val="both"/>
        <w:rPr>
          <w:rFonts w:ascii="Times New Roman" w:hAnsi="Times New Roman"/>
          <w:sz w:val="28"/>
          <w:szCs w:val="28"/>
        </w:rPr>
      </w:pPr>
    </w:p>
    <w:p w14:paraId="72CDFB14" w14:textId="77777777" w:rsidR="00265FE3" w:rsidRDefault="00265FE3" w:rsidP="00265FE3">
      <w:pPr>
        <w:spacing w:after="0" w:line="100" w:lineRule="atLeast"/>
        <w:ind w:firstLine="709"/>
        <w:jc w:val="center"/>
        <w:rPr>
          <w:rFonts w:ascii="Times New Roman" w:hAnsi="Times New Roman"/>
          <w:b/>
          <w:sz w:val="28"/>
          <w:szCs w:val="28"/>
        </w:rPr>
      </w:pPr>
      <w:r>
        <w:rPr>
          <w:rFonts w:ascii="Times New Roman" w:hAnsi="Times New Roman"/>
          <w:b/>
          <w:sz w:val="28"/>
          <w:szCs w:val="28"/>
        </w:rPr>
        <w:t xml:space="preserve">Критерії оцінювання претендентів </w:t>
      </w:r>
    </w:p>
    <w:p w14:paraId="63261E6E" w14:textId="77777777"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b/>
          <w:sz w:val="28"/>
          <w:szCs w:val="28"/>
        </w:rPr>
        <w:t xml:space="preserve">  на отримання грошових винагород</w:t>
      </w:r>
    </w:p>
    <w:p w14:paraId="486A5F04" w14:textId="77777777" w:rsidR="00265FE3" w:rsidRDefault="00265FE3" w:rsidP="00265FE3">
      <w:pPr>
        <w:spacing w:after="0" w:line="100" w:lineRule="atLeast"/>
        <w:ind w:firstLine="709"/>
        <w:jc w:val="both"/>
        <w:rPr>
          <w:rFonts w:ascii="Times New Roman" w:hAnsi="Times New Roman"/>
          <w:sz w:val="28"/>
          <w:szCs w:val="28"/>
        </w:rPr>
      </w:pPr>
    </w:p>
    <w:p w14:paraId="33CBFC5D"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4. У номінації «Педагоги загальної середньої освіти»</w:t>
      </w:r>
    </w:p>
    <w:p w14:paraId="339D4272"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4.1. Навчальні досягнення учнів.</w:t>
      </w:r>
    </w:p>
    <w:p w14:paraId="330ACDE8" w14:textId="77777777" w:rsidR="00265FE3" w:rsidRDefault="00265FE3" w:rsidP="00265FE3">
      <w:pPr>
        <w:jc w:val="both"/>
        <w:rPr>
          <w:rFonts w:ascii="Times New Roman" w:hAnsi="Times New Roman"/>
          <w:sz w:val="28"/>
          <w:szCs w:val="28"/>
        </w:rPr>
      </w:pPr>
      <w:r>
        <w:rPr>
          <w:rFonts w:ascii="Times New Roman" w:hAnsi="Times New Roman"/>
          <w:sz w:val="28"/>
          <w:szCs w:val="28"/>
        </w:rPr>
        <w:t>Документально зафіксовані результати моніторингових досліджень навчальних досягнень учнів (% якості знань), зовнішнього незалежного оцінювання та (або) річного оцінювання:</w:t>
      </w:r>
    </w:p>
    <w:p w14:paraId="408A037D" w14:textId="77777777" w:rsidR="00265FE3" w:rsidRDefault="00265FE3" w:rsidP="00265FE3">
      <w:pPr>
        <w:numPr>
          <w:ilvl w:val="0"/>
          <w:numId w:val="2"/>
        </w:numPr>
        <w:suppressAutoHyphens w:val="0"/>
        <w:spacing w:after="0" w:line="100" w:lineRule="atLeast"/>
        <w:jc w:val="both"/>
        <w:rPr>
          <w:rFonts w:ascii="Times New Roman" w:hAnsi="Times New Roman"/>
          <w:sz w:val="28"/>
          <w:szCs w:val="28"/>
        </w:rPr>
      </w:pPr>
      <w:r>
        <w:rPr>
          <w:rFonts w:ascii="Times New Roman" w:hAnsi="Times New Roman"/>
          <w:sz w:val="28"/>
          <w:szCs w:val="28"/>
        </w:rPr>
        <w:t>20-40%, стабільний рівень - 1 бал,</w:t>
      </w:r>
    </w:p>
    <w:p w14:paraId="09B4B3D2" w14:textId="77777777" w:rsidR="00265FE3" w:rsidRDefault="00265FE3" w:rsidP="00265FE3">
      <w:pPr>
        <w:numPr>
          <w:ilvl w:val="0"/>
          <w:numId w:val="2"/>
        </w:numPr>
        <w:suppressAutoHyphens w:val="0"/>
        <w:spacing w:after="0" w:line="100" w:lineRule="atLeast"/>
        <w:jc w:val="both"/>
        <w:rPr>
          <w:rFonts w:ascii="Times New Roman" w:hAnsi="Times New Roman"/>
          <w:sz w:val="28"/>
          <w:szCs w:val="28"/>
        </w:rPr>
      </w:pPr>
      <w:r>
        <w:rPr>
          <w:rFonts w:ascii="Times New Roman" w:hAnsi="Times New Roman"/>
          <w:sz w:val="28"/>
          <w:szCs w:val="28"/>
        </w:rPr>
        <w:t>41-60%, здебільшого позитивна динаміка - 2 бали,</w:t>
      </w:r>
    </w:p>
    <w:p w14:paraId="746337DB" w14:textId="77777777" w:rsidR="00265FE3" w:rsidRDefault="00265FE3" w:rsidP="00265FE3">
      <w:pPr>
        <w:numPr>
          <w:ilvl w:val="0"/>
          <w:numId w:val="2"/>
        </w:numPr>
        <w:suppressAutoHyphens w:val="0"/>
        <w:spacing w:after="0" w:line="100" w:lineRule="atLeast"/>
        <w:jc w:val="both"/>
        <w:rPr>
          <w:rFonts w:ascii="Times New Roman" w:hAnsi="Times New Roman"/>
          <w:sz w:val="28"/>
          <w:szCs w:val="28"/>
        </w:rPr>
      </w:pPr>
      <w:r>
        <w:rPr>
          <w:rFonts w:ascii="Times New Roman" w:hAnsi="Times New Roman"/>
          <w:sz w:val="28"/>
          <w:szCs w:val="28"/>
        </w:rPr>
        <w:t>61-100%, стабільно позитивна динаміка - 3 бали.</w:t>
      </w:r>
    </w:p>
    <w:p w14:paraId="1D62D215" w14:textId="77777777" w:rsidR="00265FE3" w:rsidRDefault="00265FE3" w:rsidP="00265FE3">
      <w:pPr>
        <w:spacing w:after="0" w:line="100" w:lineRule="atLeast"/>
        <w:ind w:firstLine="709"/>
        <w:jc w:val="both"/>
        <w:rPr>
          <w:rFonts w:ascii="Times New Roman" w:hAnsi="Times New Roman"/>
          <w:sz w:val="28"/>
          <w:szCs w:val="28"/>
        </w:rPr>
      </w:pPr>
    </w:p>
    <w:p w14:paraId="73223D7A"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4.2.  Досягнення учнів у конкурсах, олімпіадах, змаганнях </w:t>
      </w:r>
    </w:p>
    <w:p w14:paraId="039D66F6"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Педагог мотивує та готує дітей до результативної участі у конкурсах, предметних олімпіадах, он-лайн олімпіадах, конкурсах-захистах наукових робіт, спортивних змаганнях, виставках, фестивалях тощо та вчить брати відповідальність за результати виступів на них.</w:t>
      </w:r>
    </w:p>
    <w:p w14:paraId="4883A5BC"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1 бал,</w:t>
      </w:r>
    </w:p>
    <w:p w14:paraId="7D7A0A3D"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2 бали, </w:t>
      </w:r>
    </w:p>
    <w:p w14:paraId="4DE7CA68"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обласний рівень (призові місця) – 3 бали,</w:t>
      </w:r>
    </w:p>
    <w:p w14:paraId="504CE88C"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)- 4 бали,</w:t>
      </w:r>
    </w:p>
    <w:p w14:paraId="31822ADC"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-5 балів.</w:t>
      </w:r>
    </w:p>
    <w:p w14:paraId="69B31841"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14:paraId="16B669C1"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Участь у підготовці команди – додатковий 1 бал.</w:t>
      </w:r>
    </w:p>
    <w:p w14:paraId="6F03D96B" w14:textId="77777777"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14:paraId="01B8C294"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4.3.Особисті досягнення педагога ЗЗСО</w:t>
      </w:r>
    </w:p>
    <w:p w14:paraId="280D600A"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4.3.1.Досягнення педагогічного працівника в конкурсах фахової майстерності.</w:t>
      </w:r>
    </w:p>
    <w:p w14:paraId="242A22EC"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Педагог демонструє власні успіхи через участь у фахових змаганнях – всеукраїнських конкурсах: «Учитель року», «Класний керівник року», «Педагог-організатор року», «Учитель-новатор», «Керівник школи» тощо  – серед загальноосвітніх навчальних закладів,  </w:t>
      </w:r>
    </w:p>
    <w:p w14:paraId="7F8A868E" w14:textId="77777777" w:rsidR="00265FE3" w:rsidRDefault="00265FE3" w:rsidP="00265FE3">
      <w:pPr>
        <w:pStyle w:val="1"/>
        <w:numPr>
          <w:ilvl w:val="0"/>
          <w:numId w:val="1"/>
        </w:numPr>
        <w:spacing w:after="0" w:line="100" w:lineRule="atLeast"/>
        <w:jc w:val="both"/>
        <w:rPr>
          <w:rFonts w:ascii="Times New Roman" w:hAnsi="Times New Roman"/>
          <w:sz w:val="28"/>
          <w:szCs w:val="28"/>
        </w:rPr>
      </w:pPr>
      <w:r>
        <w:rPr>
          <w:rFonts w:ascii="Times New Roman" w:hAnsi="Times New Roman"/>
          <w:sz w:val="28"/>
          <w:szCs w:val="28"/>
        </w:rPr>
        <w:t>міський рівень (учасник)- 1 бал</w:t>
      </w:r>
    </w:p>
    <w:p w14:paraId="0058F917"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2 бали,</w:t>
      </w:r>
    </w:p>
    <w:p w14:paraId="70589270"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3 бали, </w:t>
      </w:r>
    </w:p>
    <w:p w14:paraId="10F6BD8A"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обласний рівень (призові місця) – 4 бали</w:t>
      </w:r>
    </w:p>
    <w:p w14:paraId="64D219BE"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)- 5 балів</w:t>
      </w:r>
    </w:p>
    <w:p w14:paraId="6B327A38"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- 6 балів</w:t>
      </w:r>
    </w:p>
    <w:p w14:paraId="0A879B47"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14:paraId="0F5C99AF" w14:textId="77777777"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14:paraId="6E808C76" w14:textId="77777777" w:rsidR="00265FE3" w:rsidRDefault="00265FE3" w:rsidP="00265FE3">
      <w:pPr>
        <w:spacing w:after="0"/>
        <w:jc w:val="both"/>
        <w:rPr>
          <w:rFonts w:ascii="Times New Roman" w:hAnsi="Times New Roman"/>
          <w:b/>
          <w:i/>
          <w:sz w:val="28"/>
          <w:szCs w:val="28"/>
        </w:rPr>
      </w:pPr>
      <w:r>
        <w:rPr>
          <w:rFonts w:ascii="Times New Roman" w:hAnsi="Times New Roman"/>
          <w:sz w:val="28"/>
          <w:szCs w:val="28"/>
        </w:rPr>
        <w:t>4.3.2. Результативність методичної роботи, самоосвіти</w:t>
      </w:r>
    </w:p>
    <w:p w14:paraId="54998C6B"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b/>
          <w:i/>
          <w:sz w:val="28"/>
          <w:szCs w:val="28"/>
        </w:rPr>
        <w:t xml:space="preserve">- </w:t>
      </w:r>
      <w:r>
        <w:rPr>
          <w:rFonts w:ascii="Times New Roman" w:hAnsi="Times New Roman"/>
          <w:sz w:val="28"/>
          <w:szCs w:val="28"/>
        </w:rPr>
        <w:t>презентує високоякісні професійні навики під час виступів на семінарах, конференціях, конгресах, он-лайн курсах, у роботі структурних підрозділів методичної служби :</w:t>
      </w:r>
    </w:p>
    <w:p w14:paraId="21ACC0F6"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рівень закладу – 1 бал,</w:t>
      </w:r>
    </w:p>
    <w:p w14:paraId="7B7359E8"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міський рівень - 2 бали,</w:t>
      </w:r>
    </w:p>
    <w:p w14:paraId="134D107F"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обласний рівень – 3 бали,</w:t>
      </w:r>
    </w:p>
    <w:p w14:paraId="0E7E8B51"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всеукраїнський рівень – 4 бали ;</w:t>
      </w:r>
    </w:p>
    <w:p w14:paraId="27B3583A" w14:textId="77777777" w:rsidR="00265FE3" w:rsidRDefault="00265FE3" w:rsidP="00265FE3">
      <w:pPr>
        <w:spacing w:after="0" w:line="100" w:lineRule="atLeast"/>
        <w:ind w:firstLine="426"/>
        <w:jc w:val="both"/>
        <w:rPr>
          <w:rFonts w:ascii="Times New Roman" w:hAnsi="Times New Roman"/>
          <w:sz w:val="28"/>
          <w:szCs w:val="28"/>
        </w:rPr>
      </w:pPr>
    </w:p>
    <w:p w14:paraId="264C6C95" w14:textId="77777777" w:rsidR="00265FE3" w:rsidRDefault="00265FE3" w:rsidP="00265FE3">
      <w:pPr>
        <w:spacing w:after="0" w:line="100" w:lineRule="atLeast"/>
        <w:ind w:left="426"/>
        <w:jc w:val="both"/>
        <w:rPr>
          <w:rFonts w:ascii="Times New Roman" w:hAnsi="Times New Roman"/>
          <w:sz w:val="28"/>
          <w:szCs w:val="28"/>
        </w:rPr>
      </w:pPr>
      <w:r>
        <w:rPr>
          <w:rFonts w:ascii="Times New Roman" w:hAnsi="Times New Roman"/>
          <w:sz w:val="28"/>
          <w:szCs w:val="28"/>
        </w:rPr>
        <w:t>- демонструє цікаві зразки самоосвітньої діяльності, саморозвитку та самореалізації : участь у тренінгах, семінарах, навчаннях  (3 бали);</w:t>
      </w:r>
    </w:p>
    <w:p w14:paraId="5CEE5CDB" w14:textId="77777777" w:rsidR="00265FE3" w:rsidRDefault="00265FE3" w:rsidP="00265FE3">
      <w:pPr>
        <w:pStyle w:val="1"/>
        <w:spacing w:after="0" w:line="100" w:lineRule="atLeast"/>
        <w:ind w:left="426"/>
        <w:jc w:val="both"/>
        <w:rPr>
          <w:rFonts w:ascii="Times New Roman" w:hAnsi="Times New Roman"/>
          <w:sz w:val="28"/>
          <w:szCs w:val="28"/>
        </w:rPr>
      </w:pPr>
      <w:r>
        <w:rPr>
          <w:rFonts w:ascii="Times New Roman" w:hAnsi="Times New Roman"/>
          <w:sz w:val="28"/>
          <w:szCs w:val="28"/>
        </w:rPr>
        <w:t>-  автор інноваційних методик, методів, прийомів, форм, засобів навчання та виховання, навчально-методичних комплектів, посібників, програм, які сприяють створенню нестандартного освітнього середовища для ефективної взаємодії з дитячим колективом, успішного навчання та розкриття таланту дитини (5 балів);</w:t>
      </w:r>
    </w:p>
    <w:p w14:paraId="3F6D1766" w14:textId="77777777" w:rsidR="00265FE3" w:rsidRDefault="00265FE3" w:rsidP="00265FE3">
      <w:pPr>
        <w:spacing w:after="0" w:line="100" w:lineRule="atLeast"/>
        <w:ind w:left="426"/>
        <w:jc w:val="both"/>
        <w:rPr>
          <w:rFonts w:ascii="Times New Roman" w:hAnsi="Times New Roman"/>
          <w:sz w:val="28"/>
          <w:szCs w:val="28"/>
        </w:rPr>
      </w:pPr>
      <w:r>
        <w:rPr>
          <w:rFonts w:ascii="Times New Roman" w:hAnsi="Times New Roman"/>
          <w:sz w:val="28"/>
          <w:szCs w:val="28"/>
        </w:rPr>
        <w:t>- презентує на веб-ресурсах,</w:t>
      </w:r>
      <w:r>
        <w:rPr>
          <w:rFonts w:ascii="Times New Roman" w:hAnsi="Times New Roman"/>
          <w:b/>
          <w:i/>
          <w:sz w:val="28"/>
          <w:szCs w:val="28"/>
        </w:rPr>
        <w:t xml:space="preserve"> </w:t>
      </w:r>
      <w:r>
        <w:rPr>
          <w:rFonts w:ascii="Times New Roman" w:hAnsi="Times New Roman"/>
          <w:sz w:val="28"/>
          <w:szCs w:val="28"/>
        </w:rPr>
        <w:t>у фахових виданнях, виставках</w:t>
      </w:r>
      <w:r>
        <w:rPr>
          <w:rFonts w:ascii="Times New Roman" w:hAnsi="Times New Roman"/>
          <w:b/>
          <w:i/>
          <w:sz w:val="28"/>
          <w:szCs w:val="28"/>
        </w:rPr>
        <w:t xml:space="preserve"> </w:t>
      </w:r>
      <w:r>
        <w:rPr>
          <w:rFonts w:ascii="Times New Roman" w:hAnsi="Times New Roman"/>
          <w:sz w:val="28"/>
          <w:szCs w:val="28"/>
        </w:rPr>
        <w:t xml:space="preserve">  авторські напрацювання: конспекти занять, розробки позакласних заходів, сценарії, демонструє портфоліо, відео- фрагменти своєї діяльності тощо (5 балів);</w:t>
      </w:r>
    </w:p>
    <w:p w14:paraId="572775BA" w14:textId="77777777" w:rsidR="00265FE3" w:rsidRDefault="00265FE3" w:rsidP="00265FE3">
      <w:pPr>
        <w:spacing w:after="0" w:line="100" w:lineRule="atLeast"/>
        <w:ind w:left="426"/>
        <w:jc w:val="both"/>
        <w:rPr>
          <w:rFonts w:ascii="Times New Roman" w:hAnsi="Times New Roman"/>
          <w:sz w:val="28"/>
          <w:szCs w:val="28"/>
        </w:rPr>
      </w:pPr>
      <w:r>
        <w:rPr>
          <w:rFonts w:ascii="Times New Roman" w:hAnsi="Times New Roman"/>
          <w:sz w:val="28"/>
          <w:szCs w:val="28"/>
        </w:rPr>
        <w:t>- провідник новітніх педагогічних ідей : запровадження перспективного досвіду колег, поширення власного педагогічного досвіду на міському й регіональному рівнях – майстер-класи, семінари, конференції, «круглі столи», авторські школи, школи ППД  тощо. (5 балів)</w:t>
      </w:r>
    </w:p>
    <w:p w14:paraId="1FDC39F6" w14:textId="77777777" w:rsidR="00265FE3" w:rsidRDefault="00265FE3" w:rsidP="00265FE3">
      <w:pPr>
        <w:spacing w:after="0" w:line="100" w:lineRule="atLeast"/>
        <w:ind w:firstLine="709"/>
        <w:jc w:val="both"/>
        <w:rPr>
          <w:rFonts w:ascii="Times New Roman" w:hAnsi="Times New Roman"/>
          <w:sz w:val="28"/>
          <w:szCs w:val="28"/>
        </w:rPr>
      </w:pPr>
    </w:p>
    <w:p w14:paraId="5EA86097" w14:textId="77777777" w:rsidR="00567FCC" w:rsidRDefault="00567FCC" w:rsidP="00567FCC">
      <w:pPr>
        <w:pStyle w:val="1"/>
        <w:numPr>
          <w:ilvl w:val="1"/>
          <w:numId w:val="12"/>
        </w:numPr>
        <w:suppressAutoHyphens w:val="0"/>
        <w:spacing w:after="0" w:line="100" w:lineRule="atLeast"/>
        <w:jc w:val="both"/>
        <w:rPr>
          <w:rFonts w:ascii="Times New Roman" w:hAnsi="Times New Roman"/>
          <w:sz w:val="28"/>
          <w:szCs w:val="28"/>
        </w:rPr>
      </w:pPr>
      <w:r>
        <w:rPr>
          <w:rFonts w:ascii="Times New Roman" w:hAnsi="Times New Roman"/>
          <w:sz w:val="28"/>
          <w:szCs w:val="28"/>
        </w:rPr>
        <w:t>Додаткові параметри :</w:t>
      </w:r>
    </w:p>
    <w:p w14:paraId="7C8E72F8" w14:textId="77777777" w:rsidR="00567FCC" w:rsidRDefault="00567FCC" w:rsidP="00567FCC">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голова міського методичного об’єднання, член творчої групи обласного рівня ( 5 балів); </w:t>
      </w:r>
    </w:p>
    <w:p w14:paraId="7FDD866E" w14:textId="77777777" w:rsidR="00567FCC" w:rsidRPr="00946D86" w:rsidRDefault="00567FCC" w:rsidP="00567FCC">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член журі обласних, всеукраїнських конкурсів, олімпіад, змагань (5 балів)</w:t>
      </w:r>
    </w:p>
    <w:p w14:paraId="707B315B" w14:textId="77777777" w:rsidR="00567FCC" w:rsidRPr="00614045" w:rsidRDefault="00567FCC" w:rsidP="00567FCC">
      <w:pPr>
        <w:pStyle w:val="a3"/>
        <w:numPr>
          <w:ilvl w:val="0"/>
          <w:numId w:val="1"/>
        </w:numPr>
        <w:suppressAutoHyphens w:val="0"/>
        <w:spacing w:after="0" w:line="240" w:lineRule="auto"/>
        <w:jc w:val="both"/>
        <w:rPr>
          <w:rFonts w:ascii="Times New Roman" w:hAnsi="Times New Roman"/>
          <w:sz w:val="28"/>
          <w:szCs w:val="28"/>
        </w:rPr>
      </w:pPr>
      <w:r w:rsidRPr="00614045">
        <w:rPr>
          <w:rFonts w:ascii="Times New Roman" w:hAnsi="Times New Roman"/>
          <w:sz w:val="28"/>
          <w:szCs w:val="28"/>
        </w:rPr>
        <w:t>педагога нагороджено відомчими  відзнаками всеукраїнського рівня:</w:t>
      </w:r>
    </w:p>
    <w:p w14:paraId="41215297" w14:textId="77777777"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w:t>
      </w:r>
      <w:r w:rsidRPr="001A59D3">
        <w:rPr>
          <w:rFonts w:ascii="Times New Roman" w:hAnsi="Times New Roman"/>
          <w:sz w:val="28"/>
          <w:szCs w:val="28"/>
        </w:rPr>
        <w:t xml:space="preserve"> Міністерства освіти і науки України</w:t>
      </w:r>
      <w:r>
        <w:rPr>
          <w:rFonts w:ascii="Times New Roman" w:hAnsi="Times New Roman"/>
          <w:sz w:val="28"/>
          <w:szCs w:val="28"/>
        </w:rPr>
        <w:t>» -</w:t>
      </w:r>
      <w:r w:rsidRPr="001A59D3">
        <w:rPr>
          <w:rFonts w:ascii="Times New Roman" w:hAnsi="Times New Roman"/>
          <w:sz w:val="28"/>
          <w:szCs w:val="28"/>
        </w:rPr>
        <w:t xml:space="preserve"> </w:t>
      </w:r>
      <w:r>
        <w:rPr>
          <w:rFonts w:ascii="Times New Roman" w:hAnsi="Times New Roman"/>
          <w:sz w:val="28"/>
          <w:szCs w:val="28"/>
        </w:rPr>
        <w:t>5 балів</w:t>
      </w:r>
    </w:p>
    <w:p w14:paraId="366A3F4D" w14:textId="77777777"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lastRenderedPageBreak/>
        <w:t xml:space="preserve"> Грамота Верховної Ради України – 5 балів</w:t>
      </w:r>
    </w:p>
    <w:p w14:paraId="250B3BA6" w14:textId="77777777"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Pr="001A59D3">
        <w:rPr>
          <w:rFonts w:ascii="Times New Roman" w:hAnsi="Times New Roman"/>
          <w:sz w:val="28"/>
          <w:szCs w:val="28"/>
        </w:rPr>
        <w:t>нагрудний знак «Відмінник освіти України</w:t>
      </w:r>
      <w:r>
        <w:rPr>
          <w:rFonts w:ascii="Times New Roman" w:hAnsi="Times New Roman"/>
          <w:sz w:val="28"/>
          <w:szCs w:val="28"/>
        </w:rPr>
        <w:t>»</w:t>
      </w:r>
      <w:r w:rsidRPr="001A59D3">
        <w:rPr>
          <w:rFonts w:ascii="Times New Roman" w:hAnsi="Times New Roman"/>
          <w:sz w:val="28"/>
          <w:szCs w:val="28"/>
        </w:rPr>
        <w:t xml:space="preserve"> </w:t>
      </w:r>
      <w:r>
        <w:rPr>
          <w:rFonts w:ascii="Times New Roman" w:hAnsi="Times New Roman"/>
          <w:sz w:val="28"/>
          <w:szCs w:val="28"/>
        </w:rPr>
        <w:t>- 10 балів</w:t>
      </w:r>
    </w:p>
    <w:p w14:paraId="3AFC1E81" w14:textId="77777777"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нагрудний знак «Василь Сухомлинський», «Софія Русова» - 10 балів</w:t>
      </w:r>
    </w:p>
    <w:p w14:paraId="752B1479" w14:textId="77777777" w:rsidR="00567FCC" w:rsidRDefault="00567FCC" w:rsidP="00567FCC">
      <w:pPr>
        <w:pStyle w:val="1"/>
        <w:suppressAutoHyphens w:val="0"/>
        <w:spacing w:after="0" w:line="100" w:lineRule="atLeast"/>
        <w:jc w:val="both"/>
        <w:rPr>
          <w:rFonts w:ascii="Times New Roman" w:hAnsi="Times New Roman"/>
          <w:sz w:val="28"/>
          <w:szCs w:val="28"/>
        </w:rPr>
      </w:pPr>
    </w:p>
    <w:p w14:paraId="10BD6F74" w14:textId="77777777" w:rsidR="00567FCC" w:rsidRDefault="00567FCC" w:rsidP="00567FCC">
      <w:p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 по 2 бали</w:t>
      </w:r>
    </w:p>
    <w:p w14:paraId="4E69749B" w14:textId="77777777"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активна й продуктивна участь педпрацівника в науково-дослідницькій роботі ; </w:t>
      </w:r>
    </w:p>
    <w:p w14:paraId="3EAB3261" w14:textId="77777777"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отримання додаткової педагогічної освіти ; </w:t>
      </w:r>
    </w:p>
    <w:p w14:paraId="48B8856F" w14:textId="77777777"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продуктивна позакласна діяльність учителя з предмету тощо;</w:t>
      </w:r>
    </w:p>
    <w:p w14:paraId="69E3D720" w14:textId="77777777"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креативний, творчій, авторитетний класний керівник .</w:t>
      </w:r>
    </w:p>
    <w:p w14:paraId="64C0E4BA" w14:textId="77777777" w:rsidR="00567FCC" w:rsidRDefault="00567FCC" w:rsidP="00567FCC">
      <w:pPr>
        <w:pStyle w:val="1"/>
        <w:numPr>
          <w:ilvl w:val="0"/>
          <w:numId w:val="1"/>
        </w:numPr>
        <w:spacing w:after="0" w:line="100" w:lineRule="atLeast"/>
        <w:ind w:left="993" w:firstLine="0"/>
        <w:jc w:val="both"/>
        <w:rPr>
          <w:rFonts w:ascii="Times New Roman" w:hAnsi="Times New Roman"/>
          <w:sz w:val="28"/>
          <w:szCs w:val="28"/>
        </w:rPr>
      </w:pPr>
      <w:r>
        <w:rPr>
          <w:rFonts w:ascii="Times New Roman" w:hAnsi="Times New Roman"/>
          <w:sz w:val="28"/>
          <w:szCs w:val="28"/>
        </w:rPr>
        <w:t xml:space="preserve"> участь у  міжнародній співпраці та співпраці з іншими навчальними закладами різних рівнів акредитації;</w:t>
      </w:r>
    </w:p>
    <w:p w14:paraId="5713A84F" w14:textId="77777777" w:rsidR="00567FCC" w:rsidRDefault="00567FCC" w:rsidP="00567FCC">
      <w:pPr>
        <w:pStyle w:val="1"/>
        <w:numPr>
          <w:ilvl w:val="0"/>
          <w:numId w:val="1"/>
        </w:numPr>
        <w:spacing w:after="0" w:line="100" w:lineRule="atLeast"/>
        <w:ind w:left="567" w:firstLine="426"/>
        <w:jc w:val="both"/>
        <w:rPr>
          <w:rFonts w:ascii="Times New Roman" w:hAnsi="Times New Roman"/>
          <w:b/>
          <w:i/>
          <w:sz w:val="28"/>
          <w:szCs w:val="28"/>
        </w:rPr>
      </w:pPr>
      <w:r>
        <w:rPr>
          <w:rFonts w:ascii="Times New Roman" w:hAnsi="Times New Roman"/>
          <w:sz w:val="28"/>
          <w:szCs w:val="28"/>
        </w:rPr>
        <w:t xml:space="preserve">носій високої загальної та професійної культури, етичних стандартів </w:t>
      </w:r>
    </w:p>
    <w:p w14:paraId="282CB864" w14:textId="77777777" w:rsidR="00567FCC" w:rsidRDefault="00567FCC" w:rsidP="00567FCC">
      <w:pPr>
        <w:jc w:val="both"/>
        <w:rPr>
          <w:rFonts w:ascii="Times New Roman" w:hAnsi="Times New Roman"/>
          <w:b/>
          <w:i/>
          <w:sz w:val="28"/>
          <w:szCs w:val="28"/>
        </w:rPr>
      </w:pPr>
    </w:p>
    <w:p w14:paraId="56AA9810" w14:textId="77777777" w:rsidR="00265FE3" w:rsidRDefault="00265FE3" w:rsidP="00567FCC">
      <w:pPr>
        <w:pStyle w:val="1"/>
        <w:numPr>
          <w:ilvl w:val="0"/>
          <w:numId w:val="12"/>
        </w:numPr>
        <w:spacing w:after="0" w:line="100" w:lineRule="atLeast"/>
        <w:jc w:val="both"/>
        <w:rPr>
          <w:rFonts w:ascii="Times New Roman" w:hAnsi="Times New Roman"/>
          <w:sz w:val="28"/>
          <w:szCs w:val="28"/>
        </w:rPr>
      </w:pPr>
      <w:r>
        <w:rPr>
          <w:rFonts w:ascii="Times New Roman" w:hAnsi="Times New Roman"/>
          <w:sz w:val="28"/>
          <w:szCs w:val="28"/>
        </w:rPr>
        <w:t>У номінаціях «Педагоги дошкільної освіти» та «Педагоги позашкільної освіти»</w:t>
      </w:r>
    </w:p>
    <w:p w14:paraId="69987F71"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5.1. Досягнення вихованців у конкурсах, фестивалях, змаганнях: мотивує та готує дітей до результативної участі у конкурсах,  спортивних змаганнях, виставках, фестивалях тощо та вчить брати відповідальність за результати виступів на них</w:t>
      </w:r>
    </w:p>
    <w:p w14:paraId="1A5E05E4"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 учасник)- 1 бал</w:t>
      </w:r>
    </w:p>
    <w:p w14:paraId="2414CEA0"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2 бали,</w:t>
      </w:r>
    </w:p>
    <w:p w14:paraId="4D479EF3"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3 бали, </w:t>
      </w:r>
    </w:p>
    <w:p w14:paraId="4FA9AD6A"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 обласний рівень (призові місця) – 4 бали</w:t>
      </w:r>
    </w:p>
    <w:p w14:paraId="3B6E8CE1"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)- 5 балів</w:t>
      </w:r>
    </w:p>
    <w:p w14:paraId="1B1F779F"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- 6 балів</w:t>
      </w:r>
    </w:p>
    <w:p w14:paraId="213CC71C"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14:paraId="33AF476D" w14:textId="77777777"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14:paraId="6653FAA9"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5.2. Особисті досягнення педагога ЗДО, ЗПО</w:t>
      </w:r>
    </w:p>
    <w:p w14:paraId="3EC40BF9" w14:textId="77777777"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5.2.1.Досягнення педагогічного працівника в конкурсах фахової майстерності</w:t>
      </w:r>
    </w:p>
    <w:p w14:paraId="020C1C7D" w14:textId="77777777"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Педагог демонструє власні успіхи через участь у фахових змаганнях – міських, обласних , всеукраїнських конкурсах «Вихователь року», «Джерело творчості» тощо:,  </w:t>
      </w:r>
    </w:p>
    <w:p w14:paraId="25AD9066" w14:textId="77777777" w:rsidR="00265FE3" w:rsidRDefault="00265FE3" w:rsidP="00265FE3">
      <w:pPr>
        <w:pStyle w:val="1"/>
        <w:numPr>
          <w:ilvl w:val="0"/>
          <w:numId w:val="1"/>
        </w:numPr>
        <w:spacing w:after="0" w:line="100" w:lineRule="atLeast"/>
        <w:ind w:left="567" w:hanging="8"/>
        <w:jc w:val="both"/>
        <w:rPr>
          <w:rFonts w:ascii="Times New Roman" w:hAnsi="Times New Roman"/>
          <w:sz w:val="28"/>
          <w:szCs w:val="28"/>
        </w:rPr>
      </w:pPr>
      <w:r>
        <w:rPr>
          <w:rFonts w:ascii="Times New Roman" w:hAnsi="Times New Roman"/>
          <w:sz w:val="28"/>
          <w:szCs w:val="28"/>
        </w:rPr>
        <w:t xml:space="preserve"> міський рівень (учасник)- 1 бал</w:t>
      </w:r>
    </w:p>
    <w:p w14:paraId="0E895A3F"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2 бали,</w:t>
      </w:r>
    </w:p>
    <w:p w14:paraId="4657EE6A"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3 бали, </w:t>
      </w:r>
    </w:p>
    <w:p w14:paraId="366235F2"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обласний рівень (призові місця) – 4 бали</w:t>
      </w:r>
    </w:p>
    <w:p w14:paraId="70BC4BCB"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)- 5 балів</w:t>
      </w:r>
    </w:p>
    <w:p w14:paraId="02B4A482" w14:textId="77777777"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- 6 балів</w:t>
      </w:r>
    </w:p>
    <w:p w14:paraId="6717C925" w14:textId="77777777"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14:paraId="168C79F2" w14:textId="77777777"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14:paraId="262EF9CE" w14:textId="77777777" w:rsidR="00265FE3" w:rsidRDefault="00265FE3" w:rsidP="00265FE3">
      <w:pPr>
        <w:spacing w:after="0"/>
        <w:jc w:val="both"/>
        <w:rPr>
          <w:rFonts w:ascii="Times New Roman" w:hAnsi="Times New Roman"/>
          <w:b/>
          <w:i/>
          <w:sz w:val="28"/>
          <w:szCs w:val="28"/>
        </w:rPr>
      </w:pPr>
      <w:r>
        <w:rPr>
          <w:rFonts w:ascii="Times New Roman" w:hAnsi="Times New Roman"/>
          <w:sz w:val="28"/>
          <w:szCs w:val="28"/>
        </w:rPr>
        <w:lastRenderedPageBreak/>
        <w:t>5.2.2.Результативність методичної роботи, самоосвіти</w:t>
      </w:r>
    </w:p>
    <w:p w14:paraId="733212D9"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b/>
          <w:i/>
          <w:sz w:val="28"/>
          <w:szCs w:val="28"/>
        </w:rPr>
        <w:t xml:space="preserve">- </w:t>
      </w:r>
      <w:r>
        <w:rPr>
          <w:rFonts w:ascii="Times New Roman" w:hAnsi="Times New Roman"/>
          <w:sz w:val="28"/>
          <w:szCs w:val="28"/>
        </w:rPr>
        <w:t>презентує високоякісні професійні навики під час виступів на семінарах, конференціях, конгресах, он-лайн курсах, у роботі структурних підрозділів методичної служби:</w:t>
      </w:r>
    </w:p>
    <w:p w14:paraId="630A05D1"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рівень закладу – 1 бал,</w:t>
      </w:r>
    </w:p>
    <w:p w14:paraId="128E0DDA"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міський рівень - 2 бали,</w:t>
      </w:r>
    </w:p>
    <w:p w14:paraId="6EB61F63"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Обласний рівень – 3 бали,</w:t>
      </w:r>
    </w:p>
    <w:p w14:paraId="5BDF05D6" w14:textId="77777777"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Всеукраїнський рівень – 4 бали ;</w:t>
      </w:r>
    </w:p>
    <w:p w14:paraId="15EFB9BD" w14:textId="77777777" w:rsidR="00265FE3" w:rsidRDefault="00265FE3" w:rsidP="00265FE3">
      <w:pPr>
        <w:spacing w:after="0" w:line="100" w:lineRule="atLeast"/>
        <w:ind w:firstLine="426"/>
        <w:jc w:val="both"/>
        <w:rPr>
          <w:rFonts w:ascii="Times New Roman" w:hAnsi="Times New Roman"/>
          <w:sz w:val="28"/>
          <w:szCs w:val="28"/>
        </w:rPr>
      </w:pPr>
    </w:p>
    <w:p w14:paraId="28B536B8" w14:textId="77777777"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демонструє цікаві зразки самоосвітньої діяльності, саморозвитку та самореалізації (участь у тренінгах, семінарах, навчаннях); (3 бали)</w:t>
      </w:r>
    </w:p>
    <w:p w14:paraId="4B00E704" w14:textId="77777777" w:rsidR="00265FE3" w:rsidRDefault="00265FE3" w:rsidP="00265FE3">
      <w:pPr>
        <w:pStyle w:val="1"/>
        <w:spacing w:after="0" w:line="100" w:lineRule="atLeast"/>
        <w:ind w:left="0"/>
        <w:jc w:val="both"/>
        <w:rPr>
          <w:rFonts w:ascii="Times New Roman" w:hAnsi="Times New Roman"/>
          <w:sz w:val="28"/>
          <w:szCs w:val="28"/>
        </w:rPr>
      </w:pPr>
      <w:r>
        <w:rPr>
          <w:rFonts w:ascii="Times New Roman" w:hAnsi="Times New Roman"/>
          <w:sz w:val="28"/>
          <w:szCs w:val="28"/>
        </w:rPr>
        <w:t>- автор інноваційних методик, методів, прийомів, форм, засобів навчання та виховання, навчально-методичних комплектів, посібників, програм, які сприяють створенню нестандартного освітнього середовища для ефективної взаємодії з дитячим колективом, успішного навчання та розкриття таланту дитини (5 балів);</w:t>
      </w:r>
    </w:p>
    <w:p w14:paraId="7CAB6ACD" w14:textId="77777777"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презентує на веб-ресурсах,</w:t>
      </w:r>
      <w:r>
        <w:rPr>
          <w:rFonts w:ascii="Times New Roman" w:hAnsi="Times New Roman"/>
          <w:b/>
          <w:i/>
          <w:sz w:val="28"/>
          <w:szCs w:val="28"/>
        </w:rPr>
        <w:t xml:space="preserve"> </w:t>
      </w:r>
      <w:r>
        <w:rPr>
          <w:rFonts w:ascii="Times New Roman" w:hAnsi="Times New Roman"/>
          <w:sz w:val="28"/>
          <w:szCs w:val="28"/>
        </w:rPr>
        <w:t>у фахових виданнях, виставках</w:t>
      </w:r>
      <w:r>
        <w:rPr>
          <w:rFonts w:ascii="Times New Roman" w:hAnsi="Times New Roman"/>
          <w:b/>
          <w:i/>
          <w:sz w:val="28"/>
          <w:szCs w:val="28"/>
        </w:rPr>
        <w:t xml:space="preserve"> </w:t>
      </w:r>
      <w:r>
        <w:rPr>
          <w:rFonts w:ascii="Times New Roman" w:hAnsi="Times New Roman"/>
          <w:sz w:val="28"/>
          <w:szCs w:val="28"/>
        </w:rPr>
        <w:t xml:space="preserve">  авторські напрацювання: конспекти занять, розробки заходів, сценарії, демонструє портфоліо, відео фрагменти своєї діяльності тощо (5 балів);</w:t>
      </w:r>
    </w:p>
    <w:p w14:paraId="572D3F52" w14:textId="77777777"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провідник новітніх педагогічних ідей (запровадження перспективного досвіду колег, поширення власного педагогічного досвіду на міському й регіональному рівнях – майстер-класи, семінари, конференції, «круглі столи», авторські школи, школи ППД  тощо) (5 балів).</w:t>
      </w:r>
    </w:p>
    <w:p w14:paraId="7DE30893" w14:textId="77777777" w:rsidR="00265FE3" w:rsidRDefault="00265FE3" w:rsidP="00265FE3">
      <w:pPr>
        <w:spacing w:after="0" w:line="100" w:lineRule="atLeast"/>
        <w:ind w:firstLine="709"/>
        <w:jc w:val="both"/>
        <w:rPr>
          <w:rFonts w:ascii="Times New Roman" w:hAnsi="Times New Roman"/>
          <w:sz w:val="28"/>
          <w:szCs w:val="28"/>
        </w:rPr>
      </w:pPr>
    </w:p>
    <w:p w14:paraId="09CCDCCD" w14:textId="77777777" w:rsidR="00265FE3" w:rsidRDefault="00567FCC" w:rsidP="00265FE3">
      <w:pPr>
        <w:pStyle w:val="1"/>
        <w:numPr>
          <w:ilvl w:val="1"/>
          <w:numId w:val="9"/>
        </w:numPr>
        <w:suppressAutoHyphens w:val="0"/>
        <w:spacing w:after="0" w:line="100" w:lineRule="atLeast"/>
        <w:jc w:val="both"/>
        <w:rPr>
          <w:rFonts w:ascii="Times New Roman" w:hAnsi="Times New Roman"/>
          <w:sz w:val="28"/>
          <w:szCs w:val="28"/>
        </w:rPr>
      </w:pPr>
      <w:r>
        <w:rPr>
          <w:rFonts w:ascii="Times New Roman" w:hAnsi="Times New Roman"/>
          <w:sz w:val="28"/>
          <w:szCs w:val="28"/>
        </w:rPr>
        <w:t>Додаткові параметри :</w:t>
      </w:r>
    </w:p>
    <w:p w14:paraId="133F5F72" w14:textId="77777777" w:rsidR="00614045" w:rsidRDefault="00614045" w:rsidP="00614045">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голова міського методичного об’єднання, член творчої групи обласного рівня ( 5 балів); </w:t>
      </w:r>
    </w:p>
    <w:p w14:paraId="013D4A05" w14:textId="77777777" w:rsidR="00614045" w:rsidRPr="00946D86" w:rsidRDefault="00614045" w:rsidP="00614045">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член журі обласних, всеукраїнських конкурсів, олімпіад, змагань </w:t>
      </w:r>
      <w:r w:rsidR="00567FCC">
        <w:rPr>
          <w:rFonts w:ascii="Times New Roman" w:hAnsi="Times New Roman"/>
          <w:sz w:val="28"/>
          <w:szCs w:val="28"/>
        </w:rPr>
        <w:t>(5 балів)</w:t>
      </w:r>
    </w:p>
    <w:p w14:paraId="274D5EBC" w14:textId="77777777" w:rsidR="00614045" w:rsidRPr="00614045" w:rsidRDefault="00614045" w:rsidP="00614045">
      <w:pPr>
        <w:pStyle w:val="a3"/>
        <w:numPr>
          <w:ilvl w:val="0"/>
          <w:numId w:val="1"/>
        </w:numPr>
        <w:suppressAutoHyphens w:val="0"/>
        <w:spacing w:after="0" w:line="240" w:lineRule="auto"/>
        <w:jc w:val="both"/>
        <w:rPr>
          <w:rFonts w:ascii="Times New Roman" w:hAnsi="Times New Roman"/>
          <w:sz w:val="28"/>
          <w:szCs w:val="28"/>
        </w:rPr>
      </w:pPr>
      <w:r w:rsidRPr="00614045">
        <w:rPr>
          <w:rFonts w:ascii="Times New Roman" w:hAnsi="Times New Roman"/>
          <w:sz w:val="28"/>
          <w:szCs w:val="28"/>
        </w:rPr>
        <w:t>педагога нагороджено відомчими  відзнаками всеукраїнського рівня:</w:t>
      </w:r>
    </w:p>
    <w:p w14:paraId="5E381F9F" w14:textId="77777777"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w:t>
      </w:r>
      <w:r w:rsidRPr="001A59D3">
        <w:rPr>
          <w:rFonts w:ascii="Times New Roman" w:hAnsi="Times New Roman"/>
          <w:sz w:val="28"/>
          <w:szCs w:val="28"/>
        </w:rPr>
        <w:t xml:space="preserve"> Міністерства освіти і науки України</w:t>
      </w:r>
      <w:r>
        <w:rPr>
          <w:rFonts w:ascii="Times New Roman" w:hAnsi="Times New Roman"/>
          <w:sz w:val="28"/>
          <w:szCs w:val="28"/>
        </w:rPr>
        <w:t>» -</w:t>
      </w:r>
      <w:r w:rsidRPr="001A59D3">
        <w:rPr>
          <w:rFonts w:ascii="Times New Roman" w:hAnsi="Times New Roman"/>
          <w:sz w:val="28"/>
          <w:szCs w:val="28"/>
        </w:rPr>
        <w:t xml:space="preserve"> </w:t>
      </w:r>
      <w:r w:rsidR="00567FCC">
        <w:rPr>
          <w:rFonts w:ascii="Times New Roman" w:hAnsi="Times New Roman"/>
          <w:sz w:val="28"/>
          <w:szCs w:val="28"/>
        </w:rPr>
        <w:t>5 балів</w:t>
      </w:r>
    </w:p>
    <w:p w14:paraId="2A220D7D" w14:textId="77777777"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 Верховної Ради України </w:t>
      </w:r>
      <w:r w:rsidR="00567FCC">
        <w:rPr>
          <w:rFonts w:ascii="Times New Roman" w:hAnsi="Times New Roman"/>
          <w:sz w:val="28"/>
          <w:szCs w:val="28"/>
        </w:rPr>
        <w:t>–</w:t>
      </w:r>
      <w:r>
        <w:rPr>
          <w:rFonts w:ascii="Times New Roman" w:hAnsi="Times New Roman"/>
          <w:sz w:val="28"/>
          <w:szCs w:val="28"/>
        </w:rPr>
        <w:t xml:space="preserve"> </w:t>
      </w:r>
      <w:r w:rsidR="00567FCC">
        <w:rPr>
          <w:rFonts w:ascii="Times New Roman" w:hAnsi="Times New Roman"/>
          <w:sz w:val="28"/>
          <w:szCs w:val="28"/>
        </w:rPr>
        <w:t>5 балів</w:t>
      </w:r>
    </w:p>
    <w:p w14:paraId="776C33CC" w14:textId="77777777"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Pr="001A59D3">
        <w:rPr>
          <w:rFonts w:ascii="Times New Roman" w:hAnsi="Times New Roman"/>
          <w:sz w:val="28"/>
          <w:szCs w:val="28"/>
        </w:rPr>
        <w:t>нагрудний знак «Відмінник освіти України</w:t>
      </w:r>
      <w:r>
        <w:rPr>
          <w:rFonts w:ascii="Times New Roman" w:hAnsi="Times New Roman"/>
          <w:sz w:val="28"/>
          <w:szCs w:val="28"/>
        </w:rPr>
        <w:t>»</w:t>
      </w:r>
      <w:r w:rsidRPr="001A59D3">
        <w:rPr>
          <w:rFonts w:ascii="Times New Roman" w:hAnsi="Times New Roman"/>
          <w:sz w:val="28"/>
          <w:szCs w:val="28"/>
        </w:rPr>
        <w:t xml:space="preserve"> </w:t>
      </w:r>
      <w:r>
        <w:rPr>
          <w:rFonts w:ascii="Times New Roman" w:hAnsi="Times New Roman"/>
          <w:sz w:val="28"/>
          <w:szCs w:val="28"/>
        </w:rPr>
        <w:t>-</w:t>
      </w:r>
      <w:r w:rsidR="00567FCC">
        <w:rPr>
          <w:rFonts w:ascii="Times New Roman" w:hAnsi="Times New Roman"/>
          <w:sz w:val="28"/>
          <w:szCs w:val="28"/>
        </w:rPr>
        <w:t xml:space="preserve"> 10 балів</w:t>
      </w:r>
    </w:p>
    <w:p w14:paraId="0D0C0C94" w14:textId="77777777"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нагрудний знак «Василь Сухомлинський»,</w:t>
      </w:r>
      <w:r w:rsidR="00567FCC">
        <w:rPr>
          <w:rFonts w:ascii="Times New Roman" w:hAnsi="Times New Roman"/>
          <w:sz w:val="28"/>
          <w:szCs w:val="28"/>
        </w:rPr>
        <w:t xml:space="preserve"> «Софія Русова» - 10 балів</w:t>
      </w:r>
    </w:p>
    <w:p w14:paraId="224B39CC" w14:textId="77777777" w:rsidR="00614045" w:rsidRDefault="00614045" w:rsidP="00614045">
      <w:pPr>
        <w:pStyle w:val="1"/>
        <w:suppressAutoHyphens w:val="0"/>
        <w:spacing w:after="0" w:line="100" w:lineRule="atLeast"/>
        <w:jc w:val="both"/>
        <w:rPr>
          <w:rFonts w:ascii="Times New Roman" w:hAnsi="Times New Roman"/>
          <w:sz w:val="28"/>
          <w:szCs w:val="28"/>
        </w:rPr>
      </w:pPr>
    </w:p>
    <w:p w14:paraId="3AF50B25" w14:textId="77777777" w:rsidR="00567FCC" w:rsidRDefault="00567FCC" w:rsidP="00567FCC">
      <w:p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 по 2 бали</w:t>
      </w:r>
    </w:p>
    <w:p w14:paraId="65B96195" w14:textId="77777777"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активна й продуктивна участь педпрацівника в науково-дослідницькій роботі ; </w:t>
      </w:r>
    </w:p>
    <w:p w14:paraId="13E1747D" w14:textId="77777777"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отримання додаткової педагогічної освіти ; </w:t>
      </w:r>
    </w:p>
    <w:p w14:paraId="4B3E8D57" w14:textId="77777777"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продуктивна позакласна діяльність учителя з предмету тощо;</w:t>
      </w:r>
    </w:p>
    <w:p w14:paraId="39C129B5" w14:textId="77777777"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креативний, творчій, авторитетний класний керівник .</w:t>
      </w:r>
    </w:p>
    <w:p w14:paraId="4269DC32" w14:textId="77777777" w:rsidR="00265FE3" w:rsidRDefault="00265FE3" w:rsidP="00265FE3">
      <w:pPr>
        <w:pStyle w:val="1"/>
        <w:numPr>
          <w:ilvl w:val="0"/>
          <w:numId w:val="1"/>
        </w:numPr>
        <w:spacing w:after="0" w:line="100" w:lineRule="atLeast"/>
        <w:ind w:left="993" w:firstLine="0"/>
        <w:jc w:val="both"/>
        <w:rPr>
          <w:rFonts w:ascii="Times New Roman" w:hAnsi="Times New Roman"/>
          <w:sz w:val="28"/>
          <w:szCs w:val="28"/>
        </w:rPr>
      </w:pPr>
      <w:r>
        <w:rPr>
          <w:rFonts w:ascii="Times New Roman" w:hAnsi="Times New Roman"/>
          <w:sz w:val="28"/>
          <w:szCs w:val="28"/>
        </w:rPr>
        <w:t xml:space="preserve"> участь у  міжнародній співпраці та співпраці з іншими навчальними закладами різних рівнів акредитації;</w:t>
      </w:r>
    </w:p>
    <w:p w14:paraId="72314307" w14:textId="77777777" w:rsidR="00265FE3" w:rsidRPr="00BD14DD" w:rsidRDefault="00265FE3" w:rsidP="00265FE3">
      <w:pPr>
        <w:pStyle w:val="1"/>
        <w:numPr>
          <w:ilvl w:val="0"/>
          <w:numId w:val="1"/>
        </w:numPr>
        <w:spacing w:after="0" w:line="100" w:lineRule="atLeast"/>
        <w:ind w:left="567" w:firstLine="426"/>
        <w:jc w:val="both"/>
        <w:rPr>
          <w:rFonts w:ascii="Times New Roman" w:hAnsi="Times New Roman"/>
          <w:b/>
          <w:i/>
          <w:sz w:val="28"/>
          <w:szCs w:val="28"/>
        </w:rPr>
      </w:pPr>
      <w:r>
        <w:rPr>
          <w:rFonts w:ascii="Times New Roman" w:hAnsi="Times New Roman"/>
          <w:sz w:val="28"/>
          <w:szCs w:val="28"/>
        </w:rPr>
        <w:t xml:space="preserve">носій високої загальної та професійної культури, етичних стандартів </w:t>
      </w:r>
    </w:p>
    <w:p w14:paraId="66E54DB7" w14:textId="77777777" w:rsidR="00BD14DD" w:rsidRDefault="00BD14DD" w:rsidP="00BD14DD">
      <w:pPr>
        <w:pStyle w:val="1"/>
        <w:spacing w:after="0" w:line="100" w:lineRule="atLeast"/>
        <w:ind w:left="993"/>
        <w:jc w:val="both"/>
        <w:rPr>
          <w:rFonts w:ascii="Times New Roman" w:hAnsi="Times New Roman"/>
          <w:sz w:val="28"/>
          <w:szCs w:val="28"/>
        </w:rPr>
      </w:pPr>
    </w:p>
    <w:p w14:paraId="05E34E29" w14:textId="77777777" w:rsidR="00BD14DD" w:rsidRDefault="00BD14DD" w:rsidP="00BD14DD">
      <w:pPr>
        <w:pStyle w:val="1"/>
        <w:spacing w:after="0" w:line="100" w:lineRule="atLeast"/>
        <w:ind w:left="993"/>
        <w:jc w:val="both"/>
        <w:rPr>
          <w:rFonts w:ascii="Times New Roman" w:hAnsi="Times New Roman"/>
          <w:sz w:val="28"/>
          <w:szCs w:val="28"/>
        </w:rPr>
      </w:pPr>
    </w:p>
    <w:p w14:paraId="7C3A24DA" w14:textId="77777777" w:rsidR="00BD14DD" w:rsidRDefault="00BD14DD" w:rsidP="00BD14DD">
      <w:pPr>
        <w:pStyle w:val="1"/>
        <w:spacing w:after="0" w:line="100" w:lineRule="atLeast"/>
        <w:ind w:left="993"/>
        <w:jc w:val="both"/>
        <w:rPr>
          <w:rFonts w:ascii="Times New Roman" w:hAnsi="Times New Roman"/>
          <w:b/>
          <w:i/>
          <w:sz w:val="28"/>
          <w:szCs w:val="28"/>
        </w:rPr>
      </w:pPr>
    </w:p>
    <w:p w14:paraId="5DA4B49B" w14:textId="77777777" w:rsidR="00664240" w:rsidRPr="00664240" w:rsidRDefault="00664240" w:rsidP="00664240">
      <w:pPr>
        <w:pStyle w:val="a3"/>
        <w:numPr>
          <w:ilvl w:val="0"/>
          <w:numId w:val="9"/>
        </w:numPr>
        <w:spacing w:after="0" w:line="100" w:lineRule="atLeast"/>
        <w:jc w:val="both"/>
        <w:rPr>
          <w:rFonts w:ascii="Times New Roman" w:hAnsi="Times New Roman"/>
          <w:sz w:val="28"/>
          <w:szCs w:val="28"/>
        </w:rPr>
      </w:pPr>
      <w:r w:rsidRPr="00664240">
        <w:rPr>
          <w:rFonts w:ascii="Times New Roman" w:hAnsi="Times New Roman"/>
          <w:sz w:val="28"/>
          <w:szCs w:val="28"/>
        </w:rPr>
        <w:lastRenderedPageBreak/>
        <w:t>У номінації «</w:t>
      </w:r>
      <w:r>
        <w:rPr>
          <w:rFonts w:ascii="Times New Roman" w:hAnsi="Times New Roman"/>
          <w:sz w:val="28"/>
          <w:szCs w:val="28"/>
        </w:rPr>
        <w:t>Керівник закладу освіти</w:t>
      </w:r>
      <w:r w:rsidRPr="00664240">
        <w:rPr>
          <w:rFonts w:ascii="Times New Roman" w:hAnsi="Times New Roman"/>
          <w:sz w:val="28"/>
          <w:szCs w:val="28"/>
        </w:rPr>
        <w:t>»</w:t>
      </w:r>
    </w:p>
    <w:p w14:paraId="12B1906D" w14:textId="77777777" w:rsidR="00664240" w:rsidRPr="0011454C" w:rsidRDefault="00664240" w:rsidP="00664240">
      <w:pPr>
        <w:pStyle w:val="a3"/>
        <w:spacing w:after="0" w:line="100" w:lineRule="atLeast"/>
        <w:ind w:left="360"/>
        <w:jc w:val="both"/>
        <w:rPr>
          <w:rFonts w:ascii="Times New Roman" w:hAnsi="Times New Roman"/>
          <w:b/>
          <w:sz w:val="28"/>
          <w:szCs w:val="28"/>
        </w:rPr>
      </w:pPr>
    </w:p>
    <w:p w14:paraId="40FE7193" w14:textId="77777777"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6.1. Навчальні досягнення учнів школи.</w:t>
      </w:r>
    </w:p>
    <w:p w14:paraId="7C57F548" w14:textId="77777777" w:rsidR="00664240" w:rsidRPr="008675CE" w:rsidRDefault="00664240" w:rsidP="00664240">
      <w:pPr>
        <w:jc w:val="both"/>
        <w:rPr>
          <w:rFonts w:ascii="Times New Roman" w:hAnsi="Times New Roman"/>
          <w:sz w:val="28"/>
          <w:szCs w:val="28"/>
        </w:rPr>
      </w:pPr>
      <w:r w:rsidRPr="008675CE">
        <w:rPr>
          <w:rFonts w:ascii="Times New Roman" w:hAnsi="Times New Roman"/>
          <w:sz w:val="28"/>
          <w:szCs w:val="28"/>
        </w:rPr>
        <w:t>Документально зафіксовані результати моніторингових досліджень навчальних досягнень учнів (% якості знань), зовнішнього незалежного оцінювання та (або) річного оцінювання:</w:t>
      </w:r>
    </w:p>
    <w:p w14:paraId="5569C60A" w14:textId="77777777" w:rsidR="00664240" w:rsidRPr="008675CE" w:rsidRDefault="00664240" w:rsidP="00664240">
      <w:pPr>
        <w:numPr>
          <w:ilvl w:val="0"/>
          <w:numId w:val="14"/>
        </w:num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20-40%, стабільний рівень - 1 бал,</w:t>
      </w:r>
    </w:p>
    <w:p w14:paraId="55DF4346" w14:textId="77777777" w:rsidR="00664240" w:rsidRPr="008675CE" w:rsidRDefault="00664240" w:rsidP="00664240">
      <w:pPr>
        <w:numPr>
          <w:ilvl w:val="0"/>
          <w:numId w:val="14"/>
        </w:num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41-60%, здебільшого позитивна динаміка - 2 бали,</w:t>
      </w:r>
    </w:p>
    <w:p w14:paraId="7124C5DE" w14:textId="77777777" w:rsidR="00664240" w:rsidRPr="008675CE" w:rsidRDefault="00664240" w:rsidP="00664240">
      <w:pPr>
        <w:numPr>
          <w:ilvl w:val="0"/>
          <w:numId w:val="14"/>
        </w:num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61-100%, стабільно позитивна динаміка - 3 бали.</w:t>
      </w:r>
    </w:p>
    <w:p w14:paraId="2AC7D601" w14:textId="77777777" w:rsidR="00664240" w:rsidRDefault="00664240" w:rsidP="00664240">
      <w:pPr>
        <w:spacing w:after="0" w:line="100" w:lineRule="atLeast"/>
        <w:ind w:firstLine="709"/>
        <w:jc w:val="both"/>
        <w:rPr>
          <w:rFonts w:ascii="Times New Roman" w:hAnsi="Times New Roman"/>
          <w:sz w:val="28"/>
          <w:szCs w:val="28"/>
        </w:rPr>
      </w:pPr>
    </w:p>
    <w:p w14:paraId="4F699DAF" w14:textId="77777777" w:rsidR="00664240" w:rsidRDefault="00664240" w:rsidP="00664240">
      <w:pPr>
        <w:suppressAutoHyphens w:val="0"/>
        <w:spacing w:after="0" w:line="240" w:lineRule="auto"/>
        <w:jc w:val="both"/>
        <w:rPr>
          <w:rFonts w:ascii="Times New Roman" w:hAnsi="Times New Roman"/>
          <w:sz w:val="28"/>
          <w:szCs w:val="28"/>
        </w:rPr>
      </w:pPr>
    </w:p>
    <w:p w14:paraId="21D31AB1" w14:textId="77777777"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6.2. </w:t>
      </w:r>
      <w:r w:rsidRPr="008675CE">
        <w:rPr>
          <w:rFonts w:ascii="Times New Roman" w:hAnsi="Times New Roman"/>
          <w:sz w:val="28"/>
          <w:szCs w:val="28"/>
        </w:rPr>
        <w:t xml:space="preserve">Досягнення учнів </w:t>
      </w:r>
      <w:r>
        <w:rPr>
          <w:rFonts w:ascii="Times New Roman" w:hAnsi="Times New Roman"/>
          <w:sz w:val="28"/>
          <w:szCs w:val="28"/>
        </w:rPr>
        <w:t xml:space="preserve">школи </w:t>
      </w:r>
      <w:r w:rsidRPr="008675CE">
        <w:rPr>
          <w:rFonts w:ascii="Times New Roman" w:hAnsi="Times New Roman"/>
          <w:sz w:val="28"/>
          <w:szCs w:val="28"/>
        </w:rPr>
        <w:t xml:space="preserve">у конкурсах, олімпіадах, змаганнях </w:t>
      </w:r>
    </w:p>
    <w:p w14:paraId="3AB3C328" w14:textId="77777777" w:rsidR="00664240" w:rsidRPr="008675CE" w:rsidRDefault="00BD14DD" w:rsidP="00664240">
      <w:pPr>
        <w:suppressAutoHyphens w:val="0"/>
        <w:spacing w:after="0" w:line="240" w:lineRule="auto"/>
        <w:jc w:val="both"/>
      </w:pPr>
      <w:r>
        <w:rPr>
          <w:rFonts w:ascii="Times New Roman" w:hAnsi="Times New Roman"/>
          <w:sz w:val="28"/>
          <w:szCs w:val="28"/>
        </w:rPr>
        <w:t>Керівник закладу освіти</w:t>
      </w:r>
      <w:r w:rsidR="00664240">
        <w:rPr>
          <w:rFonts w:ascii="Times New Roman" w:hAnsi="Times New Roman"/>
          <w:sz w:val="28"/>
          <w:szCs w:val="28"/>
        </w:rPr>
        <w:t xml:space="preserve"> </w:t>
      </w:r>
      <w:r w:rsidR="00664240" w:rsidRPr="008675CE">
        <w:rPr>
          <w:rFonts w:ascii="Times New Roman" w:hAnsi="Times New Roman"/>
          <w:sz w:val="28"/>
          <w:szCs w:val="28"/>
        </w:rPr>
        <w:t xml:space="preserve"> </w:t>
      </w:r>
      <w:r w:rsidR="00664240">
        <w:rPr>
          <w:rFonts w:ascii="Times New Roman" w:hAnsi="Times New Roman"/>
          <w:sz w:val="28"/>
          <w:szCs w:val="28"/>
        </w:rPr>
        <w:t>координує діяльність, мотивує</w:t>
      </w:r>
      <w:r w:rsidR="00664240" w:rsidRPr="008675CE">
        <w:rPr>
          <w:rFonts w:ascii="Times New Roman" w:hAnsi="Times New Roman"/>
          <w:sz w:val="28"/>
          <w:szCs w:val="28"/>
        </w:rPr>
        <w:t xml:space="preserve"> </w:t>
      </w:r>
      <w:r w:rsidR="00664240">
        <w:rPr>
          <w:rFonts w:ascii="Times New Roman" w:hAnsi="Times New Roman"/>
          <w:sz w:val="28"/>
          <w:szCs w:val="28"/>
        </w:rPr>
        <w:t>педагогів</w:t>
      </w:r>
      <w:r w:rsidR="00664240" w:rsidRPr="008675CE">
        <w:rPr>
          <w:rFonts w:ascii="Times New Roman" w:hAnsi="Times New Roman"/>
          <w:sz w:val="28"/>
          <w:szCs w:val="28"/>
        </w:rPr>
        <w:t xml:space="preserve"> до результативної участі </w:t>
      </w:r>
      <w:r w:rsidR="00664240">
        <w:rPr>
          <w:rFonts w:ascii="Times New Roman" w:hAnsi="Times New Roman"/>
          <w:sz w:val="28"/>
          <w:szCs w:val="28"/>
        </w:rPr>
        <w:t xml:space="preserve">учнів </w:t>
      </w:r>
      <w:r w:rsidR="00664240" w:rsidRPr="008675CE">
        <w:rPr>
          <w:rFonts w:ascii="Times New Roman" w:hAnsi="Times New Roman"/>
          <w:sz w:val="28"/>
          <w:szCs w:val="28"/>
        </w:rPr>
        <w:t>у конкурсах, предметних олімпіадах, он-лайн олімпіадах, конкурсах-захистах наукових робіт, спортивних змаганнях, виставках, фестивалях тощо та вчить брати відповідальність за результати виступів на них.</w:t>
      </w:r>
      <w:r>
        <w:rPr>
          <w:rFonts w:ascii="Times New Roman" w:hAnsi="Times New Roman"/>
          <w:sz w:val="28"/>
          <w:szCs w:val="28"/>
        </w:rPr>
        <w:t xml:space="preserve"> </w:t>
      </w:r>
    </w:p>
    <w:p w14:paraId="1D529A9E"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міський рівень (переможець) – 1 бал,</w:t>
      </w:r>
    </w:p>
    <w:p w14:paraId="05026503"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 xml:space="preserve">обласний рівень (учасник) – 2 бали, </w:t>
      </w:r>
    </w:p>
    <w:p w14:paraId="47E9CDC0"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обласний рівень (призові місця) – 3 бали</w:t>
      </w:r>
      <w:r>
        <w:rPr>
          <w:rFonts w:ascii="Times New Roman" w:hAnsi="Times New Roman"/>
          <w:sz w:val="28"/>
          <w:szCs w:val="28"/>
        </w:rPr>
        <w:t>,</w:t>
      </w:r>
    </w:p>
    <w:p w14:paraId="6F871849"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(учасник )- 4 бали</w:t>
      </w:r>
      <w:r>
        <w:rPr>
          <w:rFonts w:ascii="Times New Roman" w:hAnsi="Times New Roman"/>
          <w:sz w:val="28"/>
          <w:szCs w:val="28"/>
        </w:rPr>
        <w:t>,</w:t>
      </w:r>
    </w:p>
    <w:p w14:paraId="2CBBAB0C"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(призові місця) -5 балів</w:t>
      </w:r>
      <w:r>
        <w:rPr>
          <w:rFonts w:ascii="Times New Roman" w:hAnsi="Times New Roman"/>
          <w:sz w:val="28"/>
          <w:szCs w:val="28"/>
        </w:rPr>
        <w:t>.</w:t>
      </w:r>
    </w:p>
    <w:p w14:paraId="369DAF05" w14:textId="77777777" w:rsidR="00664240" w:rsidRDefault="00664240" w:rsidP="00664240">
      <w:p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Систематичність досягнень – додаткових 2 бали</w:t>
      </w:r>
      <w:r>
        <w:rPr>
          <w:rFonts w:ascii="Times New Roman" w:hAnsi="Times New Roman"/>
          <w:sz w:val="28"/>
          <w:szCs w:val="28"/>
        </w:rPr>
        <w:t>.</w:t>
      </w:r>
    </w:p>
    <w:p w14:paraId="5A502D7A" w14:textId="77777777"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Участь у підготовці команди – додатковий 1 бал.</w:t>
      </w:r>
    </w:p>
    <w:p w14:paraId="50ED9948" w14:textId="77777777" w:rsidR="00BD14DD" w:rsidRDefault="00BD14DD" w:rsidP="00664240">
      <w:pPr>
        <w:suppressAutoHyphens w:val="0"/>
        <w:spacing w:after="0" w:line="240" w:lineRule="auto"/>
        <w:jc w:val="both"/>
        <w:rPr>
          <w:rFonts w:ascii="Times New Roman" w:hAnsi="Times New Roman"/>
          <w:sz w:val="28"/>
          <w:szCs w:val="28"/>
        </w:rPr>
      </w:pPr>
    </w:p>
    <w:p w14:paraId="461E3194" w14:textId="77777777"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6.3</w:t>
      </w:r>
      <w:r w:rsidRPr="008675CE">
        <w:rPr>
          <w:rFonts w:ascii="Times New Roman" w:hAnsi="Times New Roman"/>
          <w:sz w:val="28"/>
          <w:szCs w:val="28"/>
        </w:rPr>
        <w:t>.</w:t>
      </w:r>
      <w:r>
        <w:rPr>
          <w:rFonts w:ascii="Times New Roman" w:hAnsi="Times New Roman"/>
          <w:sz w:val="28"/>
          <w:szCs w:val="28"/>
        </w:rPr>
        <w:t xml:space="preserve">Внесок </w:t>
      </w:r>
      <w:r w:rsidR="00BD14DD">
        <w:rPr>
          <w:rFonts w:ascii="Times New Roman" w:hAnsi="Times New Roman"/>
          <w:sz w:val="28"/>
          <w:szCs w:val="28"/>
        </w:rPr>
        <w:t>керівника</w:t>
      </w:r>
      <w:r>
        <w:rPr>
          <w:rFonts w:ascii="Times New Roman" w:hAnsi="Times New Roman"/>
          <w:sz w:val="28"/>
          <w:szCs w:val="28"/>
        </w:rPr>
        <w:t xml:space="preserve">  в </w:t>
      </w:r>
      <w:r w:rsidRPr="008675CE">
        <w:rPr>
          <w:rFonts w:ascii="Times New Roman" w:hAnsi="Times New Roman"/>
          <w:sz w:val="28"/>
          <w:szCs w:val="28"/>
        </w:rPr>
        <w:t xml:space="preserve">досягнення </w:t>
      </w:r>
      <w:r>
        <w:rPr>
          <w:rFonts w:ascii="Times New Roman" w:hAnsi="Times New Roman"/>
          <w:sz w:val="28"/>
          <w:szCs w:val="28"/>
        </w:rPr>
        <w:t xml:space="preserve">педагогів </w:t>
      </w:r>
      <w:r w:rsidR="00BD14DD">
        <w:rPr>
          <w:rFonts w:ascii="Times New Roman" w:hAnsi="Times New Roman"/>
          <w:sz w:val="28"/>
          <w:szCs w:val="28"/>
        </w:rPr>
        <w:t>закладу освіти</w:t>
      </w:r>
      <w:r>
        <w:rPr>
          <w:rFonts w:ascii="Times New Roman" w:hAnsi="Times New Roman"/>
          <w:sz w:val="28"/>
          <w:szCs w:val="28"/>
        </w:rPr>
        <w:t>:</w:t>
      </w:r>
    </w:p>
    <w:p w14:paraId="0F60CD1D" w14:textId="77777777" w:rsidR="00664240" w:rsidRPr="008675CE" w:rsidRDefault="00664240" w:rsidP="00664240">
      <w:pPr>
        <w:spacing w:after="0" w:line="100" w:lineRule="atLeast"/>
        <w:ind w:firstLine="709"/>
        <w:jc w:val="both"/>
        <w:rPr>
          <w:rFonts w:ascii="Times New Roman" w:hAnsi="Times New Roman"/>
          <w:sz w:val="28"/>
          <w:szCs w:val="28"/>
        </w:rPr>
      </w:pPr>
      <w:r>
        <w:rPr>
          <w:rFonts w:ascii="Times New Roman" w:hAnsi="Times New Roman"/>
          <w:sz w:val="28"/>
          <w:szCs w:val="28"/>
        </w:rPr>
        <w:t>6</w:t>
      </w:r>
      <w:r w:rsidRPr="008675CE">
        <w:rPr>
          <w:rFonts w:ascii="Times New Roman" w:hAnsi="Times New Roman"/>
          <w:sz w:val="28"/>
          <w:szCs w:val="28"/>
        </w:rPr>
        <w:t>.3.1.</w:t>
      </w:r>
      <w:r>
        <w:rPr>
          <w:rFonts w:ascii="Times New Roman" w:hAnsi="Times New Roman"/>
          <w:sz w:val="28"/>
          <w:szCs w:val="28"/>
        </w:rPr>
        <w:t xml:space="preserve"> </w:t>
      </w:r>
      <w:r w:rsidRPr="008675CE">
        <w:rPr>
          <w:rFonts w:ascii="Times New Roman" w:hAnsi="Times New Roman"/>
          <w:sz w:val="28"/>
          <w:szCs w:val="28"/>
        </w:rPr>
        <w:t>Досягнення педагогічного працівника в конкурсах фахової майстерності</w:t>
      </w:r>
      <w:r>
        <w:rPr>
          <w:rFonts w:ascii="Times New Roman" w:hAnsi="Times New Roman"/>
          <w:sz w:val="28"/>
          <w:szCs w:val="28"/>
        </w:rPr>
        <w:t>.</w:t>
      </w:r>
    </w:p>
    <w:p w14:paraId="0FA99CEB" w14:textId="77777777" w:rsidR="00664240" w:rsidRPr="008675CE" w:rsidRDefault="00664240" w:rsidP="00664240">
      <w:pPr>
        <w:pStyle w:val="a3"/>
        <w:numPr>
          <w:ilvl w:val="0"/>
          <w:numId w:val="10"/>
        </w:numPr>
        <w:spacing w:after="0" w:line="100" w:lineRule="atLeast"/>
        <w:jc w:val="both"/>
        <w:rPr>
          <w:rFonts w:ascii="Times New Roman" w:hAnsi="Times New Roman"/>
          <w:sz w:val="28"/>
          <w:szCs w:val="28"/>
        </w:rPr>
      </w:pPr>
      <w:r w:rsidRPr="008675CE">
        <w:rPr>
          <w:rFonts w:ascii="Times New Roman" w:hAnsi="Times New Roman"/>
          <w:sz w:val="28"/>
          <w:szCs w:val="28"/>
        </w:rPr>
        <w:t>міський рівень (учасник)- 1 бал</w:t>
      </w:r>
    </w:p>
    <w:p w14:paraId="78F58C81"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міський рівень (переможець) – 2 бали,</w:t>
      </w:r>
    </w:p>
    <w:p w14:paraId="7F1C2659"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 xml:space="preserve">обласний рівень (учасник) – 3 бали, </w:t>
      </w:r>
    </w:p>
    <w:p w14:paraId="75F81D57"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обласний рівень (призові місця) – 4 бали</w:t>
      </w:r>
    </w:p>
    <w:p w14:paraId="4A8A79EE"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(учасник )- 5 балів</w:t>
      </w:r>
    </w:p>
    <w:p w14:paraId="3D748BE2" w14:textId="77777777"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(призові місця) - 6 балів</w:t>
      </w:r>
    </w:p>
    <w:p w14:paraId="3B273093" w14:textId="77777777" w:rsidR="00664240" w:rsidRPr="008675CE" w:rsidRDefault="00664240" w:rsidP="00664240">
      <w:p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Систематичність досягнень – додаткових 2 бали</w:t>
      </w:r>
    </w:p>
    <w:p w14:paraId="697F3837" w14:textId="77777777" w:rsidR="00BD14DD" w:rsidRDefault="00BD14DD" w:rsidP="00664240">
      <w:pPr>
        <w:spacing w:after="0"/>
        <w:jc w:val="both"/>
        <w:rPr>
          <w:rFonts w:ascii="Times New Roman" w:hAnsi="Times New Roman"/>
          <w:sz w:val="28"/>
          <w:szCs w:val="28"/>
        </w:rPr>
      </w:pPr>
    </w:p>
    <w:p w14:paraId="509C7464" w14:textId="77777777" w:rsidR="00664240" w:rsidRPr="008675CE" w:rsidRDefault="00BD14DD" w:rsidP="00664240">
      <w:pPr>
        <w:spacing w:after="0"/>
        <w:jc w:val="both"/>
        <w:rPr>
          <w:rFonts w:ascii="Times New Roman" w:hAnsi="Times New Roman"/>
          <w:sz w:val="28"/>
          <w:szCs w:val="28"/>
        </w:rPr>
      </w:pPr>
      <w:r>
        <w:rPr>
          <w:rFonts w:ascii="Times New Roman" w:hAnsi="Times New Roman"/>
          <w:sz w:val="28"/>
          <w:szCs w:val="28"/>
        </w:rPr>
        <w:t>6.4.</w:t>
      </w:r>
      <w:r w:rsidR="00664240" w:rsidRPr="008675CE">
        <w:rPr>
          <w:rFonts w:ascii="Times New Roman" w:hAnsi="Times New Roman"/>
          <w:sz w:val="28"/>
          <w:szCs w:val="28"/>
        </w:rPr>
        <w:t xml:space="preserve"> Результативність методичної роботи, самоосвіти</w:t>
      </w:r>
    </w:p>
    <w:p w14:paraId="1D29F513" w14:textId="77777777"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b/>
          <w:i/>
          <w:sz w:val="28"/>
          <w:szCs w:val="28"/>
        </w:rPr>
        <w:t xml:space="preserve">- </w:t>
      </w:r>
      <w:r>
        <w:rPr>
          <w:rFonts w:ascii="Times New Roman" w:hAnsi="Times New Roman"/>
          <w:sz w:val="28"/>
          <w:szCs w:val="28"/>
        </w:rPr>
        <w:t>презентує високоякісні професійні навики під час виступів на семінарах, конференціях, конгресах, он-лайн курсах, у роботі структурних підрозділів методичної служби :</w:t>
      </w:r>
    </w:p>
    <w:p w14:paraId="6DAB9E16" w14:textId="77777777"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рівень закладу – 1 бал,</w:t>
      </w:r>
    </w:p>
    <w:p w14:paraId="6BDC9711" w14:textId="77777777"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міський рівень - 2 бали,</w:t>
      </w:r>
    </w:p>
    <w:p w14:paraId="089C68BB" w14:textId="77777777"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обласний рівень – 3 бали,</w:t>
      </w:r>
    </w:p>
    <w:p w14:paraId="736A83A8" w14:textId="77777777"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всеукраїнський рівень – 4 бали ;</w:t>
      </w:r>
    </w:p>
    <w:p w14:paraId="5849A6EF" w14:textId="77777777"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lastRenderedPageBreak/>
        <w:t>міжнародний рівень – 5 балів.</w:t>
      </w:r>
    </w:p>
    <w:p w14:paraId="1C96160A" w14:textId="77777777" w:rsidR="00664240" w:rsidRDefault="00664240" w:rsidP="00664240">
      <w:pPr>
        <w:spacing w:after="0" w:line="100" w:lineRule="atLeast"/>
        <w:ind w:left="426"/>
        <w:jc w:val="both"/>
        <w:rPr>
          <w:rFonts w:ascii="Times New Roman" w:hAnsi="Times New Roman"/>
          <w:sz w:val="28"/>
          <w:szCs w:val="28"/>
        </w:rPr>
      </w:pPr>
      <w:r>
        <w:rPr>
          <w:rFonts w:ascii="Times New Roman" w:hAnsi="Times New Roman"/>
          <w:sz w:val="28"/>
          <w:szCs w:val="28"/>
        </w:rPr>
        <w:t>- демонструє цікаві зразки самоосвітньої діяльності, саморозвитку та самореалізації : участь у тренінгах, семінарах, навчаннях  (3 бали);</w:t>
      </w:r>
    </w:p>
    <w:p w14:paraId="44D830BC" w14:textId="77777777" w:rsidR="00664240" w:rsidRPr="00C8239A" w:rsidRDefault="00664240" w:rsidP="00664240">
      <w:pPr>
        <w:pStyle w:val="a3"/>
        <w:spacing w:after="0" w:line="100" w:lineRule="atLeast"/>
        <w:ind w:left="426"/>
        <w:jc w:val="both"/>
        <w:rPr>
          <w:rFonts w:ascii="Times New Roman" w:hAnsi="Times New Roman"/>
          <w:sz w:val="28"/>
          <w:szCs w:val="28"/>
        </w:rPr>
      </w:pPr>
      <w:r>
        <w:rPr>
          <w:rFonts w:ascii="Times New Roman" w:hAnsi="Times New Roman"/>
          <w:sz w:val="28"/>
          <w:szCs w:val="28"/>
        </w:rPr>
        <w:t xml:space="preserve">-  </w:t>
      </w:r>
      <w:r w:rsidRPr="00C8239A">
        <w:rPr>
          <w:rFonts w:ascii="Times New Roman" w:hAnsi="Times New Roman"/>
          <w:sz w:val="28"/>
          <w:szCs w:val="28"/>
        </w:rPr>
        <w:t>автор інноваційних методик, методів, прийомів, форм, засобів навчання та виховання, навчально-методичних комплектів, посібників, програм, які сприяють створенню нестандартного освітнього середовища для ефективної взаємодії з дитячим</w:t>
      </w:r>
      <w:r>
        <w:rPr>
          <w:rFonts w:ascii="Times New Roman" w:hAnsi="Times New Roman"/>
          <w:sz w:val="28"/>
          <w:szCs w:val="28"/>
        </w:rPr>
        <w:t>, педагогічним та батьківським</w:t>
      </w:r>
      <w:r w:rsidRPr="00C8239A">
        <w:rPr>
          <w:rFonts w:ascii="Times New Roman" w:hAnsi="Times New Roman"/>
          <w:sz w:val="28"/>
          <w:szCs w:val="28"/>
        </w:rPr>
        <w:t xml:space="preserve"> колективом, успішного навчання та розкриття таланту дитини (</w:t>
      </w:r>
      <w:r>
        <w:rPr>
          <w:rFonts w:ascii="Times New Roman" w:hAnsi="Times New Roman"/>
          <w:sz w:val="28"/>
          <w:szCs w:val="28"/>
        </w:rPr>
        <w:t>5</w:t>
      </w:r>
      <w:r w:rsidRPr="00C8239A">
        <w:rPr>
          <w:rFonts w:ascii="Times New Roman" w:hAnsi="Times New Roman"/>
          <w:sz w:val="28"/>
          <w:szCs w:val="28"/>
        </w:rPr>
        <w:t xml:space="preserve"> балів);</w:t>
      </w:r>
    </w:p>
    <w:p w14:paraId="34D2717E" w14:textId="77777777" w:rsidR="00664240" w:rsidRDefault="00664240" w:rsidP="00664240">
      <w:pPr>
        <w:spacing w:after="0" w:line="100" w:lineRule="atLeast"/>
        <w:ind w:left="426"/>
        <w:jc w:val="both"/>
        <w:rPr>
          <w:rFonts w:ascii="Times New Roman" w:hAnsi="Times New Roman"/>
          <w:sz w:val="28"/>
          <w:szCs w:val="28"/>
        </w:rPr>
      </w:pPr>
      <w:r>
        <w:rPr>
          <w:rFonts w:ascii="Times New Roman" w:hAnsi="Times New Roman"/>
          <w:sz w:val="28"/>
          <w:szCs w:val="28"/>
        </w:rPr>
        <w:t>- презентує на веб-ресурсах,</w:t>
      </w:r>
      <w:r w:rsidRPr="00785542">
        <w:rPr>
          <w:rFonts w:ascii="Times New Roman" w:hAnsi="Times New Roman"/>
          <w:b/>
          <w:i/>
          <w:sz w:val="28"/>
          <w:szCs w:val="28"/>
        </w:rPr>
        <w:t xml:space="preserve"> </w:t>
      </w:r>
      <w:r w:rsidRPr="00946D86">
        <w:rPr>
          <w:rFonts w:ascii="Times New Roman" w:hAnsi="Times New Roman"/>
          <w:sz w:val="28"/>
          <w:szCs w:val="28"/>
        </w:rPr>
        <w:t>у фахових виданнях, виставках</w:t>
      </w:r>
      <w:r w:rsidR="00BD14DD">
        <w:rPr>
          <w:rFonts w:ascii="Times New Roman" w:hAnsi="Times New Roman"/>
          <w:sz w:val="28"/>
          <w:szCs w:val="28"/>
        </w:rPr>
        <w:t xml:space="preserve"> </w:t>
      </w:r>
      <w:r>
        <w:rPr>
          <w:rFonts w:ascii="Times New Roman" w:hAnsi="Times New Roman"/>
          <w:b/>
          <w:i/>
          <w:sz w:val="28"/>
          <w:szCs w:val="28"/>
        </w:rPr>
        <w:t xml:space="preserve"> </w:t>
      </w:r>
      <w:r>
        <w:rPr>
          <w:rFonts w:ascii="Times New Roman" w:hAnsi="Times New Roman"/>
          <w:sz w:val="28"/>
          <w:szCs w:val="28"/>
        </w:rPr>
        <w:t xml:space="preserve">  авторські напрацювання (5 балів);</w:t>
      </w:r>
    </w:p>
    <w:p w14:paraId="0858B669" w14:textId="77777777" w:rsidR="00664240" w:rsidRDefault="00664240" w:rsidP="00664240">
      <w:pPr>
        <w:spacing w:after="0" w:line="100" w:lineRule="atLeast"/>
        <w:ind w:left="426"/>
        <w:jc w:val="both"/>
        <w:rPr>
          <w:rFonts w:ascii="Times New Roman" w:hAnsi="Times New Roman"/>
          <w:sz w:val="28"/>
          <w:szCs w:val="28"/>
        </w:rPr>
      </w:pPr>
      <w:r>
        <w:rPr>
          <w:rFonts w:ascii="Times New Roman" w:hAnsi="Times New Roman"/>
          <w:sz w:val="28"/>
          <w:szCs w:val="28"/>
        </w:rPr>
        <w:t>- провідник новітніх педагогічних ідей (5 балів)</w:t>
      </w:r>
    </w:p>
    <w:p w14:paraId="4E5A8022" w14:textId="77777777" w:rsidR="00BD14DD" w:rsidRDefault="00BD14DD" w:rsidP="00664240">
      <w:pPr>
        <w:spacing w:after="0" w:line="100" w:lineRule="atLeast"/>
        <w:ind w:left="426"/>
        <w:jc w:val="both"/>
        <w:rPr>
          <w:rFonts w:ascii="Times New Roman" w:hAnsi="Times New Roman"/>
          <w:sz w:val="28"/>
          <w:szCs w:val="28"/>
        </w:rPr>
      </w:pPr>
      <w:r>
        <w:rPr>
          <w:rFonts w:ascii="Times New Roman" w:hAnsi="Times New Roman"/>
          <w:sz w:val="28"/>
          <w:szCs w:val="28"/>
        </w:rPr>
        <w:t>- ефективний менеджер освіти ( 5 балів)</w:t>
      </w:r>
    </w:p>
    <w:p w14:paraId="00F275B7" w14:textId="77777777" w:rsidR="00664240" w:rsidRDefault="00664240" w:rsidP="00664240">
      <w:pPr>
        <w:spacing w:after="0" w:line="100" w:lineRule="atLeast"/>
        <w:ind w:firstLine="709"/>
        <w:jc w:val="both"/>
        <w:rPr>
          <w:rFonts w:ascii="Times New Roman" w:hAnsi="Times New Roman"/>
          <w:sz w:val="28"/>
          <w:szCs w:val="28"/>
        </w:rPr>
      </w:pPr>
    </w:p>
    <w:p w14:paraId="709AAD64" w14:textId="77777777" w:rsidR="00664240" w:rsidRDefault="00664240" w:rsidP="00664240">
      <w:pPr>
        <w:pStyle w:val="a3"/>
        <w:numPr>
          <w:ilvl w:val="1"/>
          <w:numId w:val="9"/>
        </w:numPr>
        <w:suppressAutoHyphens w:val="0"/>
        <w:spacing w:after="0" w:line="240" w:lineRule="auto"/>
        <w:jc w:val="both"/>
        <w:rPr>
          <w:rFonts w:ascii="Times New Roman" w:hAnsi="Times New Roman"/>
          <w:sz w:val="28"/>
          <w:szCs w:val="28"/>
        </w:rPr>
      </w:pPr>
      <w:r>
        <w:rPr>
          <w:rFonts w:ascii="Times New Roman" w:hAnsi="Times New Roman"/>
          <w:sz w:val="28"/>
          <w:szCs w:val="28"/>
        </w:rPr>
        <w:t>Додаткові параметри</w:t>
      </w:r>
    </w:p>
    <w:p w14:paraId="78FAD335" w14:textId="77777777" w:rsidR="00664240" w:rsidRDefault="00664240" w:rsidP="00664240">
      <w:pPr>
        <w:pStyle w:val="a3"/>
        <w:numPr>
          <w:ilvl w:val="0"/>
          <w:numId w:val="10"/>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голова міського </w:t>
      </w:r>
      <w:r w:rsidR="00BD14DD">
        <w:rPr>
          <w:rFonts w:ascii="Times New Roman" w:hAnsi="Times New Roman"/>
          <w:sz w:val="28"/>
          <w:szCs w:val="28"/>
        </w:rPr>
        <w:t>професійного</w:t>
      </w:r>
      <w:r>
        <w:rPr>
          <w:rFonts w:ascii="Times New Roman" w:hAnsi="Times New Roman"/>
          <w:sz w:val="28"/>
          <w:szCs w:val="28"/>
        </w:rPr>
        <w:t xml:space="preserve"> об’єднання, член творчої групи обласного рівня ( 5 балів); </w:t>
      </w:r>
    </w:p>
    <w:p w14:paraId="498583A0" w14:textId="77777777" w:rsidR="00664240" w:rsidRPr="00946D86" w:rsidRDefault="00664240" w:rsidP="00664240">
      <w:pPr>
        <w:pStyle w:val="a3"/>
        <w:numPr>
          <w:ilvl w:val="0"/>
          <w:numId w:val="10"/>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член журі обласних, всеукраїнських конкурсів, олімпіад, змагань </w:t>
      </w:r>
    </w:p>
    <w:p w14:paraId="22177635" w14:textId="77777777" w:rsidR="00664240" w:rsidRDefault="00BD14DD" w:rsidP="00BD14DD">
      <w:pPr>
        <w:numPr>
          <w:ilvl w:val="1"/>
          <w:numId w:val="11"/>
        </w:numPr>
        <w:tabs>
          <w:tab w:val="clear" w:pos="1350"/>
        </w:tabs>
        <w:suppressAutoHyphens w:val="0"/>
        <w:spacing w:after="0" w:line="240" w:lineRule="auto"/>
        <w:ind w:left="567" w:hanging="74"/>
        <w:jc w:val="both"/>
        <w:rPr>
          <w:rFonts w:ascii="Times New Roman" w:hAnsi="Times New Roman"/>
          <w:sz w:val="28"/>
          <w:szCs w:val="28"/>
        </w:rPr>
      </w:pPr>
      <w:r>
        <w:rPr>
          <w:rFonts w:ascii="Times New Roman" w:hAnsi="Times New Roman"/>
          <w:sz w:val="28"/>
          <w:szCs w:val="28"/>
        </w:rPr>
        <w:t>керівника</w:t>
      </w:r>
      <w:r w:rsidR="00664240">
        <w:rPr>
          <w:rFonts w:ascii="Times New Roman" w:hAnsi="Times New Roman"/>
          <w:sz w:val="28"/>
          <w:szCs w:val="28"/>
        </w:rPr>
        <w:t xml:space="preserve"> нагороджено відомчими  відзнаками всеукраїнського рівня:</w:t>
      </w:r>
    </w:p>
    <w:p w14:paraId="791E8400" w14:textId="77777777" w:rsidR="00BD14DD" w:rsidRDefault="00664240"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00BD14DD">
        <w:rPr>
          <w:rFonts w:ascii="Times New Roman" w:hAnsi="Times New Roman"/>
          <w:sz w:val="28"/>
          <w:szCs w:val="28"/>
        </w:rPr>
        <w:t>Грамота</w:t>
      </w:r>
      <w:r w:rsidR="00BD14DD" w:rsidRPr="001A59D3">
        <w:rPr>
          <w:rFonts w:ascii="Times New Roman" w:hAnsi="Times New Roman"/>
          <w:sz w:val="28"/>
          <w:szCs w:val="28"/>
        </w:rPr>
        <w:t xml:space="preserve"> Міністерства освіти і науки України</w:t>
      </w:r>
      <w:r w:rsidR="00BD14DD">
        <w:rPr>
          <w:rFonts w:ascii="Times New Roman" w:hAnsi="Times New Roman"/>
          <w:sz w:val="28"/>
          <w:szCs w:val="28"/>
        </w:rPr>
        <w:t>» -</w:t>
      </w:r>
      <w:r w:rsidR="00BD14DD" w:rsidRPr="001A59D3">
        <w:rPr>
          <w:rFonts w:ascii="Times New Roman" w:hAnsi="Times New Roman"/>
          <w:sz w:val="28"/>
          <w:szCs w:val="28"/>
        </w:rPr>
        <w:t xml:space="preserve"> </w:t>
      </w:r>
      <w:r w:rsidR="00BD14DD">
        <w:rPr>
          <w:rFonts w:ascii="Times New Roman" w:hAnsi="Times New Roman"/>
          <w:sz w:val="28"/>
          <w:szCs w:val="28"/>
        </w:rPr>
        <w:t>5 балів</w:t>
      </w:r>
    </w:p>
    <w:p w14:paraId="22BAEF69" w14:textId="77777777" w:rsidR="00BD14DD" w:rsidRDefault="00BD14DD"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 Верховної Ради України – 5 балів</w:t>
      </w:r>
    </w:p>
    <w:p w14:paraId="787F48E9" w14:textId="77777777" w:rsidR="00BD14DD" w:rsidRDefault="00BD14DD"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Pr="001A59D3">
        <w:rPr>
          <w:rFonts w:ascii="Times New Roman" w:hAnsi="Times New Roman"/>
          <w:sz w:val="28"/>
          <w:szCs w:val="28"/>
        </w:rPr>
        <w:t>нагрудний знак «Відмінник освіти України</w:t>
      </w:r>
      <w:r>
        <w:rPr>
          <w:rFonts w:ascii="Times New Roman" w:hAnsi="Times New Roman"/>
          <w:sz w:val="28"/>
          <w:szCs w:val="28"/>
        </w:rPr>
        <w:t>»</w:t>
      </w:r>
      <w:r w:rsidRPr="001A59D3">
        <w:rPr>
          <w:rFonts w:ascii="Times New Roman" w:hAnsi="Times New Roman"/>
          <w:sz w:val="28"/>
          <w:szCs w:val="28"/>
        </w:rPr>
        <w:t xml:space="preserve"> </w:t>
      </w:r>
      <w:r>
        <w:rPr>
          <w:rFonts w:ascii="Times New Roman" w:hAnsi="Times New Roman"/>
          <w:sz w:val="28"/>
          <w:szCs w:val="28"/>
        </w:rPr>
        <w:t>- 10 балів</w:t>
      </w:r>
    </w:p>
    <w:p w14:paraId="461D1492" w14:textId="77777777" w:rsidR="00BD14DD" w:rsidRDefault="00BD14DD"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нагрудний знак «Василь Сухомлинський», «Софія Русова» - 10 балів</w:t>
      </w:r>
    </w:p>
    <w:p w14:paraId="64AAFDAD" w14:textId="77777777" w:rsidR="00664240" w:rsidRPr="001A59D3" w:rsidRDefault="00664240"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p>
    <w:p w14:paraId="0ED2D17C" w14:textId="77777777" w:rsidR="00664240" w:rsidRDefault="00664240" w:rsidP="00664240">
      <w:pPr>
        <w:pStyle w:val="a3"/>
        <w:numPr>
          <w:ilvl w:val="0"/>
          <w:numId w:val="10"/>
        </w:numPr>
        <w:spacing w:after="0" w:line="100" w:lineRule="atLeast"/>
        <w:ind w:left="1418"/>
        <w:jc w:val="both"/>
        <w:rPr>
          <w:rFonts w:ascii="Times New Roman" w:hAnsi="Times New Roman"/>
          <w:sz w:val="28"/>
          <w:szCs w:val="28"/>
        </w:rPr>
      </w:pPr>
      <w:r>
        <w:rPr>
          <w:rFonts w:ascii="Times New Roman" w:hAnsi="Times New Roman"/>
          <w:sz w:val="28"/>
          <w:szCs w:val="28"/>
        </w:rPr>
        <w:t xml:space="preserve">особистий </w:t>
      </w:r>
      <w:r w:rsidR="00BD14DD">
        <w:rPr>
          <w:rFonts w:ascii="Times New Roman" w:hAnsi="Times New Roman"/>
          <w:sz w:val="28"/>
          <w:szCs w:val="28"/>
        </w:rPr>
        <w:t>керівника</w:t>
      </w:r>
      <w:r>
        <w:rPr>
          <w:rFonts w:ascii="Times New Roman" w:hAnsi="Times New Roman"/>
          <w:sz w:val="28"/>
          <w:szCs w:val="28"/>
        </w:rPr>
        <w:t xml:space="preserve"> у створення сучасного освітнього середовища закладу:</w:t>
      </w:r>
    </w:p>
    <w:p w14:paraId="48BB2A48" w14:textId="77777777"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о</w:t>
      </w:r>
      <w:r w:rsidR="00BD14DD">
        <w:rPr>
          <w:rFonts w:ascii="Times New Roman" w:hAnsi="Times New Roman"/>
          <w:sz w:val="28"/>
          <w:szCs w:val="28"/>
        </w:rPr>
        <w:t>формлення навчальних кабінетів</w:t>
      </w:r>
    </w:p>
    <w:p w14:paraId="4F51FAC0" w14:textId="77777777"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ресурсні центри</w:t>
      </w:r>
    </w:p>
    <w:p w14:paraId="170D757D" w14:textId="77777777"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методичні кабінети</w:t>
      </w:r>
    </w:p>
    <w:p w14:paraId="7A60F8CD" w14:textId="77777777"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ігрових куточків</w:t>
      </w:r>
    </w:p>
    <w:p w14:paraId="7535B9BE" w14:textId="77777777"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 xml:space="preserve">рекреації </w:t>
      </w:r>
    </w:p>
    <w:p w14:paraId="2923B62B" w14:textId="77777777"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інші проекти ( по 2 бали за кожний реалізований проект)</w:t>
      </w:r>
    </w:p>
    <w:p w14:paraId="5A106B1B" w14:textId="77777777" w:rsidR="00664240" w:rsidRPr="00785542" w:rsidRDefault="00664240" w:rsidP="00664240">
      <w:pPr>
        <w:pStyle w:val="a3"/>
        <w:numPr>
          <w:ilvl w:val="0"/>
          <w:numId w:val="10"/>
        </w:numPr>
        <w:spacing w:after="0" w:line="100" w:lineRule="atLeast"/>
        <w:ind w:left="1418"/>
        <w:jc w:val="both"/>
        <w:rPr>
          <w:rFonts w:ascii="Times New Roman" w:hAnsi="Times New Roman"/>
          <w:sz w:val="28"/>
          <w:szCs w:val="28"/>
        </w:rPr>
      </w:pPr>
      <w:r>
        <w:rPr>
          <w:rFonts w:ascii="Times New Roman" w:hAnsi="Times New Roman"/>
          <w:sz w:val="28"/>
          <w:szCs w:val="28"/>
        </w:rPr>
        <w:t xml:space="preserve">участь у </w:t>
      </w:r>
      <w:r w:rsidRPr="00785542">
        <w:rPr>
          <w:rFonts w:ascii="Times New Roman" w:hAnsi="Times New Roman"/>
          <w:sz w:val="28"/>
          <w:szCs w:val="28"/>
        </w:rPr>
        <w:t xml:space="preserve"> міжнародній співпраці та співпраці з іншими навчальними закладами різних рівнів акредитації;</w:t>
      </w:r>
    </w:p>
    <w:p w14:paraId="42E9E2B2" w14:textId="77777777" w:rsidR="00664240" w:rsidRPr="007E16A6" w:rsidRDefault="00664240" w:rsidP="00664240">
      <w:pPr>
        <w:pStyle w:val="a3"/>
        <w:numPr>
          <w:ilvl w:val="0"/>
          <w:numId w:val="10"/>
        </w:numPr>
        <w:spacing w:after="0" w:line="100" w:lineRule="atLeast"/>
        <w:ind w:left="567" w:firstLine="426"/>
        <w:jc w:val="both"/>
        <w:rPr>
          <w:rFonts w:ascii="Times New Roman" w:hAnsi="Times New Roman"/>
          <w:b/>
          <w:i/>
          <w:sz w:val="28"/>
          <w:szCs w:val="28"/>
        </w:rPr>
      </w:pPr>
      <w:r w:rsidRPr="007E16A6">
        <w:rPr>
          <w:rFonts w:ascii="Times New Roman" w:hAnsi="Times New Roman"/>
          <w:sz w:val="28"/>
          <w:szCs w:val="28"/>
        </w:rPr>
        <w:t>носій високої загальної та професій</w:t>
      </w:r>
      <w:r>
        <w:rPr>
          <w:rFonts w:ascii="Times New Roman" w:hAnsi="Times New Roman"/>
          <w:sz w:val="28"/>
          <w:szCs w:val="28"/>
        </w:rPr>
        <w:t>ної культури, етичних стандартів.</w:t>
      </w:r>
    </w:p>
    <w:p w14:paraId="21AA921E" w14:textId="77777777" w:rsidR="00664240" w:rsidRDefault="00664240" w:rsidP="00664240"/>
    <w:p w14:paraId="27B45F5E" w14:textId="77777777" w:rsidR="00265FE3" w:rsidRPr="00664240" w:rsidRDefault="00BD14DD" w:rsidP="00265FE3">
      <w:pPr>
        <w:jc w:val="both"/>
        <w:rPr>
          <w:rFonts w:ascii="Times New Roman" w:hAnsi="Times New Roman"/>
          <w:sz w:val="28"/>
          <w:szCs w:val="28"/>
        </w:rPr>
      </w:pPr>
      <w:r>
        <w:rPr>
          <w:rFonts w:ascii="Times New Roman" w:hAnsi="Times New Roman"/>
          <w:sz w:val="28"/>
          <w:szCs w:val="28"/>
        </w:rPr>
        <w:t xml:space="preserve">Начальник управління освіти                                        Віктор </w:t>
      </w:r>
      <w:r w:rsidR="009B0049">
        <w:rPr>
          <w:rFonts w:ascii="Times New Roman" w:hAnsi="Times New Roman"/>
          <w:sz w:val="28"/>
          <w:szCs w:val="28"/>
        </w:rPr>
        <w:t>БИЧКОВСЬКИЙ</w:t>
      </w:r>
    </w:p>
    <w:sectPr w:rsidR="00265FE3" w:rsidRPr="00664240">
      <w:pgSz w:w="11906" w:h="16838"/>
      <w:pgMar w:top="850" w:right="850" w:bottom="850" w:left="1417" w:header="720" w:footer="720" w:gutter="0"/>
      <w:cols w:space="72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6"/>
    <w:lvl w:ilvl="0">
      <w:start w:val="1"/>
      <w:numFmt w:val="bullet"/>
      <w:lvlText w:val="-"/>
      <w:lvlJc w:val="left"/>
      <w:pPr>
        <w:tabs>
          <w:tab w:val="num" w:pos="0"/>
        </w:tabs>
        <w:ind w:left="717" w:hanging="360"/>
      </w:pPr>
      <w:rPr>
        <w:rFonts w:ascii="Times New Roman" w:hAnsi="Times New Roman" w:cs="Times New Roman"/>
      </w:rPr>
    </w:lvl>
    <w:lvl w:ilvl="1">
      <w:start w:val="1"/>
      <w:numFmt w:val="bullet"/>
      <w:lvlText w:val="o"/>
      <w:lvlJc w:val="left"/>
      <w:pPr>
        <w:tabs>
          <w:tab w:val="num" w:pos="0"/>
        </w:tabs>
        <w:ind w:left="1437" w:hanging="360"/>
      </w:pPr>
      <w:rPr>
        <w:rFonts w:ascii="Courier New" w:hAnsi="Courier New" w:cs="Courier New"/>
      </w:rPr>
    </w:lvl>
    <w:lvl w:ilvl="2">
      <w:start w:val="1"/>
      <w:numFmt w:val="bullet"/>
      <w:lvlText w:val=""/>
      <w:lvlJc w:val="left"/>
      <w:pPr>
        <w:tabs>
          <w:tab w:val="num" w:pos="0"/>
        </w:tabs>
        <w:ind w:left="2157" w:hanging="360"/>
      </w:pPr>
      <w:rPr>
        <w:rFonts w:ascii="Wingdings" w:hAnsi="Wingdings"/>
      </w:rPr>
    </w:lvl>
    <w:lvl w:ilvl="3">
      <w:start w:val="1"/>
      <w:numFmt w:val="bullet"/>
      <w:lvlText w:val=""/>
      <w:lvlJc w:val="left"/>
      <w:pPr>
        <w:tabs>
          <w:tab w:val="num" w:pos="0"/>
        </w:tabs>
        <w:ind w:left="2877" w:hanging="360"/>
      </w:pPr>
      <w:rPr>
        <w:rFonts w:ascii="Symbol" w:hAnsi="Symbol"/>
      </w:rPr>
    </w:lvl>
    <w:lvl w:ilvl="4">
      <w:start w:val="1"/>
      <w:numFmt w:val="bullet"/>
      <w:lvlText w:val="o"/>
      <w:lvlJc w:val="left"/>
      <w:pPr>
        <w:tabs>
          <w:tab w:val="num" w:pos="0"/>
        </w:tabs>
        <w:ind w:left="3597" w:hanging="360"/>
      </w:pPr>
      <w:rPr>
        <w:rFonts w:ascii="Courier New" w:hAnsi="Courier New" w:cs="Courier New"/>
      </w:rPr>
    </w:lvl>
    <w:lvl w:ilvl="5">
      <w:start w:val="1"/>
      <w:numFmt w:val="bullet"/>
      <w:lvlText w:val=""/>
      <w:lvlJc w:val="left"/>
      <w:pPr>
        <w:tabs>
          <w:tab w:val="num" w:pos="0"/>
        </w:tabs>
        <w:ind w:left="4317" w:hanging="360"/>
      </w:pPr>
      <w:rPr>
        <w:rFonts w:ascii="Wingdings" w:hAnsi="Wingdings"/>
      </w:rPr>
    </w:lvl>
    <w:lvl w:ilvl="6">
      <w:start w:val="1"/>
      <w:numFmt w:val="bullet"/>
      <w:lvlText w:val=""/>
      <w:lvlJc w:val="left"/>
      <w:pPr>
        <w:tabs>
          <w:tab w:val="num" w:pos="0"/>
        </w:tabs>
        <w:ind w:left="5037" w:hanging="360"/>
      </w:pPr>
      <w:rPr>
        <w:rFonts w:ascii="Symbol" w:hAnsi="Symbol"/>
      </w:rPr>
    </w:lvl>
    <w:lvl w:ilvl="7">
      <w:start w:val="1"/>
      <w:numFmt w:val="bullet"/>
      <w:lvlText w:val="o"/>
      <w:lvlJc w:val="left"/>
      <w:pPr>
        <w:tabs>
          <w:tab w:val="num" w:pos="0"/>
        </w:tabs>
        <w:ind w:left="5757" w:hanging="360"/>
      </w:pPr>
      <w:rPr>
        <w:rFonts w:ascii="Courier New" w:hAnsi="Courier New" w:cs="Courier New"/>
      </w:rPr>
    </w:lvl>
    <w:lvl w:ilvl="8">
      <w:start w:val="1"/>
      <w:numFmt w:val="bullet"/>
      <w:lvlText w:val=""/>
      <w:lvlJc w:val="left"/>
      <w:pPr>
        <w:tabs>
          <w:tab w:val="num" w:pos="0"/>
        </w:tabs>
        <w:ind w:left="6477" w:hanging="360"/>
      </w:pPr>
      <w:rPr>
        <w:rFonts w:ascii="Wingdings" w:hAnsi="Wingdings"/>
      </w:rPr>
    </w:lvl>
  </w:abstractNum>
  <w:abstractNum w:abstractNumId="1" w15:restartNumberingAfterBreak="0">
    <w:nsid w:val="00000002"/>
    <w:multiLevelType w:val="multilevel"/>
    <w:tmpl w:val="00000002"/>
    <w:name w:val="WWNum8"/>
    <w:lvl w:ilvl="0">
      <w:start w:val="1"/>
      <w:numFmt w:val="bullet"/>
      <w:lvlText w:val=""/>
      <w:lvlJc w:val="left"/>
      <w:pPr>
        <w:tabs>
          <w:tab w:val="num" w:pos="2640"/>
        </w:tabs>
        <w:ind w:left="2640" w:hanging="360"/>
      </w:pPr>
      <w:rPr>
        <w:rFonts w:ascii="Symbol" w:hAnsi="Symbol"/>
      </w:rPr>
    </w:lvl>
    <w:lvl w:ilvl="1">
      <w:start w:val="1"/>
      <w:numFmt w:val="bullet"/>
      <w:lvlText w:val="o"/>
      <w:lvlJc w:val="left"/>
      <w:pPr>
        <w:tabs>
          <w:tab w:val="num" w:pos="3285"/>
        </w:tabs>
        <w:ind w:left="3285" w:hanging="360"/>
      </w:pPr>
      <w:rPr>
        <w:rFonts w:ascii="Courier New" w:hAnsi="Courier New" w:cs="Courier New"/>
      </w:rPr>
    </w:lvl>
    <w:lvl w:ilvl="2">
      <w:start w:val="1"/>
      <w:numFmt w:val="bullet"/>
      <w:lvlText w:val=""/>
      <w:lvlJc w:val="left"/>
      <w:pPr>
        <w:tabs>
          <w:tab w:val="num" w:pos="4005"/>
        </w:tabs>
        <w:ind w:left="4005" w:hanging="360"/>
      </w:pPr>
      <w:rPr>
        <w:rFonts w:ascii="Wingdings" w:hAnsi="Wingdings"/>
      </w:rPr>
    </w:lvl>
    <w:lvl w:ilvl="3">
      <w:start w:val="1"/>
      <w:numFmt w:val="bullet"/>
      <w:lvlText w:val=""/>
      <w:lvlJc w:val="left"/>
      <w:pPr>
        <w:tabs>
          <w:tab w:val="num" w:pos="4725"/>
        </w:tabs>
        <w:ind w:left="4725" w:hanging="360"/>
      </w:pPr>
      <w:rPr>
        <w:rFonts w:ascii="Symbol" w:hAnsi="Symbol"/>
      </w:rPr>
    </w:lvl>
    <w:lvl w:ilvl="4">
      <w:start w:val="1"/>
      <w:numFmt w:val="bullet"/>
      <w:lvlText w:val="o"/>
      <w:lvlJc w:val="left"/>
      <w:pPr>
        <w:tabs>
          <w:tab w:val="num" w:pos="5445"/>
        </w:tabs>
        <w:ind w:left="5445" w:hanging="360"/>
      </w:pPr>
      <w:rPr>
        <w:rFonts w:ascii="Courier New" w:hAnsi="Courier New" w:cs="Courier New"/>
      </w:rPr>
    </w:lvl>
    <w:lvl w:ilvl="5">
      <w:start w:val="1"/>
      <w:numFmt w:val="bullet"/>
      <w:lvlText w:val=""/>
      <w:lvlJc w:val="left"/>
      <w:pPr>
        <w:tabs>
          <w:tab w:val="num" w:pos="6165"/>
        </w:tabs>
        <w:ind w:left="6165" w:hanging="360"/>
      </w:pPr>
      <w:rPr>
        <w:rFonts w:ascii="Wingdings" w:hAnsi="Wingdings"/>
      </w:rPr>
    </w:lvl>
    <w:lvl w:ilvl="6">
      <w:start w:val="1"/>
      <w:numFmt w:val="bullet"/>
      <w:lvlText w:val=""/>
      <w:lvlJc w:val="left"/>
      <w:pPr>
        <w:tabs>
          <w:tab w:val="num" w:pos="6885"/>
        </w:tabs>
        <w:ind w:left="6885" w:hanging="360"/>
      </w:pPr>
      <w:rPr>
        <w:rFonts w:ascii="Symbol" w:hAnsi="Symbol"/>
      </w:rPr>
    </w:lvl>
    <w:lvl w:ilvl="7">
      <w:start w:val="1"/>
      <w:numFmt w:val="bullet"/>
      <w:lvlText w:val="o"/>
      <w:lvlJc w:val="left"/>
      <w:pPr>
        <w:tabs>
          <w:tab w:val="num" w:pos="7605"/>
        </w:tabs>
        <w:ind w:left="7605" w:hanging="360"/>
      </w:pPr>
      <w:rPr>
        <w:rFonts w:ascii="Courier New" w:hAnsi="Courier New" w:cs="Courier New"/>
      </w:rPr>
    </w:lvl>
    <w:lvl w:ilvl="8">
      <w:start w:val="1"/>
      <w:numFmt w:val="bullet"/>
      <w:lvlText w:val=""/>
      <w:lvlJc w:val="left"/>
      <w:pPr>
        <w:tabs>
          <w:tab w:val="num" w:pos="8325"/>
        </w:tabs>
        <w:ind w:left="8325" w:hanging="360"/>
      </w:pPr>
      <w:rPr>
        <w:rFonts w:ascii="Wingdings" w:hAnsi="Wingdings"/>
      </w:rPr>
    </w:lvl>
  </w:abstractNum>
  <w:abstractNum w:abstractNumId="2" w15:restartNumberingAfterBreak="0">
    <w:nsid w:val="00000003"/>
    <w:multiLevelType w:val="multilevel"/>
    <w:tmpl w:val="00000003"/>
    <w:name w:val="WWNum9"/>
    <w:lvl w:ilvl="0">
      <w:start w:val="1"/>
      <w:numFmt w:val="bullet"/>
      <w:lvlText w:val=""/>
      <w:lvlJc w:val="left"/>
      <w:pPr>
        <w:tabs>
          <w:tab w:val="num" w:pos="2595"/>
        </w:tabs>
        <w:ind w:left="2595" w:hanging="360"/>
      </w:pPr>
      <w:rPr>
        <w:rFonts w:ascii="Symbol" w:hAnsi="Symbol"/>
      </w:rPr>
    </w:lvl>
    <w:lvl w:ilvl="1">
      <w:start w:val="1"/>
      <w:numFmt w:val="bullet"/>
      <w:lvlText w:val="o"/>
      <w:lvlJc w:val="left"/>
      <w:pPr>
        <w:tabs>
          <w:tab w:val="num" w:pos="3240"/>
        </w:tabs>
        <w:ind w:left="3240" w:hanging="360"/>
      </w:pPr>
      <w:rPr>
        <w:rFonts w:ascii="Courier New" w:hAnsi="Courier New" w:cs="Courier New"/>
      </w:rPr>
    </w:lvl>
    <w:lvl w:ilvl="2">
      <w:start w:val="1"/>
      <w:numFmt w:val="bullet"/>
      <w:lvlText w:val=""/>
      <w:lvlJc w:val="left"/>
      <w:pPr>
        <w:tabs>
          <w:tab w:val="num" w:pos="3960"/>
        </w:tabs>
        <w:ind w:left="3960" w:hanging="360"/>
      </w:pPr>
      <w:rPr>
        <w:rFonts w:ascii="Wingdings" w:hAnsi="Wingdings"/>
      </w:rPr>
    </w:lvl>
    <w:lvl w:ilvl="3">
      <w:start w:val="1"/>
      <w:numFmt w:val="bullet"/>
      <w:lvlText w:val=""/>
      <w:lvlJc w:val="left"/>
      <w:pPr>
        <w:tabs>
          <w:tab w:val="num" w:pos="4680"/>
        </w:tabs>
        <w:ind w:left="4680" w:hanging="360"/>
      </w:pPr>
      <w:rPr>
        <w:rFonts w:ascii="Symbol" w:hAnsi="Symbol"/>
      </w:rPr>
    </w:lvl>
    <w:lvl w:ilvl="4">
      <w:start w:val="1"/>
      <w:numFmt w:val="bullet"/>
      <w:lvlText w:val="o"/>
      <w:lvlJc w:val="left"/>
      <w:pPr>
        <w:tabs>
          <w:tab w:val="num" w:pos="5400"/>
        </w:tabs>
        <w:ind w:left="5400" w:hanging="360"/>
      </w:pPr>
      <w:rPr>
        <w:rFonts w:ascii="Courier New" w:hAnsi="Courier New" w:cs="Courier New"/>
      </w:rPr>
    </w:lvl>
    <w:lvl w:ilvl="5">
      <w:start w:val="1"/>
      <w:numFmt w:val="bullet"/>
      <w:lvlText w:val=""/>
      <w:lvlJc w:val="left"/>
      <w:pPr>
        <w:tabs>
          <w:tab w:val="num" w:pos="6120"/>
        </w:tabs>
        <w:ind w:left="6120" w:hanging="360"/>
      </w:pPr>
      <w:rPr>
        <w:rFonts w:ascii="Wingdings" w:hAnsi="Wingdings"/>
      </w:rPr>
    </w:lvl>
    <w:lvl w:ilvl="6">
      <w:start w:val="1"/>
      <w:numFmt w:val="bullet"/>
      <w:lvlText w:val=""/>
      <w:lvlJc w:val="left"/>
      <w:pPr>
        <w:tabs>
          <w:tab w:val="num" w:pos="6840"/>
        </w:tabs>
        <w:ind w:left="6840" w:hanging="360"/>
      </w:pPr>
      <w:rPr>
        <w:rFonts w:ascii="Symbol" w:hAnsi="Symbol"/>
      </w:rPr>
    </w:lvl>
    <w:lvl w:ilvl="7">
      <w:start w:val="1"/>
      <w:numFmt w:val="bullet"/>
      <w:lvlText w:val="o"/>
      <w:lvlJc w:val="left"/>
      <w:pPr>
        <w:tabs>
          <w:tab w:val="num" w:pos="7560"/>
        </w:tabs>
        <w:ind w:left="7560" w:hanging="360"/>
      </w:pPr>
      <w:rPr>
        <w:rFonts w:ascii="Courier New" w:hAnsi="Courier New" w:cs="Courier New"/>
      </w:rPr>
    </w:lvl>
    <w:lvl w:ilvl="8">
      <w:start w:val="1"/>
      <w:numFmt w:val="bullet"/>
      <w:lvlText w:val=""/>
      <w:lvlJc w:val="left"/>
      <w:pPr>
        <w:tabs>
          <w:tab w:val="num" w:pos="8280"/>
        </w:tabs>
        <w:ind w:left="8280" w:hanging="360"/>
      </w:pPr>
      <w:rPr>
        <w:rFonts w:ascii="Wingdings" w:hAnsi="Wingdings"/>
      </w:rPr>
    </w:lvl>
  </w:abstractNum>
  <w:abstractNum w:abstractNumId="3" w15:restartNumberingAfterBreak="0">
    <w:nsid w:val="00000004"/>
    <w:multiLevelType w:val="multilevel"/>
    <w:tmpl w:val="00000004"/>
    <w:name w:val="WWNum11"/>
    <w:lvl w:ilvl="0">
      <w:start w:val="2"/>
      <w:numFmt w:val="decimal"/>
      <w:lvlText w:val="%1."/>
      <w:lvlJc w:val="left"/>
      <w:pPr>
        <w:tabs>
          <w:tab w:val="num" w:pos="1410"/>
        </w:tabs>
        <w:ind w:left="1410" w:hanging="1140"/>
      </w:pPr>
    </w:lvl>
    <w:lvl w:ilvl="1">
      <w:start w:val="1"/>
      <w:numFmt w:val="bullet"/>
      <w:lvlText w:val=""/>
      <w:lvlJc w:val="left"/>
      <w:pPr>
        <w:tabs>
          <w:tab w:val="num" w:pos="1350"/>
        </w:tabs>
        <w:ind w:left="1350" w:hanging="360"/>
      </w:pPr>
      <w:rPr>
        <w:rFonts w:ascii="Symbol" w:hAnsi="Symbol"/>
      </w:rPr>
    </w:lvl>
    <w:lvl w:ilvl="2">
      <w:start w:val="1"/>
      <w:numFmt w:val="lowerRoman"/>
      <w:lvlText w:val="%2.%3."/>
      <w:lvlJc w:val="right"/>
      <w:pPr>
        <w:tabs>
          <w:tab w:val="num" w:pos="2070"/>
        </w:tabs>
        <w:ind w:left="2070" w:hanging="180"/>
      </w:pPr>
    </w:lvl>
    <w:lvl w:ilvl="3">
      <w:start w:val="1"/>
      <w:numFmt w:val="decimal"/>
      <w:lvlText w:val="%2.%3.%4."/>
      <w:lvlJc w:val="left"/>
      <w:pPr>
        <w:tabs>
          <w:tab w:val="num" w:pos="2790"/>
        </w:tabs>
        <w:ind w:left="2790" w:hanging="360"/>
      </w:pPr>
    </w:lvl>
    <w:lvl w:ilvl="4">
      <w:start w:val="1"/>
      <w:numFmt w:val="lowerLetter"/>
      <w:lvlText w:val="%2.%3.%4.%5."/>
      <w:lvlJc w:val="left"/>
      <w:pPr>
        <w:tabs>
          <w:tab w:val="num" w:pos="3510"/>
        </w:tabs>
        <w:ind w:left="3510" w:hanging="360"/>
      </w:pPr>
    </w:lvl>
    <w:lvl w:ilvl="5">
      <w:start w:val="1"/>
      <w:numFmt w:val="lowerRoman"/>
      <w:lvlText w:val="%2.%3.%4.%5.%6."/>
      <w:lvlJc w:val="right"/>
      <w:pPr>
        <w:tabs>
          <w:tab w:val="num" w:pos="4230"/>
        </w:tabs>
        <w:ind w:left="4230" w:hanging="180"/>
      </w:pPr>
    </w:lvl>
    <w:lvl w:ilvl="6">
      <w:start w:val="1"/>
      <w:numFmt w:val="decimal"/>
      <w:lvlText w:val="%2.%3.%4.%5.%6.%7."/>
      <w:lvlJc w:val="left"/>
      <w:pPr>
        <w:tabs>
          <w:tab w:val="num" w:pos="4950"/>
        </w:tabs>
        <w:ind w:left="4950" w:hanging="360"/>
      </w:pPr>
    </w:lvl>
    <w:lvl w:ilvl="7">
      <w:start w:val="1"/>
      <w:numFmt w:val="lowerLetter"/>
      <w:lvlText w:val="%2.%3.%4.%5.%6.%7.%8."/>
      <w:lvlJc w:val="left"/>
      <w:pPr>
        <w:tabs>
          <w:tab w:val="num" w:pos="5670"/>
        </w:tabs>
        <w:ind w:left="5670" w:hanging="360"/>
      </w:pPr>
    </w:lvl>
    <w:lvl w:ilvl="8">
      <w:start w:val="1"/>
      <w:numFmt w:val="lowerRoman"/>
      <w:lvlText w:val="%2.%3.%4.%5.%6.%7.%8.%9."/>
      <w:lvlJc w:val="right"/>
      <w:pPr>
        <w:tabs>
          <w:tab w:val="num" w:pos="6390"/>
        </w:tabs>
        <w:ind w:left="6390" w:hanging="180"/>
      </w:pPr>
    </w:lvl>
  </w:abstractNum>
  <w:abstractNum w:abstractNumId="4" w15:restartNumberingAfterBreak="0">
    <w:nsid w:val="00000005"/>
    <w:multiLevelType w:val="multilevel"/>
    <w:tmpl w:val="00000005"/>
    <w:name w:val="WWNum12"/>
    <w:lvl w:ilvl="0">
      <w:start w:val="4"/>
      <w:numFmt w:val="decimal"/>
      <w:lvlText w:val="%1."/>
      <w:lvlJc w:val="left"/>
      <w:pPr>
        <w:tabs>
          <w:tab w:val="num" w:pos="0"/>
        </w:tabs>
        <w:ind w:left="360" w:hanging="360"/>
      </w:pPr>
    </w:lvl>
    <w:lvl w:ilvl="1">
      <w:start w:val="4"/>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6"/>
    <w:multiLevelType w:val="multilevel"/>
    <w:tmpl w:val="00000006"/>
    <w:name w:val="WWNum15"/>
    <w:lvl w:ilvl="0">
      <w:start w:val="1"/>
      <w:numFmt w:val="bullet"/>
      <w:lvlText w:val="-"/>
      <w:lvlJc w:val="left"/>
      <w:pPr>
        <w:tabs>
          <w:tab w:val="num" w:pos="0"/>
        </w:tabs>
        <w:ind w:left="1080" w:hanging="360"/>
      </w:pPr>
      <w:rPr>
        <w:rFonts w:ascii="Times New Roman" w:hAnsi="Times New Roman"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6" w15:restartNumberingAfterBreak="0">
    <w:nsid w:val="00000007"/>
    <w:multiLevelType w:val="multilevel"/>
    <w:tmpl w:val="00000007"/>
    <w:name w:val="WWNum16"/>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multilevel"/>
    <w:tmpl w:val="00000008"/>
    <w:name w:val="WWNum17"/>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multilevel"/>
    <w:tmpl w:val="00000009"/>
    <w:name w:val="WWNum18"/>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00B42DA4"/>
    <w:multiLevelType w:val="hybridMultilevel"/>
    <w:tmpl w:val="CFB4AE74"/>
    <w:lvl w:ilvl="0" w:tplc="114E4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79C6295"/>
    <w:multiLevelType w:val="multilevel"/>
    <w:tmpl w:val="947253A0"/>
    <w:lvl w:ilvl="0">
      <w:start w:val="4"/>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C981EFF"/>
    <w:multiLevelType w:val="hybridMultilevel"/>
    <w:tmpl w:val="AD9E054C"/>
    <w:lvl w:ilvl="0" w:tplc="F5B0EE0C">
      <w:start w:val="1"/>
      <w:numFmt w:val="bullet"/>
      <w:lvlText w:val=""/>
      <w:lvlJc w:val="left"/>
      <w:pPr>
        <w:tabs>
          <w:tab w:val="num" w:pos="2595"/>
        </w:tabs>
        <w:ind w:left="2595"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12" w15:restartNumberingAfterBreak="0">
    <w:nsid w:val="6D38464A"/>
    <w:multiLevelType w:val="hybridMultilevel"/>
    <w:tmpl w:val="D400B2D6"/>
    <w:lvl w:ilvl="0" w:tplc="2BD271F2">
      <w:start w:val="1"/>
      <w:numFmt w:val="bullet"/>
      <w:lvlText w:val="-"/>
      <w:lvlJc w:val="left"/>
      <w:pPr>
        <w:ind w:left="717" w:hanging="360"/>
      </w:pPr>
      <w:rPr>
        <w:rFonts w:ascii="Times New Roman" w:eastAsia="Calibri" w:hAnsi="Times New Roman" w:cs="Times New Roman" w:hint="default"/>
      </w:rPr>
    </w:lvl>
    <w:lvl w:ilvl="1" w:tplc="04220003" w:tentative="1">
      <w:start w:val="1"/>
      <w:numFmt w:val="bullet"/>
      <w:lvlText w:val="o"/>
      <w:lvlJc w:val="left"/>
      <w:pPr>
        <w:ind w:left="1437" w:hanging="360"/>
      </w:pPr>
      <w:rPr>
        <w:rFonts w:ascii="Courier New" w:hAnsi="Courier New" w:cs="Courier New" w:hint="default"/>
      </w:rPr>
    </w:lvl>
    <w:lvl w:ilvl="2" w:tplc="04220005" w:tentative="1">
      <w:start w:val="1"/>
      <w:numFmt w:val="bullet"/>
      <w:lvlText w:val=""/>
      <w:lvlJc w:val="left"/>
      <w:pPr>
        <w:ind w:left="2157" w:hanging="360"/>
      </w:pPr>
      <w:rPr>
        <w:rFonts w:ascii="Wingdings" w:hAnsi="Wingdings" w:hint="default"/>
      </w:rPr>
    </w:lvl>
    <w:lvl w:ilvl="3" w:tplc="04220001" w:tentative="1">
      <w:start w:val="1"/>
      <w:numFmt w:val="bullet"/>
      <w:lvlText w:val=""/>
      <w:lvlJc w:val="left"/>
      <w:pPr>
        <w:ind w:left="2877" w:hanging="360"/>
      </w:pPr>
      <w:rPr>
        <w:rFonts w:ascii="Symbol" w:hAnsi="Symbol" w:hint="default"/>
      </w:rPr>
    </w:lvl>
    <w:lvl w:ilvl="4" w:tplc="04220003" w:tentative="1">
      <w:start w:val="1"/>
      <w:numFmt w:val="bullet"/>
      <w:lvlText w:val="o"/>
      <w:lvlJc w:val="left"/>
      <w:pPr>
        <w:ind w:left="3597" w:hanging="360"/>
      </w:pPr>
      <w:rPr>
        <w:rFonts w:ascii="Courier New" w:hAnsi="Courier New" w:cs="Courier New" w:hint="default"/>
      </w:rPr>
    </w:lvl>
    <w:lvl w:ilvl="5" w:tplc="04220005" w:tentative="1">
      <w:start w:val="1"/>
      <w:numFmt w:val="bullet"/>
      <w:lvlText w:val=""/>
      <w:lvlJc w:val="left"/>
      <w:pPr>
        <w:ind w:left="4317" w:hanging="360"/>
      </w:pPr>
      <w:rPr>
        <w:rFonts w:ascii="Wingdings" w:hAnsi="Wingdings" w:hint="default"/>
      </w:rPr>
    </w:lvl>
    <w:lvl w:ilvl="6" w:tplc="04220001" w:tentative="1">
      <w:start w:val="1"/>
      <w:numFmt w:val="bullet"/>
      <w:lvlText w:val=""/>
      <w:lvlJc w:val="left"/>
      <w:pPr>
        <w:ind w:left="5037" w:hanging="360"/>
      </w:pPr>
      <w:rPr>
        <w:rFonts w:ascii="Symbol" w:hAnsi="Symbol" w:hint="default"/>
      </w:rPr>
    </w:lvl>
    <w:lvl w:ilvl="7" w:tplc="04220003" w:tentative="1">
      <w:start w:val="1"/>
      <w:numFmt w:val="bullet"/>
      <w:lvlText w:val="o"/>
      <w:lvlJc w:val="left"/>
      <w:pPr>
        <w:ind w:left="5757" w:hanging="360"/>
      </w:pPr>
      <w:rPr>
        <w:rFonts w:ascii="Courier New" w:hAnsi="Courier New" w:cs="Courier New" w:hint="default"/>
      </w:rPr>
    </w:lvl>
    <w:lvl w:ilvl="8" w:tplc="04220005" w:tentative="1">
      <w:start w:val="1"/>
      <w:numFmt w:val="bullet"/>
      <w:lvlText w:val=""/>
      <w:lvlJc w:val="left"/>
      <w:pPr>
        <w:ind w:left="6477" w:hanging="360"/>
      </w:pPr>
      <w:rPr>
        <w:rFonts w:ascii="Wingdings" w:hAnsi="Wingdings" w:hint="default"/>
      </w:rPr>
    </w:lvl>
  </w:abstractNum>
  <w:abstractNum w:abstractNumId="13" w15:restartNumberingAfterBreak="0">
    <w:nsid w:val="6DA51940"/>
    <w:multiLevelType w:val="hybridMultilevel"/>
    <w:tmpl w:val="2B7EF990"/>
    <w:lvl w:ilvl="0" w:tplc="7458EF54">
      <w:start w:val="2"/>
      <w:numFmt w:val="decimal"/>
      <w:lvlText w:val="%1."/>
      <w:lvlJc w:val="left"/>
      <w:pPr>
        <w:tabs>
          <w:tab w:val="num" w:pos="1410"/>
        </w:tabs>
        <w:ind w:left="1410" w:hanging="1140"/>
      </w:pPr>
      <w:rPr>
        <w:rFonts w:hint="default"/>
      </w:rPr>
    </w:lvl>
    <w:lvl w:ilvl="1" w:tplc="F5B0EE0C">
      <w:start w:val="1"/>
      <w:numFmt w:val="bullet"/>
      <w:lvlText w:val=""/>
      <w:lvlJc w:val="left"/>
      <w:pPr>
        <w:tabs>
          <w:tab w:val="num" w:pos="1350"/>
        </w:tabs>
        <w:ind w:left="1350" w:hanging="360"/>
      </w:pPr>
      <w:rPr>
        <w:rFonts w:ascii="Symbol" w:hAnsi="Symbol" w:hint="default"/>
      </w:r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14" w15:restartNumberingAfterBreak="0">
    <w:nsid w:val="6FDC1602"/>
    <w:multiLevelType w:val="hybridMultilevel"/>
    <w:tmpl w:val="1B02790E"/>
    <w:lvl w:ilvl="0" w:tplc="F5B0EE0C">
      <w:start w:val="1"/>
      <w:numFmt w:val="bullet"/>
      <w:lvlText w:val=""/>
      <w:lvlJc w:val="left"/>
      <w:pPr>
        <w:tabs>
          <w:tab w:val="num" w:pos="2640"/>
        </w:tabs>
        <w:ind w:left="2640" w:hanging="360"/>
      </w:pPr>
      <w:rPr>
        <w:rFonts w:ascii="Symbol" w:hAnsi="Symbol" w:hint="default"/>
      </w:rPr>
    </w:lvl>
    <w:lvl w:ilvl="1" w:tplc="04190003" w:tentative="1">
      <w:start w:val="1"/>
      <w:numFmt w:val="bullet"/>
      <w:lvlText w:val="o"/>
      <w:lvlJc w:val="left"/>
      <w:pPr>
        <w:tabs>
          <w:tab w:val="num" w:pos="3285"/>
        </w:tabs>
        <w:ind w:left="3285" w:hanging="360"/>
      </w:pPr>
      <w:rPr>
        <w:rFonts w:ascii="Courier New" w:hAnsi="Courier New" w:cs="Courier New" w:hint="default"/>
      </w:rPr>
    </w:lvl>
    <w:lvl w:ilvl="2" w:tplc="04190005" w:tentative="1">
      <w:start w:val="1"/>
      <w:numFmt w:val="bullet"/>
      <w:lvlText w:val=""/>
      <w:lvlJc w:val="left"/>
      <w:pPr>
        <w:tabs>
          <w:tab w:val="num" w:pos="4005"/>
        </w:tabs>
        <w:ind w:left="4005" w:hanging="360"/>
      </w:pPr>
      <w:rPr>
        <w:rFonts w:ascii="Wingdings" w:hAnsi="Wingdings" w:hint="default"/>
      </w:rPr>
    </w:lvl>
    <w:lvl w:ilvl="3" w:tplc="04190001" w:tentative="1">
      <w:start w:val="1"/>
      <w:numFmt w:val="bullet"/>
      <w:lvlText w:val=""/>
      <w:lvlJc w:val="left"/>
      <w:pPr>
        <w:tabs>
          <w:tab w:val="num" w:pos="4725"/>
        </w:tabs>
        <w:ind w:left="4725" w:hanging="360"/>
      </w:pPr>
      <w:rPr>
        <w:rFonts w:ascii="Symbol" w:hAnsi="Symbol" w:hint="default"/>
      </w:rPr>
    </w:lvl>
    <w:lvl w:ilvl="4" w:tplc="04190003" w:tentative="1">
      <w:start w:val="1"/>
      <w:numFmt w:val="bullet"/>
      <w:lvlText w:val="o"/>
      <w:lvlJc w:val="left"/>
      <w:pPr>
        <w:tabs>
          <w:tab w:val="num" w:pos="5445"/>
        </w:tabs>
        <w:ind w:left="5445" w:hanging="360"/>
      </w:pPr>
      <w:rPr>
        <w:rFonts w:ascii="Courier New" w:hAnsi="Courier New" w:cs="Courier New" w:hint="default"/>
      </w:rPr>
    </w:lvl>
    <w:lvl w:ilvl="5" w:tplc="04190005" w:tentative="1">
      <w:start w:val="1"/>
      <w:numFmt w:val="bullet"/>
      <w:lvlText w:val=""/>
      <w:lvlJc w:val="left"/>
      <w:pPr>
        <w:tabs>
          <w:tab w:val="num" w:pos="6165"/>
        </w:tabs>
        <w:ind w:left="6165" w:hanging="360"/>
      </w:pPr>
      <w:rPr>
        <w:rFonts w:ascii="Wingdings" w:hAnsi="Wingdings" w:hint="default"/>
      </w:rPr>
    </w:lvl>
    <w:lvl w:ilvl="6" w:tplc="04190001" w:tentative="1">
      <w:start w:val="1"/>
      <w:numFmt w:val="bullet"/>
      <w:lvlText w:val=""/>
      <w:lvlJc w:val="left"/>
      <w:pPr>
        <w:tabs>
          <w:tab w:val="num" w:pos="6885"/>
        </w:tabs>
        <w:ind w:left="6885" w:hanging="360"/>
      </w:pPr>
      <w:rPr>
        <w:rFonts w:ascii="Symbol" w:hAnsi="Symbol" w:hint="default"/>
      </w:rPr>
    </w:lvl>
    <w:lvl w:ilvl="7" w:tplc="04190003" w:tentative="1">
      <w:start w:val="1"/>
      <w:numFmt w:val="bullet"/>
      <w:lvlText w:val="o"/>
      <w:lvlJc w:val="left"/>
      <w:pPr>
        <w:tabs>
          <w:tab w:val="num" w:pos="7605"/>
        </w:tabs>
        <w:ind w:left="7605" w:hanging="360"/>
      </w:pPr>
      <w:rPr>
        <w:rFonts w:ascii="Courier New" w:hAnsi="Courier New" w:cs="Courier New" w:hint="default"/>
      </w:rPr>
    </w:lvl>
    <w:lvl w:ilvl="8" w:tplc="04190005" w:tentative="1">
      <w:start w:val="1"/>
      <w:numFmt w:val="bullet"/>
      <w:lvlText w:val=""/>
      <w:lvlJc w:val="left"/>
      <w:pPr>
        <w:tabs>
          <w:tab w:val="num" w:pos="8325"/>
        </w:tabs>
        <w:ind w:left="8325" w:hanging="360"/>
      </w:pPr>
      <w:rPr>
        <w:rFonts w:ascii="Wingdings" w:hAnsi="Wingdings" w:hint="default"/>
      </w:rPr>
    </w:lvl>
  </w:abstractNum>
  <w:abstractNum w:abstractNumId="15" w15:restartNumberingAfterBreak="0">
    <w:nsid w:val="79D12C05"/>
    <w:multiLevelType w:val="multilevel"/>
    <w:tmpl w:val="ED80089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2"/>
  </w:num>
  <w:num w:numId="11">
    <w:abstractNumId w:val="13"/>
  </w:num>
  <w:num w:numId="12">
    <w:abstractNumId w:val="10"/>
  </w:num>
  <w:num w:numId="13">
    <w:abstractNumId w:val="9"/>
  </w:num>
  <w:num w:numId="14">
    <w:abstractNumId w:val="14"/>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5FE3"/>
    <w:rsid w:val="000C5A91"/>
    <w:rsid w:val="00265FE3"/>
    <w:rsid w:val="002855F5"/>
    <w:rsid w:val="003B7C39"/>
    <w:rsid w:val="00456D63"/>
    <w:rsid w:val="00483CAC"/>
    <w:rsid w:val="004953E7"/>
    <w:rsid w:val="00567FCC"/>
    <w:rsid w:val="005B04FD"/>
    <w:rsid w:val="005C11C9"/>
    <w:rsid w:val="005C367B"/>
    <w:rsid w:val="00614045"/>
    <w:rsid w:val="00664240"/>
    <w:rsid w:val="00737033"/>
    <w:rsid w:val="007554A3"/>
    <w:rsid w:val="00796708"/>
    <w:rsid w:val="00863E8E"/>
    <w:rsid w:val="00867A29"/>
    <w:rsid w:val="00940480"/>
    <w:rsid w:val="009B0049"/>
    <w:rsid w:val="009C3B7B"/>
    <w:rsid w:val="00A14379"/>
    <w:rsid w:val="00A4566E"/>
    <w:rsid w:val="00B02D22"/>
    <w:rsid w:val="00BD14DD"/>
    <w:rsid w:val="00C30490"/>
    <w:rsid w:val="00C4301D"/>
    <w:rsid w:val="00E63F17"/>
    <w:rsid w:val="00EA0AA3"/>
    <w:rsid w:val="00F92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DFF31"/>
  <w15:docId w15:val="{FBDFE9F3-8C80-44A2-A24B-175600E10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FE3"/>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5FE3"/>
    <w:pPr>
      <w:ind w:left="720"/>
    </w:pPr>
  </w:style>
  <w:style w:type="paragraph" w:styleId="a3">
    <w:name w:val="List Paragraph"/>
    <w:basedOn w:val="a"/>
    <w:uiPriority w:val="34"/>
    <w:qFormat/>
    <w:rsid w:val="00614045"/>
    <w:pPr>
      <w:ind w:left="720"/>
      <w:contextualSpacing/>
    </w:pPr>
  </w:style>
  <w:style w:type="table" w:styleId="a4">
    <w:name w:val="Table Grid"/>
    <w:basedOn w:val="a1"/>
    <w:uiPriority w:val="59"/>
    <w:rsid w:val="005C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96708"/>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96708"/>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ADAF2-D976-46A3-A491-FA985835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14</Pages>
  <Words>16660</Words>
  <Characters>9497</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Валентина Приведенець</cp:lastModifiedBy>
  <cp:revision>8</cp:revision>
  <cp:lastPrinted>2020-12-16T09:07:00Z</cp:lastPrinted>
  <dcterms:created xsi:type="dcterms:W3CDTF">2019-12-09T06:47:00Z</dcterms:created>
  <dcterms:modified xsi:type="dcterms:W3CDTF">2020-12-27T07:29:00Z</dcterms:modified>
</cp:coreProperties>
</file>