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0ED" w:rsidRPr="00B94F3E" w:rsidRDefault="008C36D2" w:rsidP="006F10ED">
      <w:pPr>
        <w:jc w:val="center"/>
        <w:rPr>
          <w:sz w:val="28"/>
          <w:szCs w:val="28"/>
          <w:lang w:val="uk-UA"/>
        </w:rPr>
      </w:pPr>
      <w:r w:rsidRPr="00B94F3E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0ED" w:rsidRPr="00B94F3E" w:rsidRDefault="002E288E" w:rsidP="002E288E">
      <w:pPr>
        <w:spacing w:line="360" w:lineRule="auto"/>
        <w:rPr>
          <w:b/>
          <w:lang w:val="uk-UA"/>
        </w:rPr>
      </w:pPr>
      <w:r w:rsidRPr="00B94F3E">
        <w:rPr>
          <w:b/>
          <w:lang w:val="uk-UA"/>
        </w:rPr>
        <w:t xml:space="preserve">                                                                    УКРАЇНА</w:t>
      </w:r>
    </w:p>
    <w:p w:rsidR="004449B6" w:rsidRPr="00B94F3E" w:rsidRDefault="004449B6" w:rsidP="004449B6">
      <w:pPr>
        <w:pStyle w:val="2"/>
        <w:keepNext/>
        <w:suppressAutoHyphens/>
        <w:spacing w:before="0" w:beforeAutospacing="0" w:after="0" w:afterAutospacing="0"/>
        <w:ind w:left="720"/>
        <w:rPr>
          <w:sz w:val="28"/>
          <w:szCs w:val="28"/>
          <w:lang w:val="uk-UA"/>
        </w:rPr>
      </w:pPr>
      <w:r w:rsidRPr="00B94F3E">
        <w:rPr>
          <w:sz w:val="28"/>
          <w:szCs w:val="28"/>
          <w:lang w:val="uk-UA"/>
        </w:rPr>
        <w:t xml:space="preserve">                           КОВЕЛЬСЬКА МІСЬКА РАДА</w:t>
      </w:r>
    </w:p>
    <w:p w:rsidR="004449B6" w:rsidRPr="00B94F3E" w:rsidRDefault="004449B6" w:rsidP="004449B6">
      <w:pPr>
        <w:pStyle w:val="2"/>
        <w:keepNext/>
        <w:suppressAutoHyphens/>
        <w:spacing w:before="0" w:beforeAutospacing="0" w:after="0" w:afterAutospacing="0"/>
        <w:ind w:left="720"/>
        <w:rPr>
          <w:sz w:val="28"/>
          <w:szCs w:val="28"/>
          <w:lang w:val="uk-UA"/>
        </w:rPr>
      </w:pPr>
      <w:r w:rsidRPr="00B94F3E">
        <w:rPr>
          <w:sz w:val="28"/>
          <w:szCs w:val="28"/>
          <w:lang w:val="uk-UA"/>
        </w:rPr>
        <w:t xml:space="preserve">                               ВИКОНАВЧИЙ КОМІТЕТ</w:t>
      </w:r>
    </w:p>
    <w:p w:rsidR="004449B6" w:rsidRPr="00B94F3E" w:rsidRDefault="004449B6" w:rsidP="004449B6">
      <w:pPr>
        <w:spacing w:line="360" w:lineRule="auto"/>
        <w:rPr>
          <w:b/>
          <w:lang w:val="uk-UA"/>
        </w:rPr>
      </w:pPr>
    </w:p>
    <w:p w:rsidR="006F10ED" w:rsidRPr="00B94F3E" w:rsidRDefault="004449B6" w:rsidP="004449B6">
      <w:pPr>
        <w:pStyle w:val="HTML"/>
        <w:rPr>
          <w:sz w:val="28"/>
          <w:szCs w:val="28"/>
        </w:rPr>
      </w:pPr>
      <w:bookmarkStart w:id="0" w:name="731"/>
      <w:bookmarkEnd w:id="0"/>
      <w:r w:rsidRPr="00B94F3E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</w:t>
      </w:r>
      <w:r w:rsidR="006F10ED" w:rsidRPr="00B94F3E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:rsidR="006A754E" w:rsidRPr="00B94F3E" w:rsidRDefault="006A754E" w:rsidP="006F10ED">
      <w:pPr>
        <w:spacing w:line="240" w:lineRule="atLeast"/>
        <w:jc w:val="both"/>
        <w:rPr>
          <w:b/>
          <w:bCs/>
          <w:sz w:val="28"/>
          <w:szCs w:val="28"/>
          <w:lang w:val="uk-UA"/>
        </w:rPr>
      </w:pPr>
    </w:p>
    <w:p w:rsidR="006F10ED" w:rsidRPr="00B94F3E" w:rsidRDefault="000F1A51" w:rsidP="006F10ED">
      <w:pPr>
        <w:spacing w:line="240" w:lineRule="atLeast"/>
        <w:jc w:val="both"/>
        <w:rPr>
          <w:b/>
          <w:bCs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11.04.2019 </w:t>
      </w:r>
      <w:r w:rsidR="006F10ED" w:rsidRPr="00B94F3E">
        <w:rPr>
          <w:sz w:val="28"/>
          <w:szCs w:val="28"/>
          <w:lang w:val="uk-UA"/>
        </w:rPr>
        <w:t xml:space="preserve">№ </w:t>
      </w:r>
      <w:r w:rsidR="008C5AEA">
        <w:rPr>
          <w:sz w:val="28"/>
          <w:szCs w:val="28"/>
          <w:lang w:val="uk-UA"/>
        </w:rPr>
        <w:t>114</w:t>
      </w:r>
    </w:p>
    <w:p w:rsidR="006F10ED" w:rsidRPr="00B94F3E" w:rsidRDefault="006F10ED" w:rsidP="006F10ED">
      <w:pPr>
        <w:spacing w:line="240" w:lineRule="atLeast"/>
        <w:jc w:val="both"/>
        <w:rPr>
          <w:sz w:val="28"/>
          <w:szCs w:val="28"/>
          <w:lang w:val="uk-UA"/>
        </w:rPr>
      </w:pPr>
      <w:r w:rsidRPr="00B94F3E">
        <w:rPr>
          <w:b/>
          <w:bCs/>
          <w:sz w:val="28"/>
          <w:szCs w:val="28"/>
          <w:lang w:val="uk-UA"/>
        </w:rPr>
        <w:tab/>
        <w:t xml:space="preserve">  </w:t>
      </w:r>
      <w:r w:rsidRPr="00B94F3E">
        <w:rPr>
          <w:sz w:val="28"/>
          <w:szCs w:val="28"/>
          <w:lang w:val="uk-UA"/>
        </w:rPr>
        <w:t xml:space="preserve">   </w:t>
      </w:r>
    </w:p>
    <w:p w:rsidR="00835284" w:rsidRPr="00B94F3E" w:rsidRDefault="007E51C9" w:rsidP="006F10ED">
      <w:pPr>
        <w:jc w:val="both"/>
        <w:rPr>
          <w:sz w:val="28"/>
          <w:szCs w:val="28"/>
          <w:lang w:val="uk-UA"/>
        </w:rPr>
      </w:pPr>
      <w:r w:rsidRPr="00B94F3E">
        <w:rPr>
          <w:sz w:val="28"/>
          <w:szCs w:val="28"/>
          <w:lang w:val="uk-UA"/>
        </w:rPr>
        <w:t xml:space="preserve">Про </w:t>
      </w:r>
      <w:r w:rsidR="00AC3320" w:rsidRPr="00B94F3E">
        <w:rPr>
          <w:sz w:val="28"/>
          <w:szCs w:val="28"/>
          <w:lang w:val="uk-UA"/>
        </w:rPr>
        <w:t>доповнення  переліку</w:t>
      </w:r>
    </w:p>
    <w:p w:rsidR="006F10ED" w:rsidRPr="00B94F3E" w:rsidRDefault="00835284" w:rsidP="006F10ED">
      <w:pPr>
        <w:jc w:val="both"/>
        <w:rPr>
          <w:sz w:val="28"/>
          <w:szCs w:val="28"/>
          <w:lang w:val="uk-UA"/>
        </w:rPr>
      </w:pPr>
      <w:r w:rsidRPr="00B94F3E">
        <w:rPr>
          <w:sz w:val="28"/>
          <w:szCs w:val="28"/>
          <w:lang w:val="uk-UA"/>
        </w:rPr>
        <w:t>адміністративних послуг</w:t>
      </w:r>
    </w:p>
    <w:p w:rsidR="00013D90" w:rsidRPr="00B94F3E" w:rsidRDefault="00CB5B3E" w:rsidP="002B178C">
      <w:pPr>
        <w:jc w:val="both"/>
        <w:rPr>
          <w:sz w:val="28"/>
          <w:szCs w:val="28"/>
          <w:lang w:val="uk-UA"/>
        </w:rPr>
      </w:pPr>
      <w:r w:rsidRPr="00B94F3E">
        <w:rPr>
          <w:sz w:val="28"/>
          <w:szCs w:val="28"/>
          <w:lang w:val="uk-UA"/>
        </w:rPr>
        <w:t xml:space="preserve">       </w:t>
      </w:r>
    </w:p>
    <w:p w:rsidR="00CA7BD5" w:rsidRPr="00B94F3E" w:rsidRDefault="00835284" w:rsidP="007D7645">
      <w:pPr>
        <w:jc w:val="both"/>
        <w:rPr>
          <w:sz w:val="28"/>
          <w:szCs w:val="28"/>
          <w:lang w:val="uk-UA"/>
        </w:rPr>
      </w:pPr>
      <w:r w:rsidRPr="00B94F3E">
        <w:rPr>
          <w:sz w:val="28"/>
          <w:szCs w:val="28"/>
          <w:lang w:val="uk-UA"/>
        </w:rPr>
        <w:t xml:space="preserve">            Відповідно до п.</w:t>
      </w:r>
      <w:r w:rsidR="0066374F" w:rsidRPr="00B94F3E">
        <w:rPr>
          <w:sz w:val="28"/>
          <w:szCs w:val="28"/>
          <w:lang w:val="uk-UA"/>
        </w:rPr>
        <w:t>6</w:t>
      </w:r>
      <w:r w:rsidRPr="00B94F3E">
        <w:rPr>
          <w:sz w:val="28"/>
          <w:szCs w:val="28"/>
          <w:lang w:val="uk-UA"/>
        </w:rPr>
        <w:t xml:space="preserve"> ст. </w:t>
      </w:r>
      <w:r w:rsidR="0066374F" w:rsidRPr="00B94F3E">
        <w:rPr>
          <w:sz w:val="28"/>
          <w:szCs w:val="28"/>
          <w:lang w:val="uk-UA"/>
        </w:rPr>
        <w:t>59</w:t>
      </w:r>
      <w:r w:rsidRPr="00B94F3E">
        <w:rPr>
          <w:sz w:val="28"/>
          <w:szCs w:val="28"/>
          <w:lang w:val="uk-UA"/>
        </w:rPr>
        <w:t xml:space="preserve"> Закону України </w:t>
      </w:r>
      <w:r w:rsidR="00B94F3E">
        <w:rPr>
          <w:sz w:val="28"/>
          <w:szCs w:val="28"/>
          <w:lang w:val="uk-UA"/>
        </w:rPr>
        <w:t xml:space="preserve"> </w:t>
      </w:r>
      <w:proofErr w:type="spellStart"/>
      <w:r w:rsidRPr="00B94F3E">
        <w:rPr>
          <w:sz w:val="28"/>
          <w:szCs w:val="28"/>
          <w:lang w:val="uk-UA"/>
        </w:rPr>
        <w:t>“Про</w:t>
      </w:r>
      <w:proofErr w:type="spellEnd"/>
      <w:r w:rsidRPr="00B94F3E">
        <w:rPr>
          <w:sz w:val="28"/>
          <w:szCs w:val="28"/>
          <w:lang w:val="uk-UA"/>
        </w:rPr>
        <w:t xml:space="preserve"> місцеве самоврядування в </w:t>
      </w:r>
      <w:proofErr w:type="spellStart"/>
      <w:r w:rsidRPr="00B94F3E">
        <w:rPr>
          <w:sz w:val="28"/>
          <w:szCs w:val="28"/>
          <w:lang w:val="uk-UA"/>
        </w:rPr>
        <w:t>Україні”</w:t>
      </w:r>
      <w:proofErr w:type="spellEnd"/>
      <w:r w:rsidRPr="00B94F3E">
        <w:rPr>
          <w:sz w:val="28"/>
          <w:szCs w:val="28"/>
          <w:lang w:val="uk-UA"/>
        </w:rPr>
        <w:t>,</w:t>
      </w:r>
      <w:r w:rsidR="0066374F" w:rsidRPr="00B94F3E">
        <w:rPr>
          <w:sz w:val="28"/>
          <w:szCs w:val="28"/>
          <w:lang w:val="uk-UA"/>
        </w:rPr>
        <w:t xml:space="preserve"> </w:t>
      </w:r>
      <w:r w:rsidRPr="00B94F3E">
        <w:rPr>
          <w:sz w:val="28"/>
          <w:szCs w:val="28"/>
          <w:lang w:val="uk-UA"/>
        </w:rPr>
        <w:t xml:space="preserve"> Закону України </w:t>
      </w:r>
      <w:proofErr w:type="spellStart"/>
      <w:r w:rsidRPr="00B94F3E">
        <w:rPr>
          <w:sz w:val="28"/>
          <w:szCs w:val="28"/>
          <w:lang w:val="uk-UA"/>
        </w:rPr>
        <w:t>“Про</w:t>
      </w:r>
      <w:proofErr w:type="spellEnd"/>
      <w:r w:rsidRPr="00B94F3E">
        <w:rPr>
          <w:sz w:val="28"/>
          <w:szCs w:val="28"/>
          <w:lang w:val="uk-UA"/>
        </w:rPr>
        <w:t xml:space="preserve"> адміністративні </w:t>
      </w:r>
      <w:proofErr w:type="spellStart"/>
      <w:r w:rsidRPr="00B94F3E">
        <w:rPr>
          <w:sz w:val="28"/>
          <w:szCs w:val="28"/>
          <w:lang w:val="uk-UA"/>
        </w:rPr>
        <w:t>послуги”</w:t>
      </w:r>
      <w:proofErr w:type="spellEnd"/>
      <w:r w:rsidRPr="00B94F3E">
        <w:rPr>
          <w:sz w:val="28"/>
          <w:szCs w:val="28"/>
          <w:lang w:val="uk-UA"/>
        </w:rPr>
        <w:t xml:space="preserve">, </w:t>
      </w:r>
      <w:r w:rsidR="008B7409" w:rsidRPr="00B94F3E">
        <w:rPr>
          <w:sz w:val="28"/>
          <w:szCs w:val="28"/>
          <w:lang w:val="uk-UA"/>
        </w:rPr>
        <w:t xml:space="preserve"> </w:t>
      </w:r>
      <w:r w:rsidR="004449B6" w:rsidRPr="00B94F3E">
        <w:rPr>
          <w:sz w:val="28"/>
          <w:szCs w:val="28"/>
          <w:lang w:val="uk-UA"/>
        </w:rPr>
        <w:t xml:space="preserve">на виконання рішення </w:t>
      </w:r>
      <w:r w:rsidR="0066374F" w:rsidRPr="00B94F3E">
        <w:rPr>
          <w:sz w:val="28"/>
          <w:szCs w:val="28"/>
          <w:lang w:val="uk-UA"/>
        </w:rPr>
        <w:t xml:space="preserve">Ковельської </w:t>
      </w:r>
      <w:r w:rsidR="004449B6" w:rsidRPr="00B94F3E">
        <w:rPr>
          <w:sz w:val="28"/>
          <w:szCs w:val="28"/>
          <w:lang w:val="uk-UA"/>
        </w:rPr>
        <w:t>міської ради</w:t>
      </w:r>
      <w:r w:rsidR="0066374F" w:rsidRPr="00B94F3E">
        <w:rPr>
          <w:sz w:val="28"/>
          <w:szCs w:val="28"/>
          <w:lang w:val="uk-UA"/>
        </w:rPr>
        <w:t xml:space="preserve"> від </w:t>
      </w:r>
      <w:r w:rsidR="00BA4F32" w:rsidRPr="00B94F3E">
        <w:rPr>
          <w:sz w:val="28"/>
          <w:szCs w:val="28"/>
          <w:lang w:val="uk-UA"/>
        </w:rPr>
        <w:t>2</w:t>
      </w:r>
      <w:r w:rsidR="007D7645" w:rsidRPr="00B94F3E">
        <w:rPr>
          <w:sz w:val="28"/>
          <w:szCs w:val="28"/>
          <w:lang w:val="uk-UA"/>
        </w:rPr>
        <w:t>7</w:t>
      </w:r>
      <w:r w:rsidR="0066374F" w:rsidRPr="00B94F3E">
        <w:rPr>
          <w:sz w:val="28"/>
          <w:szCs w:val="28"/>
          <w:lang w:val="uk-UA"/>
        </w:rPr>
        <w:t>.</w:t>
      </w:r>
      <w:r w:rsidR="00BA4F32" w:rsidRPr="00B94F3E">
        <w:rPr>
          <w:sz w:val="28"/>
          <w:szCs w:val="28"/>
          <w:lang w:val="uk-UA"/>
        </w:rPr>
        <w:t>12</w:t>
      </w:r>
      <w:r w:rsidR="007D7645" w:rsidRPr="00B94F3E">
        <w:rPr>
          <w:sz w:val="28"/>
          <w:szCs w:val="28"/>
          <w:lang w:val="uk-UA"/>
        </w:rPr>
        <w:t>.2018</w:t>
      </w:r>
      <w:r w:rsidR="0066374F" w:rsidRPr="00B94F3E">
        <w:rPr>
          <w:sz w:val="28"/>
          <w:szCs w:val="28"/>
          <w:lang w:val="uk-UA"/>
        </w:rPr>
        <w:t xml:space="preserve"> року №46/80</w:t>
      </w:r>
      <w:r w:rsidR="004449B6" w:rsidRPr="00B94F3E">
        <w:rPr>
          <w:sz w:val="28"/>
          <w:szCs w:val="28"/>
          <w:lang w:val="uk-UA"/>
        </w:rPr>
        <w:t xml:space="preserve"> </w:t>
      </w:r>
      <w:r w:rsidR="0066374F" w:rsidRPr="00B94F3E">
        <w:rPr>
          <w:sz w:val="28"/>
          <w:szCs w:val="28"/>
          <w:lang w:val="uk-UA"/>
        </w:rPr>
        <w:t xml:space="preserve"> </w:t>
      </w:r>
      <w:proofErr w:type="spellStart"/>
      <w:r w:rsidR="00B94F3E" w:rsidRPr="00B94F3E">
        <w:rPr>
          <w:sz w:val="28"/>
          <w:szCs w:val="28"/>
          <w:lang w:val="uk-UA"/>
        </w:rPr>
        <w:t>“</w:t>
      </w:r>
      <w:r w:rsidR="004449B6" w:rsidRPr="00B94F3E">
        <w:rPr>
          <w:sz w:val="28"/>
          <w:szCs w:val="28"/>
          <w:lang w:val="uk-UA"/>
        </w:rPr>
        <w:t>Про</w:t>
      </w:r>
      <w:proofErr w:type="spellEnd"/>
      <w:r w:rsidR="004449B6" w:rsidRPr="00B94F3E">
        <w:rPr>
          <w:sz w:val="28"/>
          <w:szCs w:val="28"/>
          <w:lang w:val="uk-UA"/>
        </w:rPr>
        <w:t xml:space="preserve"> </w:t>
      </w:r>
      <w:r w:rsidR="00BA4F32" w:rsidRPr="00B94F3E">
        <w:rPr>
          <w:sz w:val="28"/>
          <w:szCs w:val="28"/>
          <w:lang w:val="uk-UA"/>
        </w:rPr>
        <w:t xml:space="preserve">затвердження  переліку </w:t>
      </w:r>
      <w:r w:rsidR="0066374F" w:rsidRPr="00B94F3E">
        <w:rPr>
          <w:sz w:val="28"/>
          <w:szCs w:val="28"/>
          <w:lang w:val="uk-UA"/>
        </w:rPr>
        <w:t>а</w:t>
      </w:r>
      <w:r w:rsidR="004449B6" w:rsidRPr="00B94F3E">
        <w:rPr>
          <w:sz w:val="28"/>
          <w:szCs w:val="28"/>
          <w:lang w:val="uk-UA"/>
        </w:rPr>
        <w:t>дміністративн</w:t>
      </w:r>
      <w:r w:rsidR="00BA4F32" w:rsidRPr="00B94F3E">
        <w:rPr>
          <w:sz w:val="28"/>
          <w:szCs w:val="28"/>
          <w:lang w:val="uk-UA"/>
        </w:rPr>
        <w:t>их</w:t>
      </w:r>
      <w:r w:rsidR="0066374F" w:rsidRPr="00B94F3E">
        <w:rPr>
          <w:sz w:val="28"/>
          <w:szCs w:val="28"/>
          <w:lang w:val="uk-UA"/>
        </w:rPr>
        <w:t xml:space="preserve"> </w:t>
      </w:r>
      <w:proofErr w:type="spellStart"/>
      <w:r w:rsidR="0066374F" w:rsidRPr="00B94F3E">
        <w:rPr>
          <w:sz w:val="28"/>
          <w:szCs w:val="28"/>
          <w:lang w:val="uk-UA"/>
        </w:rPr>
        <w:t>по</w:t>
      </w:r>
      <w:r w:rsidR="00B94F3E" w:rsidRPr="00B94F3E">
        <w:rPr>
          <w:sz w:val="28"/>
          <w:szCs w:val="28"/>
          <w:lang w:val="uk-UA"/>
        </w:rPr>
        <w:t>слуг”</w:t>
      </w:r>
      <w:proofErr w:type="spellEnd"/>
      <w:r w:rsidR="004449B6" w:rsidRPr="00B94F3E">
        <w:rPr>
          <w:sz w:val="28"/>
          <w:szCs w:val="28"/>
          <w:lang w:val="uk-UA"/>
        </w:rPr>
        <w:t>,</w:t>
      </w:r>
      <w:r w:rsidRPr="00B94F3E">
        <w:rPr>
          <w:sz w:val="28"/>
          <w:szCs w:val="28"/>
          <w:lang w:val="uk-UA"/>
        </w:rPr>
        <w:t xml:space="preserve"> з метою </w:t>
      </w:r>
      <w:r w:rsidR="008B7409" w:rsidRPr="00B94F3E">
        <w:rPr>
          <w:sz w:val="28"/>
          <w:szCs w:val="28"/>
          <w:lang w:val="uk-UA"/>
        </w:rPr>
        <w:t>привед</w:t>
      </w:r>
      <w:r w:rsidR="00A10EAB" w:rsidRPr="00B94F3E">
        <w:rPr>
          <w:sz w:val="28"/>
          <w:szCs w:val="28"/>
          <w:lang w:val="uk-UA"/>
        </w:rPr>
        <w:t>ення   у відповідність  до чин</w:t>
      </w:r>
      <w:r w:rsidR="008B7409" w:rsidRPr="00B94F3E">
        <w:rPr>
          <w:sz w:val="28"/>
          <w:szCs w:val="28"/>
          <w:lang w:val="uk-UA"/>
        </w:rPr>
        <w:t>ного законодавства</w:t>
      </w:r>
      <w:r w:rsidRPr="00B94F3E">
        <w:rPr>
          <w:sz w:val="28"/>
          <w:szCs w:val="28"/>
          <w:lang w:val="uk-UA"/>
        </w:rPr>
        <w:t xml:space="preserve"> надання адміністративних послуг суб</w:t>
      </w:r>
      <w:r w:rsidR="00537C5C" w:rsidRPr="00B94F3E">
        <w:rPr>
          <w:sz w:val="28"/>
          <w:szCs w:val="28"/>
          <w:lang w:val="uk-UA"/>
        </w:rPr>
        <w:t>’</w:t>
      </w:r>
      <w:r w:rsidRPr="00B94F3E">
        <w:rPr>
          <w:sz w:val="28"/>
          <w:szCs w:val="28"/>
          <w:lang w:val="uk-UA"/>
        </w:rPr>
        <w:t>єктам звернень</w:t>
      </w:r>
      <w:r w:rsidR="006F10ED" w:rsidRPr="00B94F3E">
        <w:rPr>
          <w:sz w:val="28"/>
          <w:szCs w:val="28"/>
          <w:lang w:val="uk-UA"/>
        </w:rPr>
        <w:t xml:space="preserve">, </w:t>
      </w:r>
      <w:r w:rsidR="00CA7BD5" w:rsidRPr="00B94F3E">
        <w:rPr>
          <w:sz w:val="28"/>
          <w:szCs w:val="28"/>
          <w:lang w:val="uk-UA"/>
        </w:rPr>
        <w:t>виконавчий комітет міської ради</w:t>
      </w:r>
    </w:p>
    <w:p w:rsidR="00F724E4" w:rsidRPr="00B94F3E" w:rsidRDefault="00F724E4" w:rsidP="007D7645">
      <w:pPr>
        <w:jc w:val="both"/>
        <w:rPr>
          <w:sz w:val="28"/>
          <w:szCs w:val="28"/>
          <w:lang w:val="uk-UA"/>
        </w:rPr>
      </w:pPr>
    </w:p>
    <w:p w:rsidR="00BA4F32" w:rsidRPr="00B94F3E" w:rsidRDefault="00CA7BD5" w:rsidP="007D7645">
      <w:pPr>
        <w:jc w:val="both"/>
        <w:rPr>
          <w:sz w:val="28"/>
          <w:szCs w:val="28"/>
          <w:lang w:val="uk-UA"/>
        </w:rPr>
      </w:pPr>
      <w:r w:rsidRPr="00B94F3E">
        <w:rPr>
          <w:sz w:val="28"/>
          <w:szCs w:val="28"/>
          <w:lang w:val="uk-UA"/>
        </w:rPr>
        <w:t>ВИРІШИВ:</w:t>
      </w:r>
      <w:r w:rsidR="00CB5B3E" w:rsidRPr="00B94F3E">
        <w:rPr>
          <w:sz w:val="28"/>
          <w:szCs w:val="28"/>
          <w:lang w:val="uk-UA"/>
        </w:rPr>
        <w:t xml:space="preserve"> </w:t>
      </w:r>
    </w:p>
    <w:p w:rsidR="006F10ED" w:rsidRPr="00B94F3E" w:rsidRDefault="00CB5B3E" w:rsidP="007D7645">
      <w:pPr>
        <w:jc w:val="both"/>
        <w:rPr>
          <w:sz w:val="28"/>
          <w:szCs w:val="28"/>
          <w:lang w:val="uk-UA"/>
        </w:rPr>
      </w:pPr>
      <w:r w:rsidRPr="00B94F3E">
        <w:rPr>
          <w:sz w:val="28"/>
          <w:szCs w:val="28"/>
          <w:lang w:val="uk-UA"/>
        </w:rPr>
        <w:t xml:space="preserve">                                                </w:t>
      </w:r>
    </w:p>
    <w:p w:rsidR="009A0BCE" w:rsidRPr="00B94F3E" w:rsidRDefault="006F10ED" w:rsidP="00A10EAB">
      <w:pPr>
        <w:ind w:firstLine="708"/>
        <w:jc w:val="both"/>
        <w:rPr>
          <w:sz w:val="28"/>
          <w:szCs w:val="28"/>
          <w:lang w:val="uk-UA"/>
        </w:rPr>
      </w:pPr>
      <w:r w:rsidRPr="00B94F3E">
        <w:rPr>
          <w:sz w:val="28"/>
          <w:szCs w:val="28"/>
          <w:lang w:val="uk-UA"/>
        </w:rPr>
        <w:t>1</w:t>
      </w:r>
      <w:r w:rsidR="003771CE" w:rsidRPr="00B94F3E">
        <w:rPr>
          <w:sz w:val="28"/>
          <w:szCs w:val="28"/>
          <w:lang w:val="uk-UA"/>
        </w:rPr>
        <w:t>.</w:t>
      </w:r>
      <w:r w:rsidR="00A10EAB" w:rsidRPr="00B94F3E">
        <w:rPr>
          <w:sz w:val="28"/>
          <w:szCs w:val="28"/>
          <w:lang w:val="uk-UA"/>
        </w:rPr>
        <w:t xml:space="preserve"> </w:t>
      </w:r>
      <w:r w:rsidR="0066374F" w:rsidRPr="00B94F3E">
        <w:rPr>
          <w:sz w:val="28"/>
          <w:szCs w:val="28"/>
          <w:lang w:val="uk-UA"/>
        </w:rPr>
        <w:t>Доповнити  додаток 1</w:t>
      </w:r>
      <w:r w:rsidR="002B178C" w:rsidRPr="00B94F3E">
        <w:rPr>
          <w:sz w:val="28"/>
          <w:szCs w:val="28"/>
          <w:lang w:val="uk-UA"/>
        </w:rPr>
        <w:t xml:space="preserve"> </w:t>
      </w:r>
      <w:r w:rsidR="0066374F" w:rsidRPr="00B94F3E">
        <w:rPr>
          <w:sz w:val="28"/>
          <w:szCs w:val="28"/>
          <w:lang w:val="uk-UA"/>
        </w:rPr>
        <w:t xml:space="preserve">переліку </w:t>
      </w:r>
      <w:r w:rsidR="009A0BCE" w:rsidRPr="00B94F3E">
        <w:rPr>
          <w:sz w:val="28"/>
          <w:szCs w:val="28"/>
          <w:lang w:val="uk-UA"/>
        </w:rPr>
        <w:t xml:space="preserve"> адміністративних послуг виконавч</w:t>
      </w:r>
      <w:r w:rsidR="0066374F" w:rsidRPr="00B94F3E">
        <w:rPr>
          <w:sz w:val="28"/>
          <w:szCs w:val="28"/>
          <w:lang w:val="uk-UA"/>
        </w:rPr>
        <w:t>их органів</w:t>
      </w:r>
      <w:r w:rsidR="009A0BCE" w:rsidRPr="00B94F3E">
        <w:rPr>
          <w:sz w:val="28"/>
          <w:szCs w:val="28"/>
          <w:lang w:val="uk-UA"/>
        </w:rPr>
        <w:t xml:space="preserve"> Ковельської міської ради</w:t>
      </w:r>
      <w:r w:rsidR="0066374F" w:rsidRPr="00B94F3E">
        <w:rPr>
          <w:sz w:val="28"/>
          <w:szCs w:val="28"/>
          <w:lang w:val="uk-UA"/>
        </w:rPr>
        <w:t>, які надаються через центр надання адміністративних послуг</w:t>
      </w:r>
      <w:r w:rsidR="00A10EAB" w:rsidRPr="00B94F3E">
        <w:rPr>
          <w:sz w:val="28"/>
          <w:szCs w:val="28"/>
          <w:lang w:val="uk-UA"/>
        </w:rPr>
        <w:t>,</w:t>
      </w:r>
      <w:r w:rsidR="002B178C" w:rsidRPr="00B94F3E">
        <w:rPr>
          <w:sz w:val="28"/>
          <w:szCs w:val="28"/>
          <w:lang w:val="uk-UA"/>
        </w:rPr>
        <w:t xml:space="preserve"> такими адміністративними послугами:</w:t>
      </w:r>
    </w:p>
    <w:p w:rsidR="002B178C" w:rsidRPr="00B94F3E" w:rsidRDefault="00136A14" w:rsidP="007D7645">
      <w:pPr>
        <w:autoSpaceDE w:val="0"/>
        <w:snapToGrid w:val="0"/>
        <w:jc w:val="both"/>
        <w:rPr>
          <w:sz w:val="28"/>
          <w:szCs w:val="28"/>
          <w:lang w:val="uk-UA"/>
        </w:rPr>
      </w:pPr>
      <w:r w:rsidRPr="00B94F3E">
        <w:rPr>
          <w:bCs/>
          <w:sz w:val="28"/>
          <w:szCs w:val="28"/>
          <w:lang w:val="uk-UA"/>
        </w:rPr>
        <w:t xml:space="preserve"> </w:t>
      </w:r>
      <w:r w:rsidRPr="00B94F3E">
        <w:rPr>
          <w:bCs/>
          <w:sz w:val="28"/>
          <w:szCs w:val="28"/>
          <w:lang w:val="uk-UA"/>
        </w:rPr>
        <w:tab/>
      </w:r>
      <w:r w:rsidR="002B178C" w:rsidRPr="00B94F3E">
        <w:rPr>
          <w:bCs/>
          <w:sz w:val="28"/>
          <w:szCs w:val="28"/>
          <w:lang w:val="uk-UA"/>
        </w:rPr>
        <w:t xml:space="preserve">- 0119 </w:t>
      </w:r>
      <w:r w:rsidR="002B178C" w:rsidRPr="00B94F3E">
        <w:rPr>
          <w:sz w:val="28"/>
          <w:szCs w:val="28"/>
          <w:lang w:val="uk-UA"/>
        </w:rPr>
        <w:t>Переоформлення паспорта прив’язки тимчасової споруди.</w:t>
      </w:r>
    </w:p>
    <w:p w:rsidR="00263552" w:rsidRPr="00B94F3E" w:rsidRDefault="00136A14" w:rsidP="007D7645">
      <w:pPr>
        <w:autoSpaceDE w:val="0"/>
        <w:snapToGrid w:val="0"/>
        <w:jc w:val="both"/>
        <w:rPr>
          <w:sz w:val="28"/>
          <w:szCs w:val="28"/>
          <w:lang w:val="uk-UA"/>
        </w:rPr>
      </w:pPr>
      <w:r w:rsidRPr="00B94F3E">
        <w:rPr>
          <w:sz w:val="28"/>
          <w:szCs w:val="28"/>
          <w:lang w:val="uk-UA"/>
        </w:rPr>
        <w:t xml:space="preserve"> </w:t>
      </w:r>
      <w:r w:rsidRPr="00B94F3E">
        <w:rPr>
          <w:sz w:val="28"/>
          <w:szCs w:val="28"/>
          <w:lang w:val="uk-UA"/>
        </w:rPr>
        <w:tab/>
      </w:r>
      <w:r w:rsidR="00A10EAB" w:rsidRPr="00B94F3E">
        <w:rPr>
          <w:sz w:val="28"/>
          <w:szCs w:val="28"/>
          <w:lang w:val="uk-UA"/>
        </w:rPr>
        <w:t xml:space="preserve">- </w:t>
      </w:r>
      <w:r w:rsidR="00263552" w:rsidRPr="00B94F3E">
        <w:rPr>
          <w:sz w:val="28"/>
          <w:szCs w:val="28"/>
          <w:lang w:val="uk-UA"/>
        </w:rPr>
        <w:t>0120 Скасування паспорта прив’язки тимчасової споруди.</w:t>
      </w:r>
    </w:p>
    <w:p w:rsidR="007C0DF6" w:rsidRPr="00B94F3E" w:rsidRDefault="00136A14" w:rsidP="00136A14">
      <w:pPr>
        <w:autoSpaceDE w:val="0"/>
        <w:snapToGrid w:val="0"/>
        <w:ind w:firstLine="708"/>
        <w:jc w:val="both"/>
        <w:rPr>
          <w:sz w:val="28"/>
          <w:szCs w:val="28"/>
          <w:lang w:val="uk-UA"/>
        </w:rPr>
      </w:pPr>
      <w:r w:rsidRPr="00B94F3E">
        <w:rPr>
          <w:sz w:val="28"/>
          <w:szCs w:val="28"/>
          <w:lang w:val="uk-UA"/>
        </w:rPr>
        <w:t>-</w:t>
      </w:r>
      <w:r w:rsidR="00A10EAB" w:rsidRPr="00B94F3E">
        <w:rPr>
          <w:sz w:val="28"/>
          <w:szCs w:val="28"/>
          <w:lang w:val="uk-UA"/>
        </w:rPr>
        <w:t xml:space="preserve"> </w:t>
      </w:r>
      <w:r w:rsidR="007C0DF6" w:rsidRPr="00B94F3E">
        <w:rPr>
          <w:sz w:val="28"/>
          <w:szCs w:val="28"/>
          <w:lang w:val="uk-UA"/>
        </w:rPr>
        <w:t>1524 Рішення про заміну сторони договору оренди земельної ділянки.</w:t>
      </w:r>
    </w:p>
    <w:p w:rsidR="00136A14" w:rsidRPr="00B94F3E" w:rsidRDefault="00136A14" w:rsidP="00841E23">
      <w:pPr>
        <w:autoSpaceDE w:val="0"/>
        <w:snapToGrid w:val="0"/>
        <w:jc w:val="both"/>
        <w:rPr>
          <w:sz w:val="28"/>
          <w:szCs w:val="28"/>
          <w:lang w:val="uk-UA"/>
        </w:rPr>
      </w:pPr>
      <w:r w:rsidRPr="00B94F3E">
        <w:rPr>
          <w:sz w:val="28"/>
          <w:szCs w:val="28"/>
          <w:lang w:val="uk-UA"/>
        </w:rPr>
        <w:t xml:space="preserve"> </w:t>
      </w:r>
      <w:r w:rsidRPr="00B94F3E">
        <w:rPr>
          <w:sz w:val="28"/>
          <w:szCs w:val="28"/>
          <w:lang w:val="uk-UA"/>
        </w:rPr>
        <w:tab/>
      </w:r>
      <w:r w:rsidR="00A10EAB" w:rsidRPr="00B94F3E">
        <w:rPr>
          <w:sz w:val="28"/>
          <w:szCs w:val="28"/>
          <w:lang w:val="uk-UA"/>
        </w:rPr>
        <w:t xml:space="preserve">- </w:t>
      </w:r>
      <w:r w:rsidR="00841E23" w:rsidRPr="00B94F3E">
        <w:rPr>
          <w:sz w:val="28"/>
          <w:szCs w:val="28"/>
          <w:lang w:val="uk-UA"/>
        </w:rPr>
        <w:t>2110 Призначення та виплата допомоги особі, яка доглядає за хворою                 дитиною.</w:t>
      </w:r>
    </w:p>
    <w:p w:rsidR="00841E23" w:rsidRPr="00B94F3E" w:rsidRDefault="00841E23" w:rsidP="00136A14">
      <w:pPr>
        <w:autoSpaceDE w:val="0"/>
        <w:snapToGrid w:val="0"/>
        <w:ind w:firstLine="708"/>
        <w:jc w:val="both"/>
        <w:rPr>
          <w:sz w:val="28"/>
          <w:szCs w:val="28"/>
          <w:lang w:val="uk-UA"/>
        </w:rPr>
      </w:pPr>
      <w:r w:rsidRPr="00B94F3E">
        <w:rPr>
          <w:sz w:val="28"/>
          <w:szCs w:val="28"/>
          <w:lang w:val="uk-UA"/>
        </w:rPr>
        <w:t>-</w:t>
      </w:r>
      <w:r w:rsidR="00A10EAB" w:rsidRPr="00B94F3E">
        <w:rPr>
          <w:sz w:val="28"/>
          <w:szCs w:val="28"/>
          <w:lang w:val="uk-UA"/>
        </w:rPr>
        <w:t xml:space="preserve"> </w:t>
      </w:r>
      <w:r w:rsidRPr="00B94F3E">
        <w:rPr>
          <w:sz w:val="28"/>
          <w:szCs w:val="28"/>
          <w:lang w:val="uk-UA"/>
        </w:rPr>
        <w:t>2111 Призначення та виплата допомоги на дітей, які виховуються в багатодітних сім’ях.</w:t>
      </w:r>
    </w:p>
    <w:p w:rsidR="00841E23" w:rsidRPr="00B94F3E" w:rsidRDefault="00841E23" w:rsidP="00F677DE">
      <w:pPr>
        <w:autoSpaceDE w:val="0"/>
        <w:snapToGrid w:val="0"/>
        <w:ind w:firstLine="708"/>
        <w:jc w:val="both"/>
        <w:rPr>
          <w:sz w:val="28"/>
          <w:szCs w:val="28"/>
          <w:lang w:val="uk-UA"/>
        </w:rPr>
      </w:pPr>
      <w:r w:rsidRPr="00B94F3E">
        <w:rPr>
          <w:sz w:val="28"/>
          <w:szCs w:val="28"/>
          <w:lang w:val="uk-UA"/>
        </w:rPr>
        <w:t>-</w:t>
      </w:r>
      <w:r w:rsidR="00A10EAB" w:rsidRPr="00B94F3E">
        <w:rPr>
          <w:sz w:val="28"/>
          <w:szCs w:val="28"/>
          <w:lang w:val="uk-UA"/>
        </w:rPr>
        <w:t xml:space="preserve"> </w:t>
      </w:r>
      <w:r w:rsidRPr="00B94F3E">
        <w:rPr>
          <w:sz w:val="28"/>
          <w:szCs w:val="28"/>
          <w:lang w:val="uk-UA"/>
        </w:rPr>
        <w:t>3018 Державна реєстрація переходу юридичної особи з модельного статуту на діяльність на підставі власного установчого документа.</w:t>
      </w:r>
    </w:p>
    <w:p w:rsidR="00841E23" w:rsidRPr="00B94F3E" w:rsidRDefault="00841E23" w:rsidP="00841E23">
      <w:pPr>
        <w:autoSpaceDE w:val="0"/>
        <w:snapToGrid w:val="0"/>
        <w:jc w:val="both"/>
        <w:rPr>
          <w:sz w:val="28"/>
          <w:szCs w:val="28"/>
          <w:lang w:val="uk-UA"/>
        </w:rPr>
      </w:pPr>
      <w:r w:rsidRPr="00B94F3E">
        <w:rPr>
          <w:sz w:val="28"/>
          <w:szCs w:val="28"/>
          <w:lang w:val="uk-UA"/>
        </w:rPr>
        <w:t xml:space="preserve">       </w:t>
      </w:r>
      <w:r w:rsidR="00F677DE" w:rsidRPr="00B94F3E">
        <w:rPr>
          <w:sz w:val="28"/>
          <w:szCs w:val="28"/>
          <w:lang w:val="uk-UA"/>
        </w:rPr>
        <w:t xml:space="preserve"> </w:t>
      </w:r>
      <w:r w:rsidRPr="00B94F3E">
        <w:rPr>
          <w:sz w:val="28"/>
          <w:szCs w:val="28"/>
          <w:lang w:val="uk-UA"/>
        </w:rPr>
        <w:t xml:space="preserve"> -</w:t>
      </w:r>
      <w:r w:rsidR="00A10EAB" w:rsidRPr="00B94F3E">
        <w:rPr>
          <w:sz w:val="28"/>
          <w:szCs w:val="28"/>
          <w:lang w:val="uk-UA"/>
        </w:rPr>
        <w:t xml:space="preserve"> </w:t>
      </w:r>
      <w:r w:rsidRPr="00B94F3E">
        <w:rPr>
          <w:sz w:val="28"/>
          <w:szCs w:val="28"/>
          <w:lang w:val="uk-UA"/>
        </w:rPr>
        <w:t>3019 Державна реєстрація рішення про виділ юридичної особи.</w:t>
      </w:r>
    </w:p>
    <w:p w:rsidR="00841E23" w:rsidRPr="00B94F3E" w:rsidRDefault="00841E23" w:rsidP="00841E23">
      <w:pPr>
        <w:autoSpaceDE w:val="0"/>
        <w:snapToGrid w:val="0"/>
        <w:jc w:val="both"/>
        <w:rPr>
          <w:sz w:val="28"/>
          <w:szCs w:val="28"/>
          <w:lang w:val="uk-UA"/>
        </w:rPr>
      </w:pPr>
      <w:r w:rsidRPr="00B94F3E">
        <w:rPr>
          <w:sz w:val="28"/>
          <w:szCs w:val="28"/>
          <w:lang w:val="uk-UA"/>
        </w:rPr>
        <w:t xml:space="preserve">        </w:t>
      </w:r>
      <w:r w:rsidR="00F677DE" w:rsidRPr="00B94F3E">
        <w:rPr>
          <w:sz w:val="28"/>
          <w:szCs w:val="28"/>
          <w:lang w:val="uk-UA"/>
        </w:rPr>
        <w:t xml:space="preserve"> </w:t>
      </w:r>
      <w:r w:rsidRPr="00B94F3E">
        <w:rPr>
          <w:sz w:val="28"/>
          <w:szCs w:val="28"/>
          <w:lang w:val="uk-UA"/>
        </w:rPr>
        <w:t xml:space="preserve"> -</w:t>
      </w:r>
      <w:r w:rsidR="00A10EAB" w:rsidRPr="00B94F3E">
        <w:rPr>
          <w:sz w:val="28"/>
          <w:szCs w:val="28"/>
          <w:lang w:val="uk-UA"/>
        </w:rPr>
        <w:t xml:space="preserve"> </w:t>
      </w:r>
      <w:r w:rsidRPr="00B94F3E">
        <w:rPr>
          <w:sz w:val="28"/>
          <w:szCs w:val="28"/>
          <w:lang w:val="uk-UA"/>
        </w:rPr>
        <w:t>3020 Державна реєстрація рішення про припинення юридичної особи.</w:t>
      </w:r>
    </w:p>
    <w:p w:rsidR="00F677DE" w:rsidRPr="00B94F3E" w:rsidRDefault="00841E23" w:rsidP="00F677DE">
      <w:pPr>
        <w:autoSpaceDE w:val="0"/>
        <w:snapToGrid w:val="0"/>
        <w:jc w:val="both"/>
        <w:rPr>
          <w:sz w:val="28"/>
          <w:szCs w:val="28"/>
          <w:lang w:val="uk-UA"/>
        </w:rPr>
      </w:pPr>
      <w:r w:rsidRPr="00B94F3E">
        <w:rPr>
          <w:sz w:val="28"/>
          <w:szCs w:val="28"/>
          <w:lang w:val="uk-UA"/>
        </w:rPr>
        <w:t xml:space="preserve">         </w:t>
      </w:r>
      <w:r w:rsidR="00F677DE" w:rsidRPr="00B94F3E">
        <w:rPr>
          <w:sz w:val="28"/>
          <w:szCs w:val="28"/>
          <w:lang w:val="uk-UA"/>
        </w:rPr>
        <w:t xml:space="preserve"> </w:t>
      </w:r>
      <w:r w:rsidRPr="00B94F3E">
        <w:rPr>
          <w:sz w:val="28"/>
          <w:szCs w:val="28"/>
          <w:lang w:val="uk-UA"/>
        </w:rPr>
        <w:t>-</w:t>
      </w:r>
      <w:r w:rsidR="00A10EAB" w:rsidRPr="00B94F3E">
        <w:rPr>
          <w:sz w:val="28"/>
          <w:szCs w:val="28"/>
          <w:lang w:val="uk-UA"/>
        </w:rPr>
        <w:t xml:space="preserve"> </w:t>
      </w:r>
      <w:r w:rsidRPr="00B94F3E">
        <w:rPr>
          <w:sz w:val="28"/>
          <w:szCs w:val="28"/>
          <w:lang w:val="uk-UA"/>
        </w:rPr>
        <w:t>3021 Державна реєстрація змін складу комісії з припинення (комісія з реорганізації ліквідаційної комісії) юридичної особи.</w:t>
      </w:r>
    </w:p>
    <w:p w:rsidR="00164503" w:rsidRPr="00B94F3E" w:rsidRDefault="00164503" w:rsidP="00E77D71">
      <w:pPr>
        <w:autoSpaceDE w:val="0"/>
        <w:snapToGrid w:val="0"/>
        <w:ind w:firstLine="708"/>
        <w:jc w:val="both"/>
        <w:rPr>
          <w:sz w:val="28"/>
          <w:szCs w:val="28"/>
          <w:lang w:val="uk-UA"/>
        </w:rPr>
      </w:pPr>
      <w:r w:rsidRPr="00B94F3E">
        <w:rPr>
          <w:sz w:val="28"/>
          <w:szCs w:val="28"/>
          <w:lang w:val="uk-UA"/>
        </w:rPr>
        <w:t>2.</w:t>
      </w:r>
      <w:r w:rsidR="00E77D71" w:rsidRPr="00B94F3E">
        <w:rPr>
          <w:sz w:val="28"/>
          <w:szCs w:val="28"/>
          <w:lang w:val="uk-UA"/>
        </w:rPr>
        <w:t xml:space="preserve"> </w:t>
      </w:r>
      <w:r w:rsidRPr="00B94F3E">
        <w:rPr>
          <w:sz w:val="28"/>
          <w:szCs w:val="28"/>
          <w:lang w:val="uk-UA"/>
        </w:rPr>
        <w:t>Доповнити  додаток 2 переліку адміністративних послуг</w:t>
      </w:r>
      <w:r w:rsidR="00A10EAB" w:rsidRPr="00B94F3E">
        <w:rPr>
          <w:sz w:val="28"/>
          <w:szCs w:val="28"/>
          <w:lang w:val="uk-UA"/>
        </w:rPr>
        <w:t xml:space="preserve"> територіальних</w:t>
      </w:r>
      <w:r w:rsidR="00A623E8" w:rsidRPr="00B94F3E">
        <w:rPr>
          <w:sz w:val="28"/>
          <w:szCs w:val="28"/>
          <w:lang w:val="uk-UA"/>
        </w:rPr>
        <w:t xml:space="preserve"> органів</w:t>
      </w:r>
      <w:r w:rsidR="00A10EAB" w:rsidRPr="00B94F3E">
        <w:rPr>
          <w:sz w:val="28"/>
          <w:szCs w:val="28"/>
          <w:lang w:val="uk-UA"/>
        </w:rPr>
        <w:t xml:space="preserve"> центральних органів виконавчої влади,</w:t>
      </w:r>
      <w:r w:rsidRPr="00B94F3E">
        <w:rPr>
          <w:sz w:val="28"/>
          <w:szCs w:val="28"/>
          <w:lang w:val="uk-UA"/>
        </w:rPr>
        <w:t xml:space="preserve"> які надаються через центр надання адміністративних послуг</w:t>
      </w:r>
      <w:r w:rsidR="00A10EAB" w:rsidRPr="00B94F3E">
        <w:rPr>
          <w:sz w:val="28"/>
          <w:szCs w:val="28"/>
          <w:lang w:val="uk-UA"/>
        </w:rPr>
        <w:t>,</w:t>
      </w:r>
      <w:r w:rsidRPr="00B94F3E">
        <w:rPr>
          <w:sz w:val="28"/>
          <w:szCs w:val="28"/>
          <w:lang w:val="uk-UA"/>
        </w:rPr>
        <w:t xml:space="preserve"> такою адміністративною послугою:</w:t>
      </w:r>
    </w:p>
    <w:p w:rsidR="00841E23" w:rsidRPr="00B94F3E" w:rsidRDefault="00841E23" w:rsidP="00E77D71">
      <w:pPr>
        <w:autoSpaceDE w:val="0"/>
        <w:snapToGrid w:val="0"/>
        <w:ind w:firstLine="708"/>
        <w:jc w:val="both"/>
        <w:rPr>
          <w:sz w:val="28"/>
          <w:szCs w:val="28"/>
          <w:lang w:val="uk-UA"/>
        </w:rPr>
      </w:pPr>
      <w:r w:rsidRPr="00B94F3E">
        <w:rPr>
          <w:sz w:val="28"/>
          <w:szCs w:val="28"/>
          <w:lang w:val="uk-UA"/>
        </w:rPr>
        <w:t xml:space="preserve"> -</w:t>
      </w:r>
      <w:r w:rsidR="00A10EAB" w:rsidRPr="00B94F3E">
        <w:rPr>
          <w:sz w:val="28"/>
          <w:szCs w:val="28"/>
          <w:lang w:val="uk-UA"/>
        </w:rPr>
        <w:t xml:space="preserve"> </w:t>
      </w:r>
      <w:r w:rsidRPr="00B94F3E">
        <w:rPr>
          <w:sz w:val="28"/>
          <w:szCs w:val="28"/>
          <w:lang w:val="uk-UA"/>
        </w:rPr>
        <w:t>31</w:t>
      </w:r>
      <w:r w:rsidR="00164503" w:rsidRPr="00B94F3E">
        <w:rPr>
          <w:sz w:val="28"/>
          <w:szCs w:val="28"/>
          <w:lang w:val="uk-UA"/>
        </w:rPr>
        <w:t>18</w:t>
      </w:r>
      <w:r w:rsidR="00E77D71" w:rsidRPr="00B94F3E">
        <w:rPr>
          <w:sz w:val="28"/>
          <w:szCs w:val="28"/>
          <w:lang w:val="uk-UA"/>
        </w:rPr>
        <w:t xml:space="preserve"> </w:t>
      </w:r>
      <w:r w:rsidRPr="00B94F3E">
        <w:rPr>
          <w:sz w:val="28"/>
          <w:szCs w:val="28"/>
          <w:lang w:val="uk-UA"/>
        </w:rPr>
        <w:t>Оформлення та видача паспорта громадянина України з безконтактним електронним носієм</w:t>
      </w:r>
      <w:r w:rsidR="00E77D71" w:rsidRPr="00B94F3E">
        <w:rPr>
          <w:sz w:val="28"/>
          <w:szCs w:val="28"/>
          <w:lang w:val="uk-UA"/>
        </w:rPr>
        <w:t xml:space="preserve"> </w:t>
      </w:r>
      <w:r w:rsidRPr="00B94F3E">
        <w:rPr>
          <w:sz w:val="28"/>
          <w:szCs w:val="28"/>
          <w:lang w:val="uk-UA"/>
        </w:rPr>
        <w:t>у</w:t>
      </w:r>
      <w:r w:rsidR="00E77D71" w:rsidRPr="00B94F3E">
        <w:rPr>
          <w:sz w:val="28"/>
          <w:szCs w:val="28"/>
          <w:lang w:val="uk-UA"/>
        </w:rPr>
        <w:t xml:space="preserve"> </w:t>
      </w:r>
      <w:r w:rsidR="002125B8" w:rsidRPr="00B94F3E">
        <w:rPr>
          <w:sz w:val="28"/>
          <w:szCs w:val="28"/>
          <w:lang w:val="uk-UA"/>
        </w:rPr>
        <w:t>разі обміну</w:t>
      </w:r>
      <w:r w:rsidR="00E77D71" w:rsidRPr="00B94F3E">
        <w:rPr>
          <w:sz w:val="28"/>
          <w:szCs w:val="28"/>
          <w:lang w:val="uk-UA"/>
        </w:rPr>
        <w:t xml:space="preserve"> паспорта громадянина України зразка 1994 року (у формі книжечки)</w:t>
      </w:r>
      <w:r w:rsidR="002125B8" w:rsidRPr="00B94F3E">
        <w:rPr>
          <w:sz w:val="28"/>
          <w:szCs w:val="28"/>
          <w:lang w:val="uk-UA"/>
        </w:rPr>
        <w:t xml:space="preserve"> в </w:t>
      </w:r>
      <w:r w:rsidRPr="00B94F3E">
        <w:rPr>
          <w:sz w:val="28"/>
          <w:szCs w:val="28"/>
          <w:lang w:val="uk-UA"/>
        </w:rPr>
        <w:t>зв’язку з непридатн</w:t>
      </w:r>
      <w:r w:rsidR="00164503" w:rsidRPr="00B94F3E">
        <w:rPr>
          <w:sz w:val="28"/>
          <w:szCs w:val="28"/>
          <w:lang w:val="uk-UA"/>
        </w:rPr>
        <w:t>і</w:t>
      </w:r>
      <w:r w:rsidRPr="00B94F3E">
        <w:rPr>
          <w:sz w:val="28"/>
          <w:szCs w:val="28"/>
          <w:lang w:val="uk-UA"/>
        </w:rPr>
        <w:t>ст</w:t>
      </w:r>
      <w:r w:rsidR="00164503" w:rsidRPr="00B94F3E">
        <w:rPr>
          <w:sz w:val="28"/>
          <w:szCs w:val="28"/>
          <w:lang w:val="uk-UA"/>
        </w:rPr>
        <w:t>ю</w:t>
      </w:r>
      <w:r w:rsidR="005C1573" w:rsidRPr="00B94F3E">
        <w:rPr>
          <w:sz w:val="28"/>
          <w:szCs w:val="28"/>
          <w:lang w:val="uk-UA"/>
        </w:rPr>
        <w:t xml:space="preserve"> паспорта</w:t>
      </w:r>
      <w:r w:rsidRPr="00B94F3E">
        <w:rPr>
          <w:sz w:val="28"/>
          <w:szCs w:val="28"/>
          <w:lang w:val="uk-UA"/>
        </w:rPr>
        <w:t xml:space="preserve"> для подальшого використання.</w:t>
      </w:r>
    </w:p>
    <w:p w:rsidR="00FD4843" w:rsidRPr="00B94F3E" w:rsidRDefault="00FD4843" w:rsidP="00E77D71">
      <w:pPr>
        <w:autoSpaceDE w:val="0"/>
        <w:snapToGrid w:val="0"/>
        <w:jc w:val="both"/>
        <w:rPr>
          <w:sz w:val="28"/>
          <w:szCs w:val="28"/>
          <w:lang w:val="uk-UA"/>
        </w:rPr>
      </w:pPr>
    </w:p>
    <w:p w:rsidR="00D02506" w:rsidRPr="00B94F3E" w:rsidRDefault="00E63559" w:rsidP="00E77D71">
      <w:pPr>
        <w:autoSpaceDE w:val="0"/>
        <w:snapToGrid w:val="0"/>
        <w:jc w:val="both"/>
        <w:rPr>
          <w:sz w:val="28"/>
          <w:szCs w:val="28"/>
          <w:lang w:val="uk-UA"/>
        </w:rPr>
      </w:pPr>
      <w:r w:rsidRPr="00B94F3E">
        <w:rPr>
          <w:sz w:val="28"/>
          <w:szCs w:val="28"/>
          <w:lang w:val="uk-UA"/>
        </w:rPr>
        <w:lastRenderedPageBreak/>
        <w:t xml:space="preserve">    </w:t>
      </w:r>
      <w:r w:rsidR="006B6527" w:rsidRPr="00B94F3E">
        <w:rPr>
          <w:sz w:val="28"/>
          <w:szCs w:val="28"/>
          <w:lang w:val="uk-UA"/>
        </w:rPr>
        <w:t xml:space="preserve">    </w:t>
      </w:r>
    </w:p>
    <w:p w:rsidR="00B94F3E" w:rsidRDefault="00B94F3E" w:rsidP="00E77D71">
      <w:pPr>
        <w:autoSpaceDE w:val="0"/>
        <w:snapToGrid w:val="0"/>
        <w:ind w:firstLine="708"/>
        <w:jc w:val="both"/>
        <w:rPr>
          <w:sz w:val="28"/>
          <w:szCs w:val="28"/>
          <w:lang w:val="uk-UA"/>
        </w:rPr>
      </w:pPr>
    </w:p>
    <w:p w:rsidR="00263552" w:rsidRPr="00B94F3E" w:rsidRDefault="006B6527" w:rsidP="00E77D71">
      <w:pPr>
        <w:autoSpaceDE w:val="0"/>
        <w:snapToGrid w:val="0"/>
        <w:ind w:firstLine="708"/>
        <w:jc w:val="both"/>
        <w:rPr>
          <w:sz w:val="28"/>
          <w:szCs w:val="28"/>
          <w:lang w:val="uk-UA"/>
        </w:rPr>
      </w:pPr>
      <w:r w:rsidRPr="00B94F3E">
        <w:rPr>
          <w:sz w:val="28"/>
          <w:szCs w:val="28"/>
          <w:lang w:val="uk-UA"/>
        </w:rPr>
        <w:t xml:space="preserve"> </w:t>
      </w:r>
      <w:r w:rsidR="00E31789" w:rsidRPr="00B94F3E">
        <w:rPr>
          <w:sz w:val="28"/>
          <w:szCs w:val="28"/>
          <w:lang w:val="uk-UA"/>
        </w:rPr>
        <w:t>3</w:t>
      </w:r>
      <w:r w:rsidRPr="00B94F3E">
        <w:rPr>
          <w:sz w:val="28"/>
          <w:szCs w:val="28"/>
          <w:lang w:val="uk-UA"/>
        </w:rPr>
        <w:t>.</w:t>
      </w:r>
      <w:r w:rsidR="00E77D71" w:rsidRPr="00B94F3E">
        <w:rPr>
          <w:sz w:val="28"/>
          <w:szCs w:val="28"/>
          <w:lang w:val="uk-UA"/>
        </w:rPr>
        <w:t xml:space="preserve"> </w:t>
      </w:r>
      <w:r w:rsidRPr="00B94F3E">
        <w:rPr>
          <w:sz w:val="28"/>
          <w:szCs w:val="28"/>
          <w:lang w:val="uk-UA"/>
        </w:rPr>
        <w:t>Суб</w:t>
      </w:r>
      <w:r w:rsidR="00FD4843" w:rsidRPr="00B94F3E">
        <w:rPr>
          <w:sz w:val="28"/>
          <w:szCs w:val="28"/>
          <w:lang w:val="uk-UA"/>
        </w:rPr>
        <w:t>’єкт</w:t>
      </w:r>
      <w:r w:rsidR="00841E23" w:rsidRPr="00B94F3E">
        <w:rPr>
          <w:sz w:val="28"/>
          <w:szCs w:val="28"/>
          <w:lang w:val="uk-UA"/>
        </w:rPr>
        <w:t>ам</w:t>
      </w:r>
      <w:r w:rsidR="00BA4F32" w:rsidRPr="00B94F3E">
        <w:rPr>
          <w:sz w:val="28"/>
          <w:szCs w:val="28"/>
          <w:lang w:val="uk-UA"/>
        </w:rPr>
        <w:t xml:space="preserve"> </w:t>
      </w:r>
      <w:r w:rsidR="00E77D71" w:rsidRPr="00B94F3E">
        <w:rPr>
          <w:sz w:val="28"/>
          <w:szCs w:val="28"/>
          <w:lang w:val="uk-UA"/>
        </w:rPr>
        <w:t>надання вищезгаданих адміністративних послуг</w:t>
      </w:r>
      <w:r w:rsidR="00E31789" w:rsidRPr="00B94F3E">
        <w:rPr>
          <w:sz w:val="28"/>
          <w:szCs w:val="28"/>
          <w:lang w:val="uk-UA"/>
        </w:rPr>
        <w:t xml:space="preserve"> в </w:t>
      </w:r>
      <w:r w:rsidR="00FD4843" w:rsidRPr="00B94F3E">
        <w:rPr>
          <w:sz w:val="28"/>
          <w:szCs w:val="28"/>
          <w:lang w:val="uk-UA"/>
        </w:rPr>
        <w:t>місячний термін  розробити та затвердити інформаційні та технологічні картки.</w:t>
      </w:r>
    </w:p>
    <w:p w:rsidR="00642D9D" w:rsidRPr="00B94F3E" w:rsidRDefault="009A0BCE" w:rsidP="00E77D71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94F3E">
        <w:rPr>
          <w:sz w:val="28"/>
          <w:szCs w:val="28"/>
          <w:lang w:val="uk-UA"/>
        </w:rPr>
        <w:t xml:space="preserve">        </w:t>
      </w:r>
      <w:r w:rsidR="007C0DF6" w:rsidRPr="00B94F3E">
        <w:rPr>
          <w:sz w:val="28"/>
          <w:szCs w:val="28"/>
          <w:lang w:val="uk-UA"/>
        </w:rPr>
        <w:t xml:space="preserve"> </w:t>
      </w:r>
      <w:r w:rsidRPr="00B94F3E">
        <w:rPr>
          <w:sz w:val="28"/>
          <w:szCs w:val="28"/>
          <w:lang w:val="uk-UA"/>
        </w:rPr>
        <w:t xml:space="preserve"> </w:t>
      </w:r>
      <w:r w:rsidR="00E31789" w:rsidRPr="00B94F3E">
        <w:rPr>
          <w:sz w:val="28"/>
          <w:szCs w:val="28"/>
          <w:lang w:val="uk-UA"/>
        </w:rPr>
        <w:t>4</w:t>
      </w:r>
      <w:r w:rsidR="002B178C" w:rsidRPr="00B94F3E">
        <w:rPr>
          <w:sz w:val="28"/>
          <w:szCs w:val="28"/>
          <w:lang w:val="uk-UA"/>
        </w:rPr>
        <w:t>.</w:t>
      </w:r>
      <w:r w:rsidR="00E77D71" w:rsidRPr="00B94F3E">
        <w:rPr>
          <w:sz w:val="28"/>
          <w:szCs w:val="28"/>
          <w:lang w:val="uk-UA"/>
        </w:rPr>
        <w:t xml:space="preserve"> </w:t>
      </w:r>
      <w:r w:rsidR="002B178C" w:rsidRPr="00B94F3E">
        <w:rPr>
          <w:sz w:val="28"/>
          <w:szCs w:val="28"/>
          <w:lang w:val="uk-UA"/>
        </w:rPr>
        <w:t xml:space="preserve">Центру надання адміністративних послуг (Чайка О.А.) оприлюднити </w:t>
      </w:r>
      <w:r w:rsidR="00A623E8" w:rsidRPr="00B94F3E">
        <w:rPr>
          <w:sz w:val="28"/>
          <w:szCs w:val="28"/>
          <w:lang w:val="uk-UA"/>
        </w:rPr>
        <w:t xml:space="preserve">зазначені інформаційні </w:t>
      </w:r>
      <w:r w:rsidR="002B178C" w:rsidRPr="00B94F3E">
        <w:rPr>
          <w:sz w:val="28"/>
          <w:szCs w:val="28"/>
          <w:lang w:val="uk-UA"/>
        </w:rPr>
        <w:t xml:space="preserve">картки відповідно до вимог </w:t>
      </w:r>
      <w:r w:rsidR="00A623E8" w:rsidRPr="00B94F3E">
        <w:rPr>
          <w:sz w:val="28"/>
          <w:szCs w:val="28"/>
          <w:lang w:val="uk-UA"/>
        </w:rPr>
        <w:t xml:space="preserve">чинного </w:t>
      </w:r>
      <w:r w:rsidR="002B178C" w:rsidRPr="00B94F3E">
        <w:rPr>
          <w:sz w:val="28"/>
          <w:szCs w:val="28"/>
          <w:lang w:val="uk-UA"/>
        </w:rPr>
        <w:t xml:space="preserve">законодавства. </w:t>
      </w:r>
    </w:p>
    <w:p w:rsidR="00F724E4" w:rsidRPr="00B94F3E" w:rsidRDefault="005411F1" w:rsidP="00E77D71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  <w:lang w:val="uk-UA"/>
        </w:rPr>
      </w:pPr>
      <w:r w:rsidRPr="00B94F3E">
        <w:rPr>
          <w:sz w:val="28"/>
          <w:szCs w:val="28"/>
          <w:lang w:val="uk-UA"/>
        </w:rPr>
        <w:t xml:space="preserve">      </w:t>
      </w:r>
      <w:r w:rsidR="007C0DF6" w:rsidRPr="00B94F3E">
        <w:rPr>
          <w:sz w:val="28"/>
          <w:szCs w:val="28"/>
          <w:lang w:val="uk-UA"/>
        </w:rPr>
        <w:t xml:space="preserve"> </w:t>
      </w:r>
      <w:r w:rsidR="00691EF7" w:rsidRPr="00B94F3E">
        <w:rPr>
          <w:sz w:val="28"/>
          <w:szCs w:val="28"/>
          <w:lang w:val="uk-UA"/>
        </w:rPr>
        <w:t xml:space="preserve"> </w:t>
      </w:r>
      <w:r w:rsidRPr="00B94F3E">
        <w:rPr>
          <w:sz w:val="28"/>
          <w:szCs w:val="28"/>
          <w:lang w:val="uk-UA"/>
        </w:rPr>
        <w:t xml:space="preserve"> </w:t>
      </w:r>
      <w:r w:rsidR="00E31789" w:rsidRPr="00B94F3E">
        <w:rPr>
          <w:sz w:val="28"/>
          <w:szCs w:val="28"/>
          <w:lang w:val="uk-UA"/>
        </w:rPr>
        <w:t>5</w:t>
      </w:r>
      <w:r w:rsidR="00F724E4" w:rsidRPr="00B94F3E">
        <w:rPr>
          <w:sz w:val="28"/>
          <w:szCs w:val="28"/>
          <w:lang w:val="uk-UA"/>
        </w:rPr>
        <w:t>.</w:t>
      </w:r>
      <w:r w:rsidR="00E77D71" w:rsidRPr="00B94F3E">
        <w:rPr>
          <w:sz w:val="28"/>
          <w:szCs w:val="28"/>
          <w:lang w:val="uk-UA"/>
        </w:rPr>
        <w:t xml:space="preserve"> </w:t>
      </w:r>
      <w:r w:rsidR="00F724E4" w:rsidRPr="00B94F3E">
        <w:rPr>
          <w:sz w:val="28"/>
          <w:szCs w:val="28"/>
          <w:lang w:val="uk-UA"/>
        </w:rPr>
        <w:t>Контроль за виконанням даного рішення покласти на першого заступника міського голови Гетьмана</w:t>
      </w:r>
      <w:r w:rsidR="00263552" w:rsidRPr="00B94F3E">
        <w:rPr>
          <w:sz w:val="28"/>
          <w:szCs w:val="28"/>
          <w:lang w:val="uk-UA"/>
        </w:rPr>
        <w:t xml:space="preserve"> М.О.</w:t>
      </w:r>
    </w:p>
    <w:p w:rsidR="006F10ED" w:rsidRPr="00B94F3E" w:rsidRDefault="006F10ED" w:rsidP="00E77D71">
      <w:pPr>
        <w:jc w:val="both"/>
        <w:rPr>
          <w:sz w:val="28"/>
          <w:szCs w:val="28"/>
          <w:lang w:val="uk-UA"/>
        </w:rPr>
      </w:pPr>
      <w:r w:rsidRPr="00B94F3E">
        <w:rPr>
          <w:sz w:val="28"/>
          <w:szCs w:val="28"/>
          <w:lang w:val="uk-UA"/>
        </w:rPr>
        <w:t xml:space="preserve">           </w:t>
      </w:r>
    </w:p>
    <w:p w:rsidR="006F10ED" w:rsidRPr="00B94F3E" w:rsidRDefault="006F10ED" w:rsidP="00E77D71">
      <w:pPr>
        <w:ind w:firstLine="708"/>
        <w:jc w:val="both"/>
        <w:rPr>
          <w:sz w:val="28"/>
          <w:szCs w:val="28"/>
          <w:lang w:val="uk-UA"/>
        </w:rPr>
      </w:pPr>
    </w:p>
    <w:p w:rsidR="00FB25DA" w:rsidRPr="00B94F3E" w:rsidRDefault="006F10ED" w:rsidP="00E77D71">
      <w:pPr>
        <w:jc w:val="both"/>
        <w:rPr>
          <w:sz w:val="28"/>
          <w:szCs w:val="28"/>
          <w:lang w:val="uk-UA"/>
        </w:rPr>
      </w:pPr>
      <w:r w:rsidRPr="00B94F3E">
        <w:rPr>
          <w:sz w:val="28"/>
          <w:szCs w:val="28"/>
          <w:lang w:val="uk-UA"/>
        </w:rPr>
        <w:tab/>
      </w:r>
    </w:p>
    <w:p w:rsidR="008C5AEA" w:rsidRDefault="008C5AEA" w:rsidP="000F1A51">
      <w:pPr>
        <w:jc w:val="both"/>
        <w:rPr>
          <w:sz w:val="28"/>
          <w:szCs w:val="28"/>
          <w:lang w:val="uk-UA"/>
        </w:rPr>
      </w:pPr>
    </w:p>
    <w:p w:rsidR="008C5AEA" w:rsidRDefault="008C5AEA" w:rsidP="000F1A51">
      <w:pPr>
        <w:jc w:val="both"/>
        <w:rPr>
          <w:sz w:val="28"/>
          <w:szCs w:val="28"/>
          <w:lang w:val="uk-UA"/>
        </w:rPr>
      </w:pPr>
    </w:p>
    <w:p w:rsidR="008C5AEA" w:rsidRDefault="008C5AEA" w:rsidP="000F1A51">
      <w:pPr>
        <w:jc w:val="both"/>
        <w:rPr>
          <w:sz w:val="28"/>
          <w:szCs w:val="28"/>
          <w:lang w:val="uk-UA"/>
        </w:rPr>
      </w:pPr>
    </w:p>
    <w:p w:rsidR="00D02506" w:rsidRPr="00B94F3E" w:rsidRDefault="006F10ED" w:rsidP="000F1A51">
      <w:pPr>
        <w:jc w:val="both"/>
        <w:rPr>
          <w:color w:val="1A202C"/>
          <w:sz w:val="28"/>
          <w:szCs w:val="28"/>
          <w:lang w:val="uk-UA"/>
        </w:rPr>
      </w:pPr>
      <w:r w:rsidRPr="00B94F3E">
        <w:rPr>
          <w:sz w:val="28"/>
          <w:szCs w:val="28"/>
          <w:lang w:val="uk-UA"/>
        </w:rPr>
        <w:t>Міський голова</w:t>
      </w:r>
      <w:r w:rsidRPr="00B94F3E">
        <w:rPr>
          <w:sz w:val="28"/>
          <w:szCs w:val="28"/>
          <w:lang w:val="uk-UA"/>
        </w:rPr>
        <w:tab/>
      </w:r>
      <w:r w:rsidRPr="00B94F3E">
        <w:rPr>
          <w:sz w:val="28"/>
          <w:szCs w:val="28"/>
          <w:lang w:val="uk-UA"/>
        </w:rPr>
        <w:tab/>
      </w:r>
      <w:r w:rsidR="00A623E8" w:rsidRPr="00B94F3E">
        <w:rPr>
          <w:sz w:val="28"/>
          <w:szCs w:val="28"/>
          <w:lang w:val="uk-UA"/>
        </w:rPr>
        <w:tab/>
      </w:r>
      <w:r w:rsidRPr="00B94F3E">
        <w:rPr>
          <w:sz w:val="28"/>
          <w:szCs w:val="28"/>
          <w:lang w:val="uk-UA"/>
        </w:rPr>
        <w:tab/>
      </w:r>
      <w:r w:rsidRPr="00B94F3E">
        <w:rPr>
          <w:sz w:val="28"/>
          <w:szCs w:val="28"/>
          <w:lang w:val="uk-UA"/>
        </w:rPr>
        <w:tab/>
      </w:r>
      <w:r w:rsidRPr="00B94F3E">
        <w:rPr>
          <w:sz w:val="28"/>
          <w:szCs w:val="28"/>
          <w:lang w:val="uk-UA"/>
        </w:rPr>
        <w:tab/>
      </w:r>
      <w:r w:rsidR="00FD4843" w:rsidRPr="00B94F3E">
        <w:rPr>
          <w:sz w:val="28"/>
          <w:szCs w:val="28"/>
          <w:lang w:val="uk-UA"/>
        </w:rPr>
        <w:t xml:space="preserve">  </w:t>
      </w:r>
      <w:r w:rsidR="00B94F3E">
        <w:rPr>
          <w:sz w:val="28"/>
          <w:szCs w:val="28"/>
          <w:lang w:val="uk-UA"/>
        </w:rPr>
        <w:t xml:space="preserve">   </w:t>
      </w:r>
      <w:r w:rsidR="00FD4843" w:rsidRPr="00B94F3E">
        <w:rPr>
          <w:sz w:val="28"/>
          <w:szCs w:val="28"/>
          <w:lang w:val="uk-UA"/>
        </w:rPr>
        <w:t xml:space="preserve"> </w:t>
      </w:r>
      <w:proofErr w:type="spellStart"/>
      <w:r w:rsidRPr="00B94F3E">
        <w:rPr>
          <w:sz w:val="28"/>
          <w:szCs w:val="28"/>
          <w:lang w:val="uk-UA"/>
        </w:rPr>
        <w:t>Кіндер</w:t>
      </w:r>
      <w:proofErr w:type="spellEnd"/>
      <w:r w:rsidR="00263552" w:rsidRPr="00B94F3E">
        <w:rPr>
          <w:sz w:val="28"/>
          <w:szCs w:val="28"/>
          <w:lang w:val="uk-UA"/>
        </w:rPr>
        <w:t xml:space="preserve"> О.О.</w:t>
      </w:r>
    </w:p>
    <w:p w:rsidR="006F10ED" w:rsidRPr="00B94F3E" w:rsidRDefault="006F10ED" w:rsidP="00B83BB8">
      <w:pPr>
        <w:pStyle w:val="2"/>
        <w:spacing w:before="0" w:beforeAutospacing="0" w:after="105" w:afterAutospacing="0"/>
        <w:rPr>
          <w:color w:val="1A202C"/>
          <w:sz w:val="28"/>
          <w:szCs w:val="28"/>
          <w:lang w:val="uk-UA"/>
        </w:rPr>
      </w:pPr>
    </w:p>
    <w:p w:rsidR="007C713C" w:rsidRPr="00B94F3E" w:rsidRDefault="007C713C" w:rsidP="003C3887">
      <w:pPr>
        <w:pStyle w:val="2"/>
        <w:spacing w:before="0"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sectPr w:rsidR="007C713C" w:rsidRPr="00B94F3E" w:rsidSect="00AA4C17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S Sans Serif">
    <w:altName w:val="Arial"/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3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5"/>
    <w:multiLevelType w:val="multilevel"/>
    <w:tmpl w:val="00000005"/>
    <w:name w:val="WW8Num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0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8"/>
    <w:multiLevelType w:val="multilevel"/>
    <w:tmpl w:val="00000008"/>
    <w:name w:val="WW8Num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color w:val="121117"/>
        <w:sz w:val="28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F48796B"/>
    <w:multiLevelType w:val="multilevel"/>
    <w:tmpl w:val="8438E2A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2E2E2E"/>
        <w:sz w:val="28"/>
      </w:rPr>
    </w:lvl>
    <w:lvl w:ilvl="1">
      <w:start w:val="8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color w:val="2E2E2E"/>
        <w:sz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2E2E2E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2E2E2E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2E2E2E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2E2E2E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2E2E2E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2E2E2E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2E2E2E"/>
        <w:sz w:val="28"/>
      </w:rPr>
    </w:lvl>
  </w:abstractNum>
  <w:abstractNum w:abstractNumId="5">
    <w:nsid w:val="37464320"/>
    <w:multiLevelType w:val="multilevel"/>
    <w:tmpl w:val="BB240EC8"/>
    <w:lvl w:ilvl="0">
      <w:start w:val="22"/>
      <w:numFmt w:val="decimal"/>
      <w:lvlText w:val="%1"/>
      <w:lvlJc w:val="left"/>
      <w:pPr>
        <w:tabs>
          <w:tab w:val="num" w:pos="1395"/>
        </w:tabs>
        <w:ind w:left="1395" w:hanging="1395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1395"/>
        </w:tabs>
        <w:ind w:left="1395" w:hanging="1395"/>
      </w:pPr>
      <w:rPr>
        <w:rFonts w:hint="default"/>
      </w:rPr>
    </w:lvl>
    <w:lvl w:ilvl="2">
      <w:start w:val="2016"/>
      <w:numFmt w:val="decimal"/>
      <w:lvlText w:val="%1.%2.%3"/>
      <w:lvlJc w:val="left"/>
      <w:pPr>
        <w:tabs>
          <w:tab w:val="num" w:pos="1395"/>
        </w:tabs>
        <w:ind w:left="1395" w:hanging="13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13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95"/>
        </w:tabs>
        <w:ind w:left="1395" w:hanging="13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4B5834C5"/>
    <w:multiLevelType w:val="multilevel"/>
    <w:tmpl w:val="75303688"/>
    <w:lvl w:ilvl="0">
      <w:start w:val="3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  <w:color w:val="2E2E2E"/>
        <w:sz w:val="28"/>
      </w:rPr>
    </w:lvl>
    <w:lvl w:ilvl="1">
      <w:start w:val="2"/>
      <w:numFmt w:val="decimal"/>
      <w:lvlText w:val="%1.%2."/>
      <w:lvlJc w:val="left"/>
      <w:pPr>
        <w:tabs>
          <w:tab w:val="num" w:pos="1020"/>
        </w:tabs>
        <w:ind w:left="1020" w:hanging="765"/>
      </w:pPr>
      <w:rPr>
        <w:rFonts w:hint="default"/>
        <w:color w:val="2E2E2E"/>
        <w:sz w:val="28"/>
      </w:rPr>
    </w:lvl>
    <w:lvl w:ilvl="2">
      <w:start w:val="45"/>
      <w:numFmt w:val="decimal"/>
      <w:lvlText w:val="%1.%2.%3."/>
      <w:lvlJc w:val="left"/>
      <w:pPr>
        <w:tabs>
          <w:tab w:val="num" w:pos="1275"/>
        </w:tabs>
        <w:ind w:left="1275" w:hanging="765"/>
      </w:pPr>
      <w:rPr>
        <w:rFonts w:hint="default"/>
        <w:color w:val="2E2E2E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530"/>
        </w:tabs>
        <w:ind w:left="1530" w:hanging="765"/>
      </w:pPr>
      <w:rPr>
        <w:rFonts w:hint="default"/>
        <w:color w:val="2E2E2E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100"/>
        </w:tabs>
        <w:ind w:left="2100" w:hanging="1080"/>
      </w:pPr>
      <w:rPr>
        <w:rFonts w:hint="default"/>
        <w:color w:val="2E2E2E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2355"/>
        </w:tabs>
        <w:ind w:left="2355" w:hanging="1080"/>
      </w:pPr>
      <w:rPr>
        <w:rFonts w:hint="default"/>
        <w:color w:val="2E2E2E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2970"/>
        </w:tabs>
        <w:ind w:left="2970" w:hanging="1440"/>
      </w:pPr>
      <w:rPr>
        <w:rFonts w:hint="default"/>
        <w:color w:val="2E2E2E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3225"/>
        </w:tabs>
        <w:ind w:left="3225" w:hanging="1440"/>
      </w:pPr>
      <w:rPr>
        <w:rFonts w:hint="default"/>
        <w:color w:val="2E2E2E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3840"/>
        </w:tabs>
        <w:ind w:left="3840" w:hanging="1800"/>
      </w:pPr>
      <w:rPr>
        <w:rFonts w:hint="default"/>
        <w:color w:val="2E2E2E"/>
        <w:sz w:val="28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hyphenationZone w:val="425"/>
  <w:characterSpacingControl w:val="doNotCompress"/>
  <w:compat/>
  <w:rsids>
    <w:rsidRoot w:val="00B76B34"/>
    <w:rsid w:val="00013D90"/>
    <w:rsid w:val="00015E3B"/>
    <w:rsid w:val="0005769A"/>
    <w:rsid w:val="00095D65"/>
    <w:rsid w:val="000C0EBA"/>
    <w:rsid w:val="000F1A51"/>
    <w:rsid w:val="00100482"/>
    <w:rsid w:val="0012349F"/>
    <w:rsid w:val="00125E9B"/>
    <w:rsid w:val="00126501"/>
    <w:rsid w:val="00136A14"/>
    <w:rsid w:val="001507DC"/>
    <w:rsid w:val="00163469"/>
    <w:rsid w:val="00164503"/>
    <w:rsid w:val="001656E8"/>
    <w:rsid w:val="001D62E4"/>
    <w:rsid w:val="001E2FB3"/>
    <w:rsid w:val="0020319B"/>
    <w:rsid w:val="00205EF9"/>
    <w:rsid w:val="00210694"/>
    <w:rsid w:val="002125B8"/>
    <w:rsid w:val="00252284"/>
    <w:rsid w:val="00263552"/>
    <w:rsid w:val="002A0888"/>
    <w:rsid w:val="002A202C"/>
    <w:rsid w:val="002B178C"/>
    <w:rsid w:val="002D1849"/>
    <w:rsid w:val="002E288E"/>
    <w:rsid w:val="002E7CFF"/>
    <w:rsid w:val="00323802"/>
    <w:rsid w:val="00367F6A"/>
    <w:rsid w:val="003771CE"/>
    <w:rsid w:val="00390BBE"/>
    <w:rsid w:val="00390E4F"/>
    <w:rsid w:val="003A057C"/>
    <w:rsid w:val="003C346D"/>
    <w:rsid w:val="003C3887"/>
    <w:rsid w:val="00402E3B"/>
    <w:rsid w:val="0043755C"/>
    <w:rsid w:val="004449B6"/>
    <w:rsid w:val="004E77D5"/>
    <w:rsid w:val="004F784F"/>
    <w:rsid w:val="00512EDA"/>
    <w:rsid w:val="005203AE"/>
    <w:rsid w:val="00537C5C"/>
    <w:rsid w:val="005411F1"/>
    <w:rsid w:val="0054612B"/>
    <w:rsid w:val="00572652"/>
    <w:rsid w:val="00581CA4"/>
    <w:rsid w:val="005C1573"/>
    <w:rsid w:val="005F292A"/>
    <w:rsid w:val="00616440"/>
    <w:rsid w:val="00642D9D"/>
    <w:rsid w:val="0066374F"/>
    <w:rsid w:val="00685991"/>
    <w:rsid w:val="00691EF7"/>
    <w:rsid w:val="006A754E"/>
    <w:rsid w:val="006B6527"/>
    <w:rsid w:val="006D1A2B"/>
    <w:rsid w:val="006E6EA1"/>
    <w:rsid w:val="006F10ED"/>
    <w:rsid w:val="00714327"/>
    <w:rsid w:val="007161DF"/>
    <w:rsid w:val="00732CC1"/>
    <w:rsid w:val="00740530"/>
    <w:rsid w:val="00746C46"/>
    <w:rsid w:val="00751C71"/>
    <w:rsid w:val="00760719"/>
    <w:rsid w:val="00763AD9"/>
    <w:rsid w:val="00771E54"/>
    <w:rsid w:val="007760AC"/>
    <w:rsid w:val="007C0DF6"/>
    <w:rsid w:val="007C53EA"/>
    <w:rsid w:val="007C713C"/>
    <w:rsid w:val="007C7F5E"/>
    <w:rsid w:val="007D2A31"/>
    <w:rsid w:val="007D7645"/>
    <w:rsid w:val="007E51C9"/>
    <w:rsid w:val="007E539B"/>
    <w:rsid w:val="007E6A4F"/>
    <w:rsid w:val="00812221"/>
    <w:rsid w:val="00835284"/>
    <w:rsid w:val="00841E23"/>
    <w:rsid w:val="008445BB"/>
    <w:rsid w:val="00854FF0"/>
    <w:rsid w:val="00881649"/>
    <w:rsid w:val="00881DB7"/>
    <w:rsid w:val="00895253"/>
    <w:rsid w:val="008B10EA"/>
    <w:rsid w:val="008B7409"/>
    <w:rsid w:val="008C36D2"/>
    <w:rsid w:val="008C5AEA"/>
    <w:rsid w:val="008C5FA0"/>
    <w:rsid w:val="008F6990"/>
    <w:rsid w:val="00913D4A"/>
    <w:rsid w:val="00925373"/>
    <w:rsid w:val="00953B4E"/>
    <w:rsid w:val="0095753A"/>
    <w:rsid w:val="00986966"/>
    <w:rsid w:val="009A0BCE"/>
    <w:rsid w:val="009A3D2D"/>
    <w:rsid w:val="009D5931"/>
    <w:rsid w:val="00A04FC3"/>
    <w:rsid w:val="00A07F53"/>
    <w:rsid w:val="00A10EAB"/>
    <w:rsid w:val="00A1731E"/>
    <w:rsid w:val="00A32D53"/>
    <w:rsid w:val="00A623E8"/>
    <w:rsid w:val="00A73F8B"/>
    <w:rsid w:val="00A87D48"/>
    <w:rsid w:val="00AA4C17"/>
    <w:rsid w:val="00AC3320"/>
    <w:rsid w:val="00AC6D97"/>
    <w:rsid w:val="00AD1AFC"/>
    <w:rsid w:val="00AD320E"/>
    <w:rsid w:val="00B05472"/>
    <w:rsid w:val="00B11F9F"/>
    <w:rsid w:val="00B76B34"/>
    <w:rsid w:val="00B809F3"/>
    <w:rsid w:val="00B83BB8"/>
    <w:rsid w:val="00B94F3E"/>
    <w:rsid w:val="00BA3C96"/>
    <w:rsid w:val="00BA4F32"/>
    <w:rsid w:val="00BA5FD0"/>
    <w:rsid w:val="00BB0859"/>
    <w:rsid w:val="00BE675D"/>
    <w:rsid w:val="00C11DDF"/>
    <w:rsid w:val="00C36BAA"/>
    <w:rsid w:val="00C57E90"/>
    <w:rsid w:val="00C662DB"/>
    <w:rsid w:val="00CA684F"/>
    <w:rsid w:val="00CA7BD5"/>
    <w:rsid w:val="00CB5B3E"/>
    <w:rsid w:val="00CF5A21"/>
    <w:rsid w:val="00D02506"/>
    <w:rsid w:val="00D3238D"/>
    <w:rsid w:val="00D615D7"/>
    <w:rsid w:val="00DC2EB4"/>
    <w:rsid w:val="00DC65C4"/>
    <w:rsid w:val="00DD13F0"/>
    <w:rsid w:val="00DE4D30"/>
    <w:rsid w:val="00E16F84"/>
    <w:rsid w:val="00E174B7"/>
    <w:rsid w:val="00E31789"/>
    <w:rsid w:val="00E33ECD"/>
    <w:rsid w:val="00E45DD1"/>
    <w:rsid w:val="00E63559"/>
    <w:rsid w:val="00E64605"/>
    <w:rsid w:val="00E77D71"/>
    <w:rsid w:val="00E95DF0"/>
    <w:rsid w:val="00E97EDE"/>
    <w:rsid w:val="00EA48D2"/>
    <w:rsid w:val="00EE77FD"/>
    <w:rsid w:val="00EF2165"/>
    <w:rsid w:val="00EF7C21"/>
    <w:rsid w:val="00F06B33"/>
    <w:rsid w:val="00F61EB1"/>
    <w:rsid w:val="00F677DE"/>
    <w:rsid w:val="00F719FF"/>
    <w:rsid w:val="00F724E4"/>
    <w:rsid w:val="00F970D3"/>
    <w:rsid w:val="00FB25DA"/>
    <w:rsid w:val="00FD4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0E4F"/>
    <w:rPr>
      <w:sz w:val="24"/>
      <w:szCs w:val="24"/>
    </w:rPr>
  </w:style>
  <w:style w:type="paragraph" w:styleId="2">
    <w:name w:val="heading 2"/>
    <w:basedOn w:val="a"/>
    <w:qFormat/>
    <w:rsid w:val="00B76B3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76B3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76B34"/>
  </w:style>
  <w:style w:type="paragraph" w:styleId="a4">
    <w:name w:val="caption"/>
    <w:basedOn w:val="a"/>
    <w:next w:val="a"/>
    <w:qFormat/>
    <w:rsid w:val="00EF2165"/>
    <w:pPr>
      <w:jc w:val="center"/>
    </w:pPr>
    <w:rPr>
      <w:rFonts w:ascii="MS Sans Serif" w:hAnsi="MS Sans Serif" w:cs="MS Sans Serif"/>
      <w:b/>
      <w:bCs/>
      <w:noProof/>
      <w:sz w:val="32"/>
      <w:szCs w:val="32"/>
      <w:lang w:val="uk-UA"/>
    </w:rPr>
  </w:style>
  <w:style w:type="character" w:customStyle="1" w:styleId="FontStyle15">
    <w:name w:val="Font Style15"/>
    <w:basedOn w:val="a0"/>
    <w:rsid w:val="00EF2165"/>
    <w:rPr>
      <w:rFonts w:ascii="Times New Roman" w:hAnsi="Times New Roman" w:cs="Times New Roman" w:hint="default"/>
      <w:sz w:val="26"/>
      <w:szCs w:val="26"/>
    </w:rPr>
  </w:style>
  <w:style w:type="paragraph" w:styleId="HTML">
    <w:name w:val="HTML Preformatted"/>
    <w:basedOn w:val="a"/>
    <w:link w:val="HTML0"/>
    <w:rsid w:val="006F10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uk-UA" w:eastAsia="uk-UA"/>
    </w:rPr>
  </w:style>
  <w:style w:type="paragraph" w:styleId="a5">
    <w:name w:val="Document Map"/>
    <w:basedOn w:val="a"/>
    <w:semiHidden/>
    <w:rsid w:val="0021069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trongEmphasis">
    <w:name w:val="Strong Emphasis"/>
    <w:rsid w:val="0020319B"/>
    <w:rPr>
      <w:b/>
      <w:bCs/>
    </w:rPr>
  </w:style>
  <w:style w:type="paragraph" w:customStyle="1" w:styleId="Textbody">
    <w:name w:val="Text body"/>
    <w:basedOn w:val="a"/>
    <w:rsid w:val="0020319B"/>
    <w:pPr>
      <w:widowControl w:val="0"/>
      <w:suppressAutoHyphens/>
      <w:spacing w:after="120"/>
      <w:textAlignment w:val="baseline"/>
    </w:pPr>
    <w:rPr>
      <w:rFonts w:eastAsia="Andale Sans UI" w:cs="Tahoma"/>
      <w:kern w:val="1"/>
      <w:lang w:val="de-DE" w:eastAsia="fa-IR" w:bidi="fa-IR"/>
    </w:rPr>
  </w:style>
  <w:style w:type="character" w:customStyle="1" w:styleId="HTML0">
    <w:name w:val="Стандартный HTML Знак"/>
    <w:basedOn w:val="a0"/>
    <w:link w:val="HTML"/>
    <w:rsid w:val="004F784F"/>
    <w:rPr>
      <w:rFonts w:ascii="Courier New" w:hAnsi="Courier New" w:cs="Courier New"/>
      <w:lang w:val="uk-UA" w:eastAsia="uk-UA"/>
    </w:rPr>
  </w:style>
  <w:style w:type="paragraph" w:styleId="a6">
    <w:name w:val="Balloon Text"/>
    <w:basedOn w:val="a"/>
    <w:link w:val="a7"/>
    <w:rsid w:val="009A0B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A0B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4CC53-5FFA-4EB9-9C40-8810FEF9E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1721</Words>
  <Characters>981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Положення про відділ молоді, фізичної культури та спорту виконавчого комітету Обухівської міської ради</vt:lpstr>
    </vt:vector>
  </TitlesOfParts>
  <Company>Организация</Company>
  <LinksUpToDate>false</LinksUpToDate>
  <CharactersWithSpaces>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Положення про відділ молоді, фізичної культури та спорту виконавчого комітету Обухівської міської ради</dc:title>
  <dc:creator>Customer</dc:creator>
  <cp:lastModifiedBy>Кончаківська</cp:lastModifiedBy>
  <cp:revision>23</cp:revision>
  <cp:lastPrinted>2019-04-04T05:38:00Z</cp:lastPrinted>
  <dcterms:created xsi:type="dcterms:W3CDTF">2019-03-19T07:55:00Z</dcterms:created>
  <dcterms:modified xsi:type="dcterms:W3CDTF">2019-04-12T06:22:00Z</dcterms:modified>
</cp:coreProperties>
</file>