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ED" w:rsidRPr="00587F87" w:rsidRDefault="008C36D2" w:rsidP="006F10ED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0ED" w:rsidRPr="004449B6" w:rsidRDefault="006423EA" w:rsidP="006F10ED">
      <w:pPr>
        <w:spacing w:line="360" w:lineRule="auto"/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4449B6" w:rsidRPr="004449B6" w:rsidRDefault="004449B6" w:rsidP="004449B6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</w:rPr>
        <w:t>КОВЕЛЬСЬКА МІСЬКА РАДА</w:t>
      </w:r>
    </w:p>
    <w:p w:rsidR="004449B6" w:rsidRDefault="004449B6" w:rsidP="004449B6">
      <w:pPr>
        <w:pStyle w:val="2"/>
        <w:keepNext/>
        <w:suppressAutoHyphens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</w:rPr>
        <w:t>ВИКОНАВЧИЙ КОМІТЕТ</w:t>
      </w:r>
    </w:p>
    <w:p w:rsidR="004449B6" w:rsidRPr="004449B6" w:rsidRDefault="004449B6" w:rsidP="004449B6">
      <w:pPr>
        <w:spacing w:line="360" w:lineRule="auto"/>
        <w:rPr>
          <w:b/>
          <w:lang w:val="uk-UA"/>
        </w:rPr>
      </w:pPr>
    </w:p>
    <w:p w:rsidR="006F10ED" w:rsidRPr="009161F6" w:rsidRDefault="004449B6" w:rsidP="004449B6">
      <w:pPr>
        <w:pStyle w:val="HTML"/>
        <w:rPr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</w:t>
      </w:r>
      <w:r w:rsidR="006F10ED"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6F10ED" w:rsidRPr="006423EA" w:rsidRDefault="006F10ED" w:rsidP="004449B6">
      <w:pPr>
        <w:jc w:val="center"/>
        <w:rPr>
          <w:b/>
          <w:bCs/>
          <w:sz w:val="28"/>
          <w:szCs w:val="28"/>
          <w:lang w:val="uk-UA"/>
        </w:rPr>
      </w:pPr>
    </w:p>
    <w:p w:rsidR="006F10ED" w:rsidRPr="006423EA" w:rsidRDefault="006F10ED" w:rsidP="006F10ED">
      <w:pPr>
        <w:spacing w:line="240" w:lineRule="atLeast"/>
        <w:jc w:val="both"/>
        <w:rPr>
          <w:b/>
          <w:bCs/>
          <w:sz w:val="28"/>
          <w:szCs w:val="28"/>
          <w:lang w:val="uk-UA"/>
        </w:rPr>
      </w:pPr>
      <w:r w:rsidRPr="002A010E">
        <w:rPr>
          <w:sz w:val="28"/>
          <w:szCs w:val="28"/>
          <w:lang w:val="uk-UA"/>
        </w:rPr>
        <w:t xml:space="preserve"> </w:t>
      </w:r>
      <w:r w:rsidR="002A010E" w:rsidRPr="002A010E">
        <w:rPr>
          <w:bCs/>
          <w:sz w:val="28"/>
          <w:szCs w:val="28"/>
          <w:lang w:val="uk-UA"/>
        </w:rPr>
        <w:t>14.03.2019</w:t>
      </w:r>
      <w:r w:rsidR="002A010E">
        <w:rPr>
          <w:b/>
          <w:bCs/>
          <w:sz w:val="28"/>
          <w:szCs w:val="28"/>
          <w:lang w:val="uk-UA"/>
        </w:rPr>
        <w:t xml:space="preserve"> </w:t>
      </w:r>
      <w:r w:rsidR="002A010E">
        <w:rPr>
          <w:sz w:val="28"/>
          <w:szCs w:val="28"/>
          <w:lang w:val="uk-UA"/>
        </w:rPr>
        <w:t>№ 77</w:t>
      </w:r>
    </w:p>
    <w:p w:rsidR="006F10ED" w:rsidRPr="00C85C92" w:rsidRDefault="006F10ED" w:rsidP="006F10ED">
      <w:pPr>
        <w:spacing w:line="240" w:lineRule="atLeast"/>
        <w:jc w:val="both"/>
        <w:rPr>
          <w:sz w:val="28"/>
          <w:szCs w:val="28"/>
          <w:lang w:val="uk-UA"/>
        </w:rPr>
      </w:pPr>
      <w:r w:rsidRPr="006423EA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</w:t>
      </w:r>
      <w:r w:rsidRPr="006423EA">
        <w:rPr>
          <w:sz w:val="28"/>
          <w:szCs w:val="28"/>
          <w:lang w:val="uk-UA"/>
        </w:rPr>
        <w:t xml:space="preserve">   </w:t>
      </w:r>
    </w:p>
    <w:p w:rsidR="006F10ED" w:rsidRPr="00835284" w:rsidRDefault="00BF2E3C" w:rsidP="006F10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адміністративні</w:t>
      </w:r>
      <w:r w:rsidR="00835284">
        <w:rPr>
          <w:sz w:val="28"/>
          <w:szCs w:val="28"/>
          <w:lang w:val="uk-UA"/>
        </w:rPr>
        <w:t xml:space="preserve"> послуг</w:t>
      </w:r>
      <w:r>
        <w:rPr>
          <w:sz w:val="28"/>
          <w:szCs w:val="28"/>
          <w:lang w:val="uk-UA"/>
        </w:rPr>
        <w:t>и</w:t>
      </w:r>
    </w:p>
    <w:p w:rsidR="00013D90" w:rsidRDefault="00CB5B3E" w:rsidP="00013D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CA7BD5" w:rsidRPr="00CA7BD5" w:rsidRDefault="00835284" w:rsidP="00844814">
      <w:pPr>
        <w:jc w:val="both"/>
        <w:rPr>
          <w:sz w:val="28"/>
          <w:szCs w:val="28"/>
          <w:lang w:val="uk-UA"/>
        </w:rPr>
      </w:pPr>
      <w:r w:rsidRPr="005203AE">
        <w:rPr>
          <w:sz w:val="28"/>
          <w:szCs w:val="28"/>
          <w:lang w:val="uk-UA"/>
        </w:rPr>
        <w:t xml:space="preserve">            </w:t>
      </w:r>
      <w:r w:rsidR="006C2F88">
        <w:rPr>
          <w:sz w:val="28"/>
          <w:szCs w:val="28"/>
          <w:lang w:val="uk-UA"/>
        </w:rPr>
        <w:t>Відповідно до п.6 ст.59</w:t>
      </w:r>
      <w:r w:rsidRPr="00835284">
        <w:rPr>
          <w:sz w:val="28"/>
          <w:szCs w:val="28"/>
          <w:lang w:val="uk-UA"/>
        </w:rPr>
        <w:t xml:space="preserve"> Закону України </w:t>
      </w:r>
      <w:proofErr w:type="spellStart"/>
      <w:r w:rsidRPr="00835284">
        <w:rPr>
          <w:sz w:val="28"/>
          <w:szCs w:val="28"/>
          <w:lang w:val="uk-UA"/>
        </w:rPr>
        <w:t>“Про</w:t>
      </w:r>
      <w:proofErr w:type="spellEnd"/>
      <w:r w:rsidRPr="00835284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835284">
        <w:rPr>
          <w:sz w:val="28"/>
          <w:szCs w:val="28"/>
          <w:lang w:val="uk-UA"/>
        </w:rPr>
        <w:t>Україні”</w:t>
      </w:r>
      <w:proofErr w:type="spellEnd"/>
      <w:r w:rsidRPr="00835284">
        <w:rPr>
          <w:sz w:val="28"/>
          <w:szCs w:val="28"/>
          <w:lang w:val="uk-UA"/>
        </w:rPr>
        <w:t xml:space="preserve">, </w:t>
      </w:r>
      <w:r w:rsidR="00BF2E3C">
        <w:rPr>
          <w:sz w:val="28"/>
          <w:szCs w:val="28"/>
          <w:lang w:val="uk-UA"/>
        </w:rPr>
        <w:t xml:space="preserve"> ст. 8 </w:t>
      </w:r>
      <w:r w:rsidRPr="00835284">
        <w:rPr>
          <w:sz w:val="28"/>
          <w:szCs w:val="28"/>
          <w:lang w:val="uk-UA"/>
        </w:rPr>
        <w:t xml:space="preserve">Закону України </w:t>
      </w:r>
      <w:proofErr w:type="spellStart"/>
      <w:r w:rsidRPr="00835284">
        <w:rPr>
          <w:sz w:val="28"/>
          <w:szCs w:val="28"/>
          <w:lang w:val="uk-UA"/>
        </w:rPr>
        <w:t>“Про</w:t>
      </w:r>
      <w:proofErr w:type="spellEnd"/>
      <w:r w:rsidRPr="00835284">
        <w:rPr>
          <w:sz w:val="28"/>
          <w:szCs w:val="28"/>
          <w:lang w:val="uk-UA"/>
        </w:rPr>
        <w:t xml:space="preserve"> адміністративні </w:t>
      </w:r>
      <w:proofErr w:type="spellStart"/>
      <w:r w:rsidRPr="00835284">
        <w:rPr>
          <w:sz w:val="28"/>
          <w:szCs w:val="28"/>
          <w:lang w:val="uk-UA"/>
        </w:rPr>
        <w:t>послуги</w:t>
      </w:r>
      <w:r w:rsidR="00BF2E3C">
        <w:rPr>
          <w:sz w:val="28"/>
          <w:szCs w:val="28"/>
          <w:lang w:val="uk-UA"/>
        </w:rPr>
        <w:t>”</w:t>
      </w:r>
      <w:proofErr w:type="spellEnd"/>
      <w:r w:rsidR="008B7409">
        <w:rPr>
          <w:sz w:val="28"/>
          <w:szCs w:val="28"/>
          <w:lang w:val="uk-UA"/>
        </w:rPr>
        <w:t xml:space="preserve">, </w:t>
      </w:r>
      <w:r w:rsidR="004449B6">
        <w:rPr>
          <w:sz w:val="28"/>
          <w:szCs w:val="28"/>
          <w:lang w:val="uk-UA"/>
        </w:rPr>
        <w:t xml:space="preserve">на виконання рішення міської ради </w:t>
      </w:r>
      <w:r w:rsidR="00BF2E3C">
        <w:rPr>
          <w:sz w:val="28"/>
          <w:szCs w:val="28"/>
          <w:lang w:val="uk-UA"/>
        </w:rPr>
        <w:t xml:space="preserve">від 27.12.2018 року №46/80 </w:t>
      </w:r>
      <w:proofErr w:type="spellStart"/>
      <w:r w:rsidR="006423EA">
        <w:rPr>
          <w:sz w:val="28"/>
          <w:szCs w:val="28"/>
          <w:lang w:val="uk-UA"/>
        </w:rPr>
        <w:t>“</w:t>
      </w:r>
      <w:r w:rsidR="004449B6">
        <w:rPr>
          <w:sz w:val="28"/>
          <w:szCs w:val="28"/>
          <w:lang w:val="uk-UA"/>
        </w:rPr>
        <w:t>Про</w:t>
      </w:r>
      <w:proofErr w:type="spellEnd"/>
      <w:r w:rsidR="004449B6">
        <w:rPr>
          <w:sz w:val="28"/>
          <w:szCs w:val="28"/>
          <w:lang w:val="uk-UA"/>
        </w:rPr>
        <w:t xml:space="preserve"> затвердження переліку адміністративних </w:t>
      </w:r>
      <w:proofErr w:type="spellStart"/>
      <w:r w:rsidR="004449B6">
        <w:rPr>
          <w:sz w:val="28"/>
          <w:szCs w:val="28"/>
          <w:lang w:val="uk-UA"/>
        </w:rPr>
        <w:t>послуг</w:t>
      </w:r>
      <w:r w:rsidR="006423EA">
        <w:rPr>
          <w:sz w:val="28"/>
          <w:szCs w:val="28"/>
          <w:lang w:val="uk-UA"/>
        </w:rPr>
        <w:t>”</w:t>
      </w:r>
      <w:proofErr w:type="spellEnd"/>
      <w:r w:rsidR="004449B6">
        <w:rPr>
          <w:sz w:val="28"/>
          <w:szCs w:val="28"/>
          <w:lang w:val="uk-UA"/>
        </w:rPr>
        <w:t>,</w:t>
      </w:r>
      <w:r w:rsidRPr="00835284">
        <w:rPr>
          <w:sz w:val="28"/>
          <w:szCs w:val="28"/>
          <w:lang w:val="uk-UA"/>
        </w:rPr>
        <w:t xml:space="preserve"> з метою </w:t>
      </w:r>
      <w:r w:rsidR="008B7409">
        <w:rPr>
          <w:sz w:val="28"/>
          <w:szCs w:val="28"/>
          <w:lang w:val="uk-UA"/>
        </w:rPr>
        <w:t xml:space="preserve">приведення   у відповідність  до чиновного законодавства, </w:t>
      </w:r>
      <w:r w:rsidRPr="00835284">
        <w:rPr>
          <w:sz w:val="28"/>
          <w:szCs w:val="28"/>
          <w:lang w:val="uk-UA"/>
        </w:rPr>
        <w:t>забезпечення ефективного надання адміністративних послуг суб</w:t>
      </w:r>
      <w:r w:rsidR="00537C5C" w:rsidRPr="00537C5C">
        <w:rPr>
          <w:sz w:val="28"/>
          <w:szCs w:val="28"/>
          <w:lang w:val="uk-UA"/>
        </w:rPr>
        <w:t>’</w:t>
      </w:r>
      <w:r w:rsidRPr="00835284">
        <w:rPr>
          <w:sz w:val="28"/>
          <w:szCs w:val="28"/>
          <w:lang w:val="uk-UA"/>
        </w:rPr>
        <w:t>єктам звернень</w:t>
      </w:r>
      <w:r w:rsidR="006F10ED" w:rsidRPr="005203AE">
        <w:rPr>
          <w:sz w:val="28"/>
          <w:szCs w:val="28"/>
          <w:lang w:val="uk-UA"/>
        </w:rPr>
        <w:t xml:space="preserve">, </w:t>
      </w:r>
      <w:r w:rsidR="00CA7BD5" w:rsidRPr="00CA7BD5">
        <w:rPr>
          <w:sz w:val="28"/>
          <w:szCs w:val="28"/>
          <w:lang w:val="uk-UA"/>
        </w:rPr>
        <w:t>виконавчий комітет міської ради</w:t>
      </w:r>
    </w:p>
    <w:p w:rsidR="00F724E4" w:rsidRDefault="00F724E4" w:rsidP="00844814">
      <w:pPr>
        <w:jc w:val="both"/>
        <w:rPr>
          <w:sz w:val="28"/>
          <w:szCs w:val="28"/>
          <w:lang w:val="uk-UA"/>
        </w:rPr>
      </w:pPr>
    </w:p>
    <w:p w:rsidR="006F10ED" w:rsidRPr="001D1103" w:rsidRDefault="00CA7BD5" w:rsidP="00844814">
      <w:pPr>
        <w:jc w:val="both"/>
        <w:rPr>
          <w:sz w:val="28"/>
          <w:szCs w:val="28"/>
          <w:lang w:val="uk-UA"/>
        </w:rPr>
      </w:pPr>
      <w:r w:rsidRPr="00F724E4">
        <w:rPr>
          <w:sz w:val="28"/>
          <w:szCs w:val="28"/>
          <w:lang w:val="uk-UA"/>
        </w:rPr>
        <w:t>ВИРІШИВ:</w:t>
      </w:r>
      <w:r w:rsidR="00CB5B3E">
        <w:rPr>
          <w:sz w:val="28"/>
          <w:szCs w:val="28"/>
          <w:lang w:val="uk-UA"/>
        </w:rPr>
        <w:t xml:space="preserve">                                                 </w:t>
      </w:r>
    </w:p>
    <w:p w:rsidR="009A0BCE" w:rsidRDefault="006F10ED" w:rsidP="008448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575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</w:t>
      </w:r>
      <w:r w:rsidR="003771CE">
        <w:rPr>
          <w:sz w:val="28"/>
          <w:szCs w:val="28"/>
          <w:lang w:val="uk-UA"/>
        </w:rPr>
        <w:t>.</w:t>
      </w:r>
      <w:r w:rsidR="009A0BCE">
        <w:rPr>
          <w:sz w:val="28"/>
          <w:szCs w:val="28"/>
          <w:lang w:val="uk-UA"/>
        </w:rPr>
        <w:t>Суб</w:t>
      </w:r>
      <w:r w:rsidR="009A0BCE" w:rsidRPr="009A0BCE">
        <w:rPr>
          <w:sz w:val="28"/>
          <w:szCs w:val="28"/>
          <w:lang w:val="uk-UA"/>
        </w:rPr>
        <w:t>’</w:t>
      </w:r>
      <w:r w:rsidR="009A0BCE">
        <w:rPr>
          <w:sz w:val="28"/>
          <w:szCs w:val="28"/>
          <w:lang w:val="uk-UA"/>
        </w:rPr>
        <w:t>єктам надання адміністративних послуг виконавчого комітету Ковельської міської ради</w:t>
      </w:r>
      <w:r w:rsidR="00F72E45">
        <w:rPr>
          <w:sz w:val="28"/>
          <w:szCs w:val="28"/>
          <w:lang w:val="uk-UA"/>
        </w:rPr>
        <w:t xml:space="preserve">, територіальних підрозділів органів виконавчої влади </w:t>
      </w:r>
      <w:r w:rsidR="009A0BCE">
        <w:rPr>
          <w:sz w:val="28"/>
          <w:szCs w:val="28"/>
          <w:lang w:val="uk-UA"/>
        </w:rPr>
        <w:t xml:space="preserve"> </w:t>
      </w:r>
      <w:r w:rsidR="00BF2E3C">
        <w:rPr>
          <w:sz w:val="28"/>
          <w:szCs w:val="28"/>
          <w:lang w:val="uk-UA"/>
        </w:rPr>
        <w:t xml:space="preserve"> в термін до 01.05.2019 р., </w:t>
      </w:r>
      <w:r w:rsidR="009A0BCE">
        <w:rPr>
          <w:sz w:val="28"/>
          <w:szCs w:val="28"/>
          <w:lang w:val="uk-UA"/>
        </w:rPr>
        <w:t xml:space="preserve">затвердити інформаційні та технологічні картки  відповідно до переліку адміністративних послуг, затверджених рішенням міської ради  від 27.12.2018 року </w:t>
      </w:r>
      <w:r w:rsidR="00A40F87">
        <w:rPr>
          <w:sz w:val="28"/>
          <w:szCs w:val="28"/>
          <w:lang w:val="uk-UA"/>
        </w:rPr>
        <w:t>№46/80</w:t>
      </w:r>
      <w:r w:rsidR="00A40F87" w:rsidRPr="00A40F87">
        <w:rPr>
          <w:sz w:val="28"/>
          <w:szCs w:val="28"/>
          <w:lang w:val="uk-UA"/>
        </w:rPr>
        <w:t xml:space="preserve"> </w:t>
      </w:r>
      <w:proofErr w:type="spellStart"/>
      <w:r w:rsidR="006423EA">
        <w:rPr>
          <w:sz w:val="28"/>
          <w:szCs w:val="28"/>
          <w:lang w:val="uk-UA"/>
        </w:rPr>
        <w:t>“</w:t>
      </w:r>
      <w:r w:rsidR="00A40F87">
        <w:rPr>
          <w:sz w:val="28"/>
          <w:szCs w:val="28"/>
          <w:lang w:val="uk-UA"/>
        </w:rPr>
        <w:t>Про</w:t>
      </w:r>
      <w:proofErr w:type="spellEnd"/>
      <w:r w:rsidR="00A40F87">
        <w:rPr>
          <w:sz w:val="28"/>
          <w:szCs w:val="28"/>
          <w:lang w:val="uk-UA"/>
        </w:rPr>
        <w:t xml:space="preserve"> затвердження п</w:t>
      </w:r>
      <w:r w:rsidR="006423EA">
        <w:rPr>
          <w:sz w:val="28"/>
          <w:szCs w:val="28"/>
          <w:lang w:val="uk-UA"/>
        </w:rPr>
        <w:t xml:space="preserve">ереліку адміністративних </w:t>
      </w:r>
      <w:proofErr w:type="spellStart"/>
      <w:r w:rsidR="006423EA">
        <w:rPr>
          <w:sz w:val="28"/>
          <w:szCs w:val="28"/>
          <w:lang w:val="uk-UA"/>
        </w:rPr>
        <w:t>послуг”</w:t>
      </w:r>
      <w:proofErr w:type="spellEnd"/>
      <w:r w:rsidR="00A40F87">
        <w:rPr>
          <w:sz w:val="28"/>
          <w:szCs w:val="28"/>
          <w:lang w:val="uk-UA"/>
        </w:rPr>
        <w:t>.</w:t>
      </w:r>
    </w:p>
    <w:p w:rsidR="00F724E4" w:rsidRDefault="009A0BCE" w:rsidP="008448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2.У разі внесення  змін до законодавства  щодо надання адміністративних послуг, суб</w:t>
      </w:r>
      <w:r w:rsidR="00F724E4" w:rsidRPr="00F724E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єкти надання адміністративних послуг зобов</w:t>
      </w:r>
      <w:r w:rsidR="00F724E4" w:rsidRPr="00F724E4">
        <w:rPr>
          <w:sz w:val="28"/>
          <w:szCs w:val="28"/>
          <w:lang w:val="uk-UA"/>
        </w:rPr>
        <w:t>’</w:t>
      </w:r>
      <w:r w:rsidR="00F72E45">
        <w:rPr>
          <w:sz w:val="28"/>
          <w:szCs w:val="28"/>
          <w:lang w:val="uk-UA"/>
        </w:rPr>
        <w:t>язані у місячний термін</w:t>
      </w:r>
      <w:r w:rsidR="006423EA">
        <w:rPr>
          <w:sz w:val="28"/>
          <w:szCs w:val="28"/>
          <w:lang w:val="uk-UA"/>
        </w:rPr>
        <w:t xml:space="preserve"> </w:t>
      </w:r>
      <w:r w:rsidR="00F72E45">
        <w:rPr>
          <w:sz w:val="28"/>
          <w:szCs w:val="28"/>
          <w:lang w:val="uk-UA"/>
        </w:rPr>
        <w:t xml:space="preserve"> вно</w:t>
      </w:r>
      <w:r>
        <w:rPr>
          <w:sz w:val="28"/>
          <w:szCs w:val="28"/>
          <w:lang w:val="uk-UA"/>
        </w:rPr>
        <w:t>с</w:t>
      </w:r>
      <w:r w:rsidR="00F72E4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ти зміни до затверджен</w:t>
      </w:r>
      <w:r w:rsidR="00F724E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х інформаційних та технологічних карток.</w:t>
      </w:r>
    </w:p>
    <w:p w:rsidR="00F724E4" w:rsidRPr="00BF2E3C" w:rsidRDefault="005411F1" w:rsidP="00844814">
      <w:pPr>
        <w:widowControl w:val="0"/>
        <w:tabs>
          <w:tab w:val="left" w:pos="390"/>
        </w:tabs>
        <w:autoSpaceDE w:val="0"/>
        <w:ind w:left="3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724E4">
        <w:rPr>
          <w:sz w:val="28"/>
          <w:szCs w:val="28"/>
          <w:lang w:val="uk-UA"/>
        </w:rPr>
        <w:t>3.</w:t>
      </w:r>
      <w:r w:rsidR="00F724E4">
        <w:rPr>
          <w:sz w:val="28"/>
          <w:szCs w:val="28"/>
        </w:rPr>
        <w:t xml:space="preserve">Контроль за </w:t>
      </w:r>
      <w:proofErr w:type="spellStart"/>
      <w:r w:rsidR="00F724E4">
        <w:rPr>
          <w:sz w:val="28"/>
          <w:szCs w:val="28"/>
        </w:rPr>
        <w:t>виконанням</w:t>
      </w:r>
      <w:proofErr w:type="spellEnd"/>
      <w:r w:rsidR="00F724E4">
        <w:rPr>
          <w:sz w:val="28"/>
          <w:szCs w:val="28"/>
        </w:rPr>
        <w:t xml:space="preserve"> </w:t>
      </w:r>
      <w:proofErr w:type="spellStart"/>
      <w:r w:rsidR="00F724E4">
        <w:rPr>
          <w:sz w:val="28"/>
          <w:szCs w:val="28"/>
        </w:rPr>
        <w:t>даного</w:t>
      </w:r>
      <w:proofErr w:type="spellEnd"/>
      <w:r w:rsidR="00F724E4">
        <w:rPr>
          <w:sz w:val="28"/>
          <w:szCs w:val="28"/>
        </w:rPr>
        <w:t xml:space="preserve"> </w:t>
      </w:r>
      <w:proofErr w:type="spellStart"/>
      <w:r w:rsidR="00F724E4">
        <w:rPr>
          <w:sz w:val="28"/>
          <w:szCs w:val="28"/>
        </w:rPr>
        <w:t>рішення</w:t>
      </w:r>
      <w:proofErr w:type="spellEnd"/>
      <w:r w:rsidR="00F724E4">
        <w:rPr>
          <w:sz w:val="28"/>
          <w:szCs w:val="28"/>
        </w:rPr>
        <w:t xml:space="preserve"> </w:t>
      </w:r>
      <w:proofErr w:type="spellStart"/>
      <w:r w:rsidR="00F724E4">
        <w:rPr>
          <w:sz w:val="28"/>
          <w:szCs w:val="28"/>
        </w:rPr>
        <w:t>покласти</w:t>
      </w:r>
      <w:proofErr w:type="spellEnd"/>
      <w:r w:rsidR="00F724E4">
        <w:rPr>
          <w:sz w:val="28"/>
          <w:szCs w:val="28"/>
        </w:rPr>
        <w:t xml:space="preserve"> на </w:t>
      </w:r>
      <w:proofErr w:type="spellStart"/>
      <w:r w:rsidR="00F724E4">
        <w:rPr>
          <w:sz w:val="28"/>
          <w:szCs w:val="28"/>
        </w:rPr>
        <w:t>першого</w:t>
      </w:r>
      <w:proofErr w:type="spellEnd"/>
      <w:r w:rsidR="00F724E4">
        <w:rPr>
          <w:sz w:val="28"/>
          <w:szCs w:val="28"/>
        </w:rPr>
        <w:t xml:space="preserve"> заступника </w:t>
      </w:r>
      <w:proofErr w:type="spellStart"/>
      <w:r w:rsidR="00F724E4">
        <w:rPr>
          <w:sz w:val="28"/>
          <w:szCs w:val="28"/>
        </w:rPr>
        <w:t>міського</w:t>
      </w:r>
      <w:proofErr w:type="spellEnd"/>
      <w:r w:rsidR="006423EA">
        <w:rPr>
          <w:sz w:val="28"/>
          <w:szCs w:val="28"/>
          <w:lang w:val="uk-UA"/>
        </w:rPr>
        <w:t xml:space="preserve"> </w:t>
      </w:r>
      <w:r w:rsidR="00F724E4">
        <w:rPr>
          <w:sz w:val="28"/>
          <w:szCs w:val="28"/>
        </w:rPr>
        <w:t xml:space="preserve"> </w:t>
      </w:r>
      <w:proofErr w:type="spellStart"/>
      <w:r w:rsidR="00F724E4">
        <w:rPr>
          <w:sz w:val="28"/>
          <w:szCs w:val="28"/>
        </w:rPr>
        <w:t>голови</w:t>
      </w:r>
      <w:proofErr w:type="spellEnd"/>
      <w:r w:rsidR="006423EA">
        <w:rPr>
          <w:sz w:val="28"/>
          <w:szCs w:val="28"/>
          <w:lang w:val="uk-UA"/>
        </w:rPr>
        <w:t xml:space="preserve"> </w:t>
      </w:r>
      <w:r w:rsidR="00F724E4">
        <w:rPr>
          <w:sz w:val="28"/>
          <w:szCs w:val="28"/>
        </w:rPr>
        <w:t xml:space="preserve"> М.О. </w:t>
      </w:r>
      <w:proofErr w:type="spellStart"/>
      <w:r w:rsidR="00F724E4">
        <w:rPr>
          <w:sz w:val="28"/>
          <w:szCs w:val="28"/>
        </w:rPr>
        <w:t>Гетьмана</w:t>
      </w:r>
      <w:proofErr w:type="spellEnd"/>
      <w:r w:rsidR="00BF2E3C">
        <w:rPr>
          <w:sz w:val="28"/>
          <w:szCs w:val="28"/>
          <w:lang w:val="uk-UA"/>
        </w:rPr>
        <w:t xml:space="preserve">, а відповідальність на керівників структурних підрозділів </w:t>
      </w:r>
      <w:r w:rsidR="00E61D5F">
        <w:rPr>
          <w:sz w:val="28"/>
          <w:szCs w:val="28"/>
          <w:lang w:val="uk-UA"/>
        </w:rPr>
        <w:t xml:space="preserve"> суб’єктів надання адміністративних послуг</w:t>
      </w:r>
      <w:r w:rsidR="006C2F88">
        <w:rPr>
          <w:sz w:val="28"/>
          <w:szCs w:val="28"/>
          <w:lang w:val="uk-UA"/>
        </w:rPr>
        <w:t>.</w:t>
      </w:r>
      <w:r w:rsidR="00E61D5F">
        <w:rPr>
          <w:sz w:val="28"/>
          <w:szCs w:val="28"/>
          <w:lang w:val="uk-UA"/>
        </w:rPr>
        <w:t xml:space="preserve"> </w:t>
      </w:r>
    </w:p>
    <w:p w:rsidR="006F10ED" w:rsidRPr="0098540C" w:rsidRDefault="006F10ED" w:rsidP="00844814">
      <w:pPr>
        <w:jc w:val="both"/>
        <w:rPr>
          <w:sz w:val="28"/>
          <w:szCs w:val="28"/>
          <w:lang w:val="uk-UA"/>
        </w:rPr>
      </w:pPr>
      <w:r w:rsidRPr="0098540C">
        <w:rPr>
          <w:sz w:val="28"/>
          <w:szCs w:val="28"/>
          <w:lang w:val="uk-UA"/>
        </w:rPr>
        <w:t xml:space="preserve">           </w:t>
      </w:r>
    </w:p>
    <w:p w:rsidR="006F10ED" w:rsidRPr="0098540C" w:rsidRDefault="006F10ED" w:rsidP="006F10ED">
      <w:pPr>
        <w:ind w:firstLine="708"/>
        <w:jc w:val="both"/>
        <w:rPr>
          <w:sz w:val="28"/>
          <w:szCs w:val="28"/>
          <w:lang w:val="uk-UA"/>
        </w:rPr>
      </w:pPr>
    </w:p>
    <w:p w:rsidR="00FB25DA" w:rsidRDefault="006F10ED" w:rsidP="006F10ED">
      <w:pPr>
        <w:jc w:val="both"/>
        <w:rPr>
          <w:sz w:val="28"/>
          <w:szCs w:val="28"/>
          <w:lang w:val="uk-UA"/>
        </w:rPr>
      </w:pPr>
      <w:r w:rsidRPr="0098540C">
        <w:rPr>
          <w:sz w:val="28"/>
          <w:szCs w:val="28"/>
          <w:lang w:val="uk-UA"/>
        </w:rPr>
        <w:tab/>
      </w:r>
    </w:p>
    <w:p w:rsidR="008B10EA" w:rsidRDefault="006F10ED" w:rsidP="002A010E">
      <w:pPr>
        <w:jc w:val="both"/>
        <w:rPr>
          <w:color w:val="1A202C"/>
          <w:sz w:val="28"/>
          <w:szCs w:val="28"/>
          <w:lang w:val="uk-UA"/>
        </w:rPr>
      </w:pPr>
      <w:proofErr w:type="spellStart"/>
      <w:r w:rsidRPr="009161F6">
        <w:rPr>
          <w:sz w:val="28"/>
          <w:szCs w:val="28"/>
        </w:rPr>
        <w:t>Міський</w:t>
      </w:r>
      <w:proofErr w:type="spellEnd"/>
      <w:r w:rsidRPr="009161F6">
        <w:rPr>
          <w:sz w:val="28"/>
          <w:szCs w:val="28"/>
        </w:rPr>
        <w:t xml:space="preserve"> голова</w:t>
      </w:r>
      <w:r w:rsidRPr="009161F6">
        <w:rPr>
          <w:sz w:val="28"/>
          <w:szCs w:val="28"/>
        </w:rPr>
        <w:tab/>
      </w:r>
      <w:r w:rsidRPr="009161F6">
        <w:rPr>
          <w:sz w:val="28"/>
          <w:szCs w:val="28"/>
        </w:rPr>
        <w:tab/>
      </w:r>
      <w:r w:rsidRPr="009161F6">
        <w:rPr>
          <w:sz w:val="28"/>
          <w:szCs w:val="28"/>
        </w:rPr>
        <w:tab/>
      </w:r>
      <w:r w:rsidRPr="009161F6">
        <w:rPr>
          <w:sz w:val="28"/>
          <w:szCs w:val="28"/>
        </w:rPr>
        <w:tab/>
      </w:r>
      <w:r w:rsidRPr="009161F6">
        <w:rPr>
          <w:sz w:val="28"/>
          <w:szCs w:val="28"/>
        </w:rPr>
        <w:tab/>
        <w:t xml:space="preserve">                       </w:t>
      </w:r>
      <w:proofErr w:type="spellStart"/>
      <w:r w:rsidRPr="009161F6">
        <w:rPr>
          <w:sz w:val="28"/>
          <w:szCs w:val="28"/>
        </w:rPr>
        <w:t>О.О.Кіндер</w:t>
      </w:r>
      <w:proofErr w:type="spellEnd"/>
    </w:p>
    <w:sectPr w:rsidR="008B10EA" w:rsidSect="00AA4C1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color w:val="121117"/>
        <w:sz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F48796B"/>
    <w:multiLevelType w:val="multilevel"/>
    <w:tmpl w:val="8438E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2E2E2E"/>
        <w:sz w:val="28"/>
      </w:rPr>
    </w:lvl>
    <w:lvl w:ilvl="1">
      <w:start w:val="8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2E2E2E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2E2E2E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2E2E2E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2E2E2E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2E2E2E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2E2E2E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2E2E2E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2E2E2E"/>
        <w:sz w:val="28"/>
      </w:rPr>
    </w:lvl>
  </w:abstractNum>
  <w:abstractNum w:abstractNumId="5">
    <w:nsid w:val="37464320"/>
    <w:multiLevelType w:val="multilevel"/>
    <w:tmpl w:val="BB240EC8"/>
    <w:lvl w:ilvl="0">
      <w:start w:val="22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2">
      <w:start w:val="2016"/>
      <w:numFmt w:val="decimal"/>
      <w:lvlText w:val="%1.%2.%3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B5834C5"/>
    <w:multiLevelType w:val="multilevel"/>
    <w:tmpl w:val="75303688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color w:val="2E2E2E"/>
        <w:sz w:val="28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65"/>
      </w:pPr>
      <w:rPr>
        <w:rFonts w:hint="default"/>
        <w:color w:val="2E2E2E"/>
        <w:sz w:val="28"/>
      </w:rPr>
    </w:lvl>
    <w:lvl w:ilvl="2">
      <w:start w:val="45"/>
      <w:numFmt w:val="decimal"/>
      <w:lvlText w:val="%1.%2.%3."/>
      <w:lvlJc w:val="left"/>
      <w:pPr>
        <w:tabs>
          <w:tab w:val="num" w:pos="1275"/>
        </w:tabs>
        <w:ind w:left="1275" w:hanging="765"/>
      </w:pPr>
      <w:rPr>
        <w:rFonts w:hint="default"/>
        <w:color w:val="2E2E2E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65"/>
      </w:pPr>
      <w:rPr>
        <w:rFonts w:hint="default"/>
        <w:color w:val="2E2E2E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  <w:color w:val="2E2E2E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hint="default"/>
        <w:color w:val="2E2E2E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  <w:color w:val="2E2E2E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hint="default"/>
        <w:color w:val="2E2E2E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  <w:color w:val="2E2E2E"/>
        <w:sz w:val="28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B76B34"/>
    <w:rsid w:val="00013D90"/>
    <w:rsid w:val="00015E3B"/>
    <w:rsid w:val="0005769A"/>
    <w:rsid w:val="00095D65"/>
    <w:rsid w:val="00100482"/>
    <w:rsid w:val="00126501"/>
    <w:rsid w:val="001507DC"/>
    <w:rsid w:val="001656E8"/>
    <w:rsid w:val="001B10A4"/>
    <w:rsid w:val="001D62E4"/>
    <w:rsid w:val="001E2FB3"/>
    <w:rsid w:val="0020319B"/>
    <w:rsid w:val="00205EF9"/>
    <w:rsid w:val="00210694"/>
    <w:rsid w:val="00252284"/>
    <w:rsid w:val="002A010E"/>
    <w:rsid w:val="002A0888"/>
    <w:rsid w:val="002A202C"/>
    <w:rsid w:val="002E185E"/>
    <w:rsid w:val="002E7CFF"/>
    <w:rsid w:val="00323802"/>
    <w:rsid w:val="00335BF7"/>
    <w:rsid w:val="00353351"/>
    <w:rsid w:val="00367F6A"/>
    <w:rsid w:val="003771CE"/>
    <w:rsid w:val="00390E4F"/>
    <w:rsid w:val="003A057C"/>
    <w:rsid w:val="003C3887"/>
    <w:rsid w:val="00402E3B"/>
    <w:rsid w:val="0043755C"/>
    <w:rsid w:val="004449B6"/>
    <w:rsid w:val="004E1563"/>
    <w:rsid w:val="004E77D5"/>
    <w:rsid w:val="004F784F"/>
    <w:rsid w:val="00512EDA"/>
    <w:rsid w:val="005203AE"/>
    <w:rsid w:val="00537C5C"/>
    <w:rsid w:val="005411F1"/>
    <w:rsid w:val="0054612B"/>
    <w:rsid w:val="00572652"/>
    <w:rsid w:val="00581CA4"/>
    <w:rsid w:val="005E0F62"/>
    <w:rsid w:val="005F292A"/>
    <w:rsid w:val="006423EA"/>
    <w:rsid w:val="00653C38"/>
    <w:rsid w:val="00685991"/>
    <w:rsid w:val="006C2F88"/>
    <w:rsid w:val="006D1A2B"/>
    <w:rsid w:val="006E6EA1"/>
    <w:rsid w:val="006F10ED"/>
    <w:rsid w:val="00714327"/>
    <w:rsid w:val="007161DF"/>
    <w:rsid w:val="00732CC1"/>
    <w:rsid w:val="00751C71"/>
    <w:rsid w:val="00760719"/>
    <w:rsid w:val="00763AD9"/>
    <w:rsid w:val="007760AC"/>
    <w:rsid w:val="007C53EA"/>
    <w:rsid w:val="007C713C"/>
    <w:rsid w:val="007C7F5E"/>
    <w:rsid w:val="007D2A31"/>
    <w:rsid w:val="007E51C9"/>
    <w:rsid w:val="007E539B"/>
    <w:rsid w:val="007E6A4F"/>
    <w:rsid w:val="00835284"/>
    <w:rsid w:val="008445BB"/>
    <w:rsid w:val="00844814"/>
    <w:rsid w:val="008618F7"/>
    <w:rsid w:val="008640A8"/>
    <w:rsid w:val="00881DB7"/>
    <w:rsid w:val="00895253"/>
    <w:rsid w:val="008B10EA"/>
    <w:rsid w:val="008B7409"/>
    <w:rsid w:val="008C36D2"/>
    <w:rsid w:val="008C5FA0"/>
    <w:rsid w:val="008F6990"/>
    <w:rsid w:val="00913D4A"/>
    <w:rsid w:val="00925373"/>
    <w:rsid w:val="00953B4E"/>
    <w:rsid w:val="0095753A"/>
    <w:rsid w:val="00986966"/>
    <w:rsid w:val="009A0BCE"/>
    <w:rsid w:val="009A3D2D"/>
    <w:rsid w:val="009D5931"/>
    <w:rsid w:val="00A07F53"/>
    <w:rsid w:val="00A1731E"/>
    <w:rsid w:val="00A32D53"/>
    <w:rsid w:val="00A40F87"/>
    <w:rsid w:val="00A73F8B"/>
    <w:rsid w:val="00AA4C17"/>
    <w:rsid w:val="00AC6D97"/>
    <w:rsid w:val="00AD320E"/>
    <w:rsid w:val="00B05472"/>
    <w:rsid w:val="00B11F9F"/>
    <w:rsid w:val="00B76B34"/>
    <w:rsid w:val="00B809F3"/>
    <w:rsid w:val="00B83BB8"/>
    <w:rsid w:val="00BA3C96"/>
    <w:rsid w:val="00BB0859"/>
    <w:rsid w:val="00BE675D"/>
    <w:rsid w:val="00BF2E3C"/>
    <w:rsid w:val="00C36BAA"/>
    <w:rsid w:val="00C57E90"/>
    <w:rsid w:val="00C662DB"/>
    <w:rsid w:val="00CA684F"/>
    <w:rsid w:val="00CA7BD5"/>
    <w:rsid w:val="00CB5B3E"/>
    <w:rsid w:val="00D3238D"/>
    <w:rsid w:val="00D43965"/>
    <w:rsid w:val="00D615D7"/>
    <w:rsid w:val="00DC2EB4"/>
    <w:rsid w:val="00DE4D30"/>
    <w:rsid w:val="00E16F84"/>
    <w:rsid w:val="00E174B7"/>
    <w:rsid w:val="00E33ECD"/>
    <w:rsid w:val="00E45DD1"/>
    <w:rsid w:val="00E61D5F"/>
    <w:rsid w:val="00E64605"/>
    <w:rsid w:val="00E95DF0"/>
    <w:rsid w:val="00EA48D2"/>
    <w:rsid w:val="00EE77FD"/>
    <w:rsid w:val="00EF2165"/>
    <w:rsid w:val="00EF7C21"/>
    <w:rsid w:val="00F06B33"/>
    <w:rsid w:val="00F61EB1"/>
    <w:rsid w:val="00F719FF"/>
    <w:rsid w:val="00F724E4"/>
    <w:rsid w:val="00F72E45"/>
    <w:rsid w:val="00F970D3"/>
    <w:rsid w:val="00FB2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E4F"/>
    <w:rPr>
      <w:sz w:val="24"/>
      <w:szCs w:val="24"/>
    </w:rPr>
  </w:style>
  <w:style w:type="paragraph" w:styleId="2">
    <w:name w:val="heading 2"/>
    <w:basedOn w:val="a"/>
    <w:qFormat/>
    <w:rsid w:val="00B76B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6B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76B34"/>
  </w:style>
  <w:style w:type="paragraph" w:styleId="a4">
    <w:name w:val="caption"/>
    <w:basedOn w:val="a"/>
    <w:next w:val="a"/>
    <w:qFormat/>
    <w:rsid w:val="00EF2165"/>
    <w:pPr>
      <w:jc w:val="center"/>
    </w:pPr>
    <w:rPr>
      <w:rFonts w:ascii="MS Sans Serif" w:hAnsi="MS Sans Serif" w:cs="MS Sans Serif"/>
      <w:b/>
      <w:bCs/>
      <w:noProof/>
      <w:sz w:val="32"/>
      <w:szCs w:val="32"/>
      <w:lang w:val="uk-UA"/>
    </w:rPr>
  </w:style>
  <w:style w:type="character" w:customStyle="1" w:styleId="FontStyle15">
    <w:name w:val="Font Style15"/>
    <w:basedOn w:val="a0"/>
    <w:rsid w:val="00EF2165"/>
    <w:rPr>
      <w:rFonts w:ascii="Times New Roman" w:hAnsi="Times New Roman" w:cs="Times New Roman" w:hint="default"/>
      <w:sz w:val="26"/>
      <w:szCs w:val="26"/>
    </w:rPr>
  </w:style>
  <w:style w:type="paragraph" w:styleId="HTML">
    <w:name w:val="HTML Preformatted"/>
    <w:basedOn w:val="a"/>
    <w:link w:val="HTML0"/>
    <w:rsid w:val="006F10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paragraph" w:styleId="a5">
    <w:name w:val="Document Map"/>
    <w:basedOn w:val="a"/>
    <w:semiHidden/>
    <w:rsid w:val="002106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rongEmphasis">
    <w:name w:val="Strong Emphasis"/>
    <w:rsid w:val="0020319B"/>
    <w:rPr>
      <w:b/>
      <w:bCs/>
    </w:rPr>
  </w:style>
  <w:style w:type="paragraph" w:customStyle="1" w:styleId="Textbody">
    <w:name w:val="Text body"/>
    <w:basedOn w:val="a"/>
    <w:rsid w:val="0020319B"/>
    <w:pPr>
      <w:widowControl w:val="0"/>
      <w:suppressAutoHyphens/>
      <w:spacing w:after="120"/>
      <w:textAlignment w:val="baseline"/>
    </w:pPr>
    <w:rPr>
      <w:rFonts w:eastAsia="Andale Sans UI" w:cs="Tahoma"/>
      <w:kern w:val="1"/>
      <w:lang w:val="de-DE" w:eastAsia="fa-IR" w:bidi="fa-IR"/>
    </w:rPr>
  </w:style>
  <w:style w:type="character" w:customStyle="1" w:styleId="HTML0">
    <w:name w:val="Стандартный HTML Знак"/>
    <w:basedOn w:val="a0"/>
    <w:link w:val="HTML"/>
    <w:rsid w:val="004F784F"/>
    <w:rPr>
      <w:rFonts w:ascii="Courier New" w:hAnsi="Courier New" w:cs="Courier New"/>
      <w:lang w:val="uk-UA" w:eastAsia="uk-UA"/>
    </w:rPr>
  </w:style>
  <w:style w:type="paragraph" w:styleId="a6">
    <w:name w:val="Balloon Text"/>
    <w:basedOn w:val="a"/>
    <w:link w:val="a7"/>
    <w:rsid w:val="009A0B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A0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CA006-8B16-43F9-9E63-97F114AC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Положення про відділ молоді, фізичної культури та спорту виконавчого комітету Обухівської міської ради</vt:lpstr>
    </vt:vector>
  </TitlesOfParts>
  <Company>Организация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 про відділ молоді, фізичної культури та спорту виконавчого комітету Обухівської міської ради</dc:title>
  <dc:creator>Customer</dc:creator>
  <cp:lastModifiedBy>Кончаківська</cp:lastModifiedBy>
  <cp:revision>18</cp:revision>
  <cp:lastPrinted>2019-03-04T12:48:00Z</cp:lastPrinted>
  <dcterms:created xsi:type="dcterms:W3CDTF">2016-01-27T05:53:00Z</dcterms:created>
  <dcterms:modified xsi:type="dcterms:W3CDTF">2019-03-14T12:35:00Z</dcterms:modified>
</cp:coreProperties>
</file>